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B9139B" w14:textId="77777777" w:rsidR="003434B5" w:rsidRDefault="003434B5" w:rsidP="003434B5">
      <w:pPr>
        <w:widowControl w:val="0"/>
        <w:suppressLineNumbers/>
        <w:suppressAutoHyphens/>
        <w:spacing w:after="0" w:line="288" w:lineRule="auto"/>
        <w:ind w:left="5387"/>
        <w:rPr>
          <w:rFonts w:ascii="Times New Roman" w:eastAsia="Times New Roman" w:hAnsi="Times New Roman"/>
          <w:color w:val="000000"/>
          <w:sz w:val="28"/>
          <w:szCs w:val="28"/>
          <w:lang w:val="ru" w:eastAsia="ru-RU"/>
        </w:rPr>
      </w:pPr>
      <w:r w:rsidRPr="00D13FED">
        <w:rPr>
          <w:rFonts w:ascii="Times New Roman" w:eastAsia="Times New Roman" w:hAnsi="Times New Roman"/>
          <w:color w:val="000000"/>
          <w:sz w:val="28"/>
          <w:szCs w:val="28"/>
          <w:lang w:val="ru" w:eastAsia="ru-RU"/>
        </w:rPr>
        <w:t>«УТВЕРЖДАЮ»</w:t>
      </w:r>
    </w:p>
    <w:p w14:paraId="39320484" w14:textId="77777777" w:rsidR="003434B5" w:rsidRPr="00D13FED" w:rsidRDefault="003434B5" w:rsidP="003434B5">
      <w:pPr>
        <w:widowControl w:val="0"/>
        <w:suppressLineNumbers/>
        <w:suppressAutoHyphens/>
        <w:spacing w:after="0" w:line="288" w:lineRule="auto"/>
        <w:ind w:left="5387"/>
        <w:rPr>
          <w:rFonts w:ascii="Times New Roman" w:eastAsia="Times New Roman" w:hAnsi="Times New Roman"/>
          <w:color w:val="000000"/>
          <w:sz w:val="28"/>
          <w:szCs w:val="28"/>
          <w:lang w:val="ru" w:eastAsia="ru-RU"/>
        </w:rPr>
      </w:pPr>
    </w:p>
    <w:p w14:paraId="4EE4024F" w14:textId="4CEC9DE0" w:rsidR="003434B5" w:rsidRPr="00D13FED" w:rsidRDefault="003434B5" w:rsidP="003434B5">
      <w:pPr>
        <w:widowControl w:val="0"/>
        <w:suppressLineNumbers/>
        <w:suppressAutoHyphens/>
        <w:spacing w:after="240" w:line="288" w:lineRule="auto"/>
        <w:ind w:left="5387"/>
        <w:rPr>
          <w:rFonts w:ascii="Times New Roman" w:eastAsia="Times New Roman" w:hAnsi="Times New Roman"/>
          <w:color w:val="000000"/>
          <w:sz w:val="28"/>
          <w:szCs w:val="28"/>
          <w:lang w:val="ru" w:eastAsia="ru-RU"/>
        </w:rPr>
      </w:pPr>
      <w:r w:rsidRPr="00D13FED">
        <w:rPr>
          <w:rFonts w:ascii="Times New Roman" w:eastAsia="Times New Roman" w:hAnsi="Times New Roman"/>
          <w:color w:val="000000"/>
          <w:sz w:val="28"/>
          <w:szCs w:val="28"/>
          <w:lang w:val="ru" w:eastAsia="ru-RU"/>
        </w:rPr>
        <w:t>Заместитель директора</w:t>
      </w:r>
      <w:r w:rsidR="005B7C68">
        <w:rPr>
          <w:rFonts w:ascii="Times New Roman" w:eastAsia="Times New Roman" w:hAnsi="Times New Roman"/>
          <w:color w:val="000000"/>
          <w:sz w:val="28"/>
          <w:szCs w:val="28"/>
          <w:lang w:val="ru" w:eastAsia="ru-RU"/>
        </w:rPr>
        <w:t>, департамент</w:t>
      </w:r>
      <w:r>
        <w:rPr>
          <w:rFonts w:ascii="Times New Roman" w:eastAsia="Times New Roman" w:hAnsi="Times New Roman"/>
          <w:color w:val="000000"/>
          <w:sz w:val="28"/>
          <w:szCs w:val="28"/>
          <w:lang w:val="ru" w:eastAsia="ru-RU"/>
        </w:rPr>
        <w:t xml:space="preserve"> </w:t>
      </w:r>
      <w:r w:rsidRPr="00D13FED">
        <w:rPr>
          <w:rFonts w:ascii="Times New Roman" w:eastAsia="Times New Roman" w:hAnsi="Times New Roman"/>
          <w:color w:val="000000"/>
          <w:sz w:val="28"/>
          <w:szCs w:val="28"/>
          <w:lang w:val="ru" w:eastAsia="ru-RU"/>
        </w:rPr>
        <w:t>по логистике УФПС</w:t>
      </w:r>
      <w:r>
        <w:rPr>
          <w:rFonts w:ascii="Times New Roman" w:eastAsia="Times New Roman" w:hAnsi="Times New Roman"/>
          <w:color w:val="000000"/>
          <w:sz w:val="28"/>
          <w:szCs w:val="28"/>
          <w:lang w:val="ru" w:eastAsia="ru-RU"/>
        </w:rPr>
        <w:t xml:space="preserve"> </w:t>
      </w:r>
      <w:r w:rsidRPr="00D13FED">
        <w:rPr>
          <w:rFonts w:ascii="Times New Roman" w:eastAsia="Times New Roman" w:hAnsi="Times New Roman"/>
          <w:color w:val="000000"/>
          <w:sz w:val="28"/>
          <w:szCs w:val="28"/>
          <w:lang w:val="ru" w:eastAsia="ru-RU"/>
        </w:rPr>
        <w:t>г. Москвы</w:t>
      </w:r>
    </w:p>
    <w:p w14:paraId="1C39800C" w14:textId="12F64A13" w:rsidR="003434B5" w:rsidRPr="00D13FED" w:rsidRDefault="00B1706D" w:rsidP="003434B5">
      <w:pPr>
        <w:widowControl w:val="0"/>
        <w:suppressLineNumbers/>
        <w:suppressAutoHyphens/>
        <w:spacing w:after="0" w:line="288" w:lineRule="auto"/>
        <w:ind w:left="5387"/>
        <w:rPr>
          <w:rFonts w:ascii="Times New Roman" w:eastAsia="Times New Roman" w:hAnsi="Times New Roman"/>
          <w:color w:val="000000"/>
          <w:sz w:val="28"/>
          <w:szCs w:val="28"/>
          <w:lang w:val="ru" w:eastAsia="ru-RU"/>
        </w:rPr>
      </w:pPr>
      <w:r>
        <w:rPr>
          <w:rFonts w:ascii="Times New Roman" w:eastAsia="Times New Roman" w:hAnsi="Times New Roman"/>
          <w:color w:val="000000"/>
          <w:sz w:val="28"/>
          <w:szCs w:val="28"/>
          <w:lang w:val="ru" w:eastAsia="ru-RU"/>
        </w:rPr>
        <w:t>_______________</w:t>
      </w:r>
      <w:r w:rsidR="003434B5" w:rsidRPr="00D13FED">
        <w:rPr>
          <w:rFonts w:ascii="Times New Roman" w:eastAsia="Times New Roman" w:hAnsi="Times New Roman"/>
          <w:color w:val="000000"/>
          <w:sz w:val="28"/>
          <w:szCs w:val="28"/>
          <w:lang w:val="ru" w:eastAsia="ru-RU"/>
        </w:rPr>
        <w:t>Д.В. Кочкин</w:t>
      </w:r>
    </w:p>
    <w:p w14:paraId="64F1FCB0" w14:textId="77777777" w:rsidR="003434B5" w:rsidRPr="00D13FED" w:rsidRDefault="003434B5" w:rsidP="003434B5">
      <w:pPr>
        <w:widowControl w:val="0"/>
        <w:suppressLineNumbers/>
        <w:suppressAutoHyphens/>
        <w:spacing w:after="0" w:line="288" w:lineRule="auto"/>
        <w:ind w:left="5387"/>
        <w:rPr>
          <w:rFonts w:ascii="Times New Roman" w:eastAsia="Times New Roman" w:hAnsi="Times New Roman"/>
          <w:color w:val="000000"/>
          <w:sz w:val="16"/>
          <w:szCs w:val="16"/>
          <w:lang w:val="ru" w:eastAsia="ru-RU"/>
        </w:rPr>
      </w:pPr>
    </w:p>
    <w:p w14:paraId="04CC81A4" w14:textId="7717828D" w:rsidR="002C762D" w:rsidRDefault="003434B5" w:rsidP="003434B5">
      <w:pPr>
        <w:widowControl w:val="0"/>
        <w:autoSpaceDE w:val="0"/>
        <w:autoSpaceDN w:val="0"/>
        <w:adjustRightInd w:val="0"/>
        <w:spacing w:after="0" w:line="240" w:lineRule="auto"/>
        <w:jc w:val="center"/>
        <w:rPr>
          <w:rFonts w:ascii="Times New Roman" w:hAnsi="Times New Roman" w:cs="Times New Roman"/>
          <w:b/>
          <w:sz w:val="28"/>
          <w:szCs w:val="28"/>
        </w:rPr>
      </w:pPr>
      <w:r>
        <w:rPr>
          <w:rFonts w:ascii="Times New Roman" w:eastAsia="Times New Roman" w:hAnsi="Times New Roman"/>
          <w:color w:val="000000"/>
          <w:sz w:val="28"/>
          <w:szCs w:val="28"/>
          <w:lang w:val="ru" w:eastAsia="ru-RU"/>
        </w:rPr>
        <w:t xml:space="preserve">                                                                    </w:t>
      </w:r>
      <w:r w:rsidR="00B1706D">
        <w:rPr>
          <w:rFonts w:ascii="Times New Roman" w:eastAsia="Times New Roman" w:hAnsi="Times New Roman"/>
          <w:color w:val="000000"/>
          <w:sz w:val="28"/>
          <w:szCs w:val="28"/>
          <w:lang w:val="ru" w:eastAsia="ru-RU"/>
        </w:rPr>
        <w:t>«_</w:t>
      </w:r>
      <w:r w:rsidRPr="00D13FED">
        <w:rPr>
          <w:rFonts w:ascii="Times New Roman" w:eastAsia="Times New Roman" w:hAnsi="Times New Roman"/>
          <w:color w:val="000000"/>
          <w:sz w:val="28"/>
          <w:szCs w:val="28"/>
          <w:lang w:val="ru" w:eastAsia="ru-RU"/>
        </w:rPr>
        <w:t>_</w:t>
      </w:r>
      <w:proofErr w:type="gramStart"/>
      <w:r w:rsidRPr="00D13FED">
        <w:rPr>
          <w:rFonts w:ascii="Times New Roman" w:eastAsia="Times New Roman" w:hAnsi="Times New Roman"/>
          <w:color w:val="000000"/>
          <w:sz w:val="28"/>
          <w:szCs w:val="28"/>
          <w:lang w:val="ru" w:eastAsia="ru-RU"/>
        </w:rPr>
        <w:t>_»_</w:t>
      </w:r>
      <w:proofErr w:type="gramEnd"/>
      <w:r w:rsidRPr="00D13FED">
        <w:rPr>
          <w:rFonts w:ascii="Times New Roman" w:eastAsia="Times New Roman" w:hAnsi="Times New Roman"/>
          <w:color w:val="000000"/>
          <w:sz w:val="28"/>
          <w:szCs w:val="28"/>
          <w:lang w:val="ru" w:eastAsia="ru-RU"/>
        </w:rPr>
        <w:t>__________</w:t>
      </w:r>
      <w:r w:rsidR="00B1706D">
        <w:rPr>
          <w:rFonts w:ascii="Times New Roman" w:eastAsia="Times New Roman" w:hAnsi="Times New Roman"/>
          <w:color w:val="000000"/>
          <w:sz w:val="28"/>
          <w:szCs w:val="28"/>
          <w:lang w:val="ru" w:eastAsia="ru-RU"/>
        </w:rPr>
        <w:t>____</w:t>
      </w:r>
      <w:r w:rsidRPr="00D13FED">
        <w:rPr>
          <w:rFonts w:ascii="Times New Roman" w:eastAsia="Times New Roman" w:hAnsi="Times New Roman"/>
          <w:color w:val="000000"/>
          <w:sz w:val="28"/>
          <w:szCs w:val="28"/>
          <w:lang w:val="ru" w:eastAsia="ru-RU"/>
        </w:rPr>
        <w:t>20</w:t>
      </w:r>
      <w:r>
        <w:rPr>
          <w:rFonts w:ascii="Times New Roman" w:eastAsia="Times New Roman" w:hAnsi="Times New Roman"/>
          <w:color w:val="000000"/>
          <w:sz w:val="28"/>
          <w:szCs w:val="28"/>
          <w:lang w:val="ru" w:eastAsia="ru-RU"/>
        </w:rPr>
        <w:t>2</w:t>
      </w:r>
      <w:r w:rsidR="00931925">
        <w:rPr>
          <w:rFonts w:ascii="Times New Roman" w:eastAsia="Times New Roman" w:hAnsi="Times New Roman"/>
          <w:color w:val="000000"/>
          <w:sz w:val="28"/>
          <w:szCs w:val="28"/>
          <w:lang w:val="ru" w:eastAsia="ru-RU"/>
        </w:rPr>
        <w:t>4</w:t>
      </w:r>
      <w:r w:rsidRPr="00D13FED">
        <w:rPr>
          <w:rFonts w:ascii="Times New Roman" w:eastAsia="Times New Roman" w:hAnsi="Times New Roman"/>
          <w:color w:val="000000"/>
          <w:sz w:val="28"/>
          <w:szCs w:val="28"/>
          <w:lang w:val="ru" w:eastAsia="ru-RU"/>
        </w:rPr>
        <w:t xml:space="preserve"> г</w:t>
      </w:r>
      <w:r>
        <w:rPr>
          <w:rFonts w:ascii="Times New Roman" w:eastAsia="Times New Roman" w:hAnsi="Times New Roman"/>
          <w:color w:val="000000"/>
          <w:sz w:val="28"/>
          <w:szCs w:val="28"/>
          <w:lang w:val="ru" w:eastAsia="ru-RU"/>
        </w:rPr>
        <w:t>.</w:t>
      </w:r>
    </w:p>
    <w:p w14:paraId="3E074990" w14:textId="4DA933AD" w:rsidR="00603DF1" w:rsidRDefault="00603DF1" w:rsidP="002C762D">
      <w:pPr>
        <w:widowControl w:val="0"/>
        <w:autoSpaceDE w:val="0"/>
        <w:autoSpaceDN w:val="0"/>
        <w:adjustRightInd w:val="0"/>
        <w:spacing w:after="0" w:line="240" w:lineRule="auto"/>
        <w:jc w:val="center"/>
        <w:rPr>
          <w:rFonts w:ascii="Times New Roman" w:hAnsi="Times New Roman" w:cs="Times New Roman"/>
          <w:b/>
          <w:sz w:val="28"/>
          <w:szCs w:val="28"/>
        </w:rPr>
      </w:pPr>
    </w:p>
    <w:p w14:paraId="6F3050AE" w14:textId="260A4652" w:rsidR="00603DF1" w:rsidRDefault="00603DF1" w:rsidP="002C762D">
      <w:pPr>
        <w:widowControl w:val="0"/>
        <w:autoSpaceDE w:val="0"/>
        <w:autoSpaceDN w:val="0"/>
        <w:adjustRightInd w:val="0"/>
        <w:spacing w:after="0" w:line="240" w:lineRule="auto"/>
        <w:jc w:val="center"/>
        <w:rPr>
          <w:rFonts w:ascii="Times New Roman" w:hAnsi="Times New Roman" w:cs="Times New Roman"/>
          <w:b/>
          <w:sz w:val="28"/>
          <w:szCs w:val="28"/>
        </w:rPr>
      </w:pPr>
    </w:p>
    <w:p w14:paraId="7338882F" w14:textId="77777777" w:rsidR="00603DF1" w:rsidRDefault="00603DF1" w:rsidP="002C762D">
      <w:pPr>
        <w:widowControl w:val="0"/>
        <w:autoSpaceDE w:val="0"/>
        <w:autoSpaceDN w:val="0"/>
        <w:adjustRightInd w:val="0"/>
        <w:spacing w:after="0" w:line="240" w:lineRule="auto"/>
        <w:jc w:val="center"/>
        <w:rPr>
          <w:rFonts w:ascii="Times New Roman" w:hAnsi="Times New Roman" w:cs="Times New Roman"/>
          <w:b/>
          <w:sz w:val="28"/>
          <w:szCs w:val="28"/>
        </w:rPr>
      </w:pPr>
    </w:p>
    <w:p w14:paraId="7CB8D85C" w14:textId="77777777" w:rsidR="002C762D" w:rsidRDefault="002C762D" w:rsidP="002C762D">
      <w:pPr>
        <w:widowControl w:val="0"/>
        <w:autoSpaceDE w:val="0"/>
        <w:autoSpaceDN w:val="0"/>
        <w:adjustRightInd w:val="0"/>
        <w:spacing w:after="0" w:line="240" w:lineRule="auto"/>
        <w:jc w:val="center"/>
        <w:rPr>
          <w:rFonts w:ascii="Times New Roman" w:hAnsi="Times New Roman" w:cs="Times New Roman"/>
          <w:b/>
          <w:sz w:val="28"/>
          <w:szCs w:val="28"/>
        </w:rPr>
      </w:pPr>
    </w:p>
    <w:p w14:paraId="0F305816" w14:textId="77777777" w:rsidR="002C762D" w:rsidRDefault="002C762D" w:rsidP="002C762D">
      <w:pPr>
        <w:widowControl w:val="0"/>
        <w:autoSpaceDE w:val="0"/>
        <w:autoSpaceDN w:val="0"/>
        <w:adjustRightInd w:val="0"/>
        <w:spacing w:after="0" w:line="240" w:lineRule="auto"/>
        <w:jc w:val="center"/>
        <w:rPr>
          <w:rFonts w:ascii="Times New Roman" w:hAnsi="Times New Roman" w:cs="Times New Roman"/>
          <w:b/>
          <w:sz w:val="28"/>
          <w:szCs w:val="28"/>
        </w:rPr>
      </w:pPr>
    </w:p>
    <w:p w14:paraId="15B2A866" w14:textId="410192A6" w:rsidR="002C762D" w:rsidRDefault="002C762D" w:rsidP="002C762D">
      <w:pPr>
        <w:widowControl w:val="0"/>
        <w:autoSpaceDE w:val="0"/>
        <w:autoSpaceDN w:val="0"/>
        <w:adjustRightInd w:val="0"/>
        <w:spacing w:after="0" w:line="240" w:lineRule="auto"/>
        <w:jc w:val="center"/>
        <w:rPr>
          <w:rFonts w:ascii="Times New Roman" w:hAnsi="Times New Roman" w:cs="Times New Roman"/>
          <w:b/>
          <w:sz w:val="28"/>
          <w:szCs w:val="28"/>
        </w:rPr>
      </w:pPr>
    </w:p>
    <w:p w14:paraId="7463CCAF" w14:textId="70B0DD4F" w:rsidR="00931925" w:rsidRDefault="00931925" w:rsidP="002C762D">
      <w:pPr>
        <w:widowControl w:val="0"/>
        <w:autoSpaceDE w:val="0"/>
        <w:autoSpaceDN w:val="0"/>
        <w:adjustRightInd w:val="0"/>
        <w:spacing w:after="0" w:line="240" w:lineRule="auto"/>
        <w:jc w:val="center"/>
        <w:rPr>
          <w:rFonts w:ascii="Times New Roman" w:hAnsi="Times New Roman" w:cs="Times New Roman"/>
          <w:b/>
          <w:sz w:val="28"/>
          <w:szCs w:val="28"/>
        </w:rPr>
      </w:pPr>
    </w:p>
    <w:p w14:paraId="4C270261" w14:textId="77777777" w:rsidR="00931925" w:rsidRDefault="00931925" w:rsidP="002C762D">
      <w:pPr>
        <w:widowControl w:val="0"/>
        <w:autoSpaceDE w:val="0"/>
        <w:autoSpaceDN w:val="0"/>
        <w:adjustRightInd w:val="0"/>
        <w:spacing w:after="0" w:line="240" w:lineRule="auto"/>
        <w:jc w:val="center"/>
        <w:rPr>
          <w:rFonts w:ascii="Times New Roman" w:hAnsi="Times New Roman" w:cs="Times New Roman"/>
          <w:b/>
          <w:sz w:val="28"/>
          <w:szCs w:val="28"/>
        </w:rPr>
      </w:pPr>
    </w:p>
    <w:p w14:paraId="792A0331" w14:textId="77777777" w:rsidR="002C762D" w:rsidRDefault="002C762D" w:rsidP="002C762D">
      <w:pPr>
        <w:widowControl w:val="0"/>
        <w:autoSpaceDE w:val="0"/>
        <w:autoSpaceDN w:val="0"/>
        <w:adjustRightInd w:val="0"/>
        <w:spacing w:after="0" w:line="240" w:lineRule="auto"/>
        <w:jc w:val="center"/>
        <w:rPr>
          <w:rFonts w:ascii="Times New Roman" w:hAnsi="Times New Roman" w:cs="Times New Roman"/>
          <w:b/>
          <w:sz w:val="28"/>
          <w:szCs w:val="28"/>
        </w:rPr>
      </w:pPr>
    </w:p>
    <w:p w14:paraId="6001EB3A" w14:textId="77777777" w:rsidR="002C762D" w:rsidRDefault="002C762D" w:rsidP="002C762D">
      <w:pPr>
        <w:widowControl w:val="0"/>
        <w:autoSpaceDE w:val="0"/>
        <w:autoSpaceDN w:val="0"/>
        <w:adjustRightInd w:val="0"/>
        <w:spacing w:after="0" w:line="240" w:lineRule="auto"/>
        <w:jc w:val="center"/>
        <w:rPr>
          <w:rFonts w:ascii="Times New Roman" w:hAnsi="Times New Roman" w:cs="Times New Roman"/>
          <w:b/>
          <w:sz w:val="28"/>
          <w:szCs w:val="28"/>
        </w:rPr>
      </w:pPr>
    </w:p>
    <w:p w14:paraId="7F90DDDA" w14:textId="74FB192E" w:rsidR="002C762D" w:rsidRPr="006165D2" w:rsidRDefault="002C762D" w:rsidP="002C762D">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165D2">
        <w:rPr>
          <w:rFonts w:ascii="Times New Roman" w:hAnsi="Times New Roman" w:cs="Times New Roman"/>
          <w:b/>
          <w:sz w:val="28"/>
          <w:szCs w:val="28"/>
        </w:rPr>
        <w:t>ТЕХНИЧЕСКОЕ ЗАДАНИЕ</w:t>
      </w:r>
    </w:p>
    <w:p w14:paraId="739BE03E" w14:textId="77777777" w:rsidR="002C762D" w:rsidRPr="00CA6E1F" w:rsidRDefault="002C762D" w:rsidP="002C76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t>на оказание услуг по</w:t>
      </w:r>
      <w:r w:rsidRPr="00CA6E1F">
        <w:t xml:space="preserve"> </w:t>
      </w:r>
      <w:r w:rsidRPr="00CA6E1F">
        <w:rPr>
          <w:rFonts w:ascii="Times New Roman" w:eastAsia="Times New Roman" w:hAnsi="Times New Roman" w:cs="Times New Roman"/>
          <w:sz w:val="28"/>
          <w:szCs w:val="28"/>
          <w:lang w:eastAsia="ru-RU"/>
        </w:rPr>
        <w:t>техническому обслуживанию</w:t>
      </w:r>
    </w:p>
    <w:p w14:paraId="3DF69898" w14:textId="154D1FE1" w:rsidR="002C762D" w:rsidRDefault="002C762D" w:rsidP="002C76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 ремонту </w:t>
      </w:r>
      <w:r w:rsidRPr="00CA6E1F">
        <w:rPr>
          <w:rFonts w:ascii="Times New Roman" w:eastAsia="Times New Roman" w:hAnsi="Times New Roman" w:cs="Times New Roman"/>
          <w:sz w:val="28"/>
          <w:szCs w:val="28"/>
          <w:lang w:eastAsia="ru-RU"/>
        </w:rPr>
        <w:t>транспортных средств</w:t>
      </w:r>
      <w:r>
        <w:rPr>
          <w:rFonts w:ascii="Times New Roman" w:eastAsia="Times New Roman" w:hAnsi="Times New Roman" w:cs="Times New Roman"/>
          <w:sz w:val="28"/>
          <w:szCs w:val="28"/>
          <w:lang w:eastAsia="ru-RU"/>
        </w:rPr>
        <w:t xml:space="preserve"> марки «</w:t>
      </w:r>
      <w:r w:rsidR="003C1056" w:rsidRPr="003C1056">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АЗ»</w:t>
      </w:r>
    </w:p>
    <w:p w14:paraId="23BDF67F" w14:textId="3848D29D" w:rsidR="00E72BB7" w:rsidRDefault="002C762D" w:rsidP="002C762D">
      <w:pPr>
        <w:widowControl w:val="0"/>
        <w:tabs>
          <w:tab w:val="left" w:pos="1843"/>
          <w:tab w:val="left" w:pos="4962"/>
        </w:tabs>
        <w:autoSpaceDE w:val="0"/>
        <w:autoSpaceDN w:val="0"/>
        <w:adjustRightInd w:val="0"/>
        <w:spacing w:after="0" w:line="240" w:lineRule="auto"/>
        <w:jc w:val="center"/>
        <w:rPr>
          <w:rFonts w:ascii="Times New Roman" w:eastAsia="Calibri" w:hAnsi="Times New Roman" w:cs="Times New Roman"/>
          <w:sz w:val="24"/>
          <w:szCs w:val="24"/>
          <w:lang w:eastAsia="ru-RU"/>
        </w:rPr>
      </w:pPr>
      <w:r>
        <w:rPr>
          <w:rFonts w:ascii="Times New Roman" w:eastAsia="Times New Roman" w:hAnsi="Times New Roman" w:cs="Times New Roman"/>
          <w:sz w:val="28"/>
          <w:szCs w:val="28"/>
          <w:lang w:eastAsia="ru-RU"/>
        </w:rPr>
        <w:t>для УФПС г. Москвы</w:t>
      </w:r>
    </w:p>
    <w:p w14:paraId="79FD4087" w14:textId="4A04AF95" w:rsidR="002C762D" w:rsidRDefault="002C762D" w:rsidP="00E72BB7">
      <w:pPr>
        <w:widowControl w:val="0"/>
        <w:tabs>
          <w:tab w:val="left" w:pos="1843"/>
          <w:tab w:val="left" w:pos="4962"/>
        </w:tabs>
        <w:autoSpaceDE w:val="0"/>
        <w:autoSpaceDN w:val="0"/>
        <w:adjustRightInd w:val="0"/>
        <w:spacing w:after="0" w:line="240" w:lineRule="auto"/>
        <w:jc w:val="both"/>
        <w:rPr>
          <w:rFonts w:ascii="Times New Roman" w:eastAsia="Calibri" w:hAnsi="Times New Roman" w:cs="Times New Roman"/>
          <w:sz w:val="24"/>
          <w:szCs w:val="24"/>
          <w:lang w:eastAsia="ru-RU"/>
        </w:rPr>
      </w:pPr>
    </w:p>
    <w:p w14:paraId="30D0B0A3" w14:textId="741FAF6B" w:rsidR="002C762D" w:rsidRDefault="002C762D" w:rsidP="00E72BB7">
      <w:pPr>
        <w:widowControl w:val="0"/>
        <w:tabs>
          <w:tab w:val="left" w:pos="1843"/>
          <w:tab w:val="left" w:pos="4962"/>
        </w:tabs>
        <w:autoSpaceDE w:val="0"/>
        <w:autoSpaceDN w:val="0"/>
        <w:adjustRightInd w:val="0"/>
        <w:spacing w:after="0" w:line="240" w:lineRule="auto"/>
        <w:jc w:val="both"/>
        <w:rPr>
          <w:rFonts w:ascii="Times New Roman" w:eastAsia="Calibri" w:hAnsi="Times New Roman" w:cs="Times New Roman"/>
          <w:sz w:val="24"/>
          <w:szCs w:val="24"/>
          <w:lang w:eastAsia="ru-RU"/>
        </w:rPr>
      </w:pPr>
    </w:p>
    <w:p w14:paraId="7E99A403" w14:textId="32F841CC" w:rsidR="00603DF1" w:rsidRDefault="00603DF1" w:rsidP="00E72BB7">
      <w:pPr>
        <w:widowControl w:val="0"/>
        <w:tabs>
          <w:tab w:val="left" w:pos="1843"/>
          <w:tab w:val="left" w:pos="4962"/>
        </w:tabs>
        <w:autoSpaceDE w:val="0"/>
        <w:autoSpaceDN w:val="0"/>
        <w:adjustRightInd w:val="0"/>
        <w:spacing w:after="0" w:line="240" w:lineRule="auto"/>
        <w:jc w:val="both"/>
        <w:rPr>
          <w:rFonts w:ascii="Times New Roman" w:eastAsia="Calibri" w:hAnsi="Times New Roman" w:cs="Times New Roman"/>
          <w:sz w:val="24"/>
          <w:szCs w:val="24"/>
          <w:lang w:eastAsia="ru-RU"/>
        </w:rPr>
      </w:pPr>
    </w:p>
    <w:p w14:paraId="7900F5FD" w14:textId="173143B4" w:rsidR="00603DF1" w:rsidRDefault="00603DF1" w:rsidP="00E72BB7">
      <w:pPr>
        <w:widowControl w:val="0"/>
        <w:tabs>
          <w:tab w:val="left" w:pos="1843"/>
          <w:tab w:val="left" w:pos="4962"/>
        </w:tabs>
        <w:autoSpaceDE w:val="0"/>
        <w:autoSpaceDN w:val="0"/>
        <w:adjustRightInd w:val="0"/>
        <w:spacing w:after="0" w:line="240" w:lineRule="auto"/>
        <w:jc w:val="both"/>
        <w:rPr>
          <w:rFonts w:ascii="Times New Roman" w:eastAsia="Calibri" w:hAnsi="Times New Roman" w:cs="Times New Roman"/>
          <w:sz w:val="24"/>
          <w:szCs w:val="24"/>
          <w:lang w:eastAsia="ru-RU"/>
        </w:rPr>
      </w:pPr>
    </w:p>
    <w:p w14:paraId="57FF128D" w14:textId="6F779F79" w:rsidR="00603DF1" w:rsidRDefault="00603DF1" w:rsidP="00E72BB7">
      <w:pPr>
        <w:widowControl w:val="0"/>
        <w:tabs>
          <w:tab w:val="left" w:pos="1843"/>
          <w:tab w:val="left" w:pos="4962"/>
        </w:tabs>
        <w:autoSpaceDE w:val="0"/>
        <w:autoSpaceDN w:val="0"/>
        <w:adjustRightInd w:val="0"/>
        <w:spacing w:after="0" w:line="240" w:lineRule="auto"/>
        <w:jc w:val="both"/>
        <w:rPr>
          <w:rFonts w:ascii="Times New Roman" w:eastAsia="Calibri" w:hAnsi="Times New Roman" w:cs="Times New Roman"/>
          <w:sz w:val="24"/>
          <w:szCs w:val="24"/>
          <w:lang w:eastAsia="ru-RU"/>
        </w:rPr>
      </w:pPr>
    </w:p>
    <w:p w14:paraId="5B2DCADC" w14:textId="06CC34F7" w:rsidR="00603DF1" w:rsidRDefault="00603DF1" w:rsidP="00E72BB7">
      <w:pPr>
        <w:widowControl w:val="0"/>
        <w:tabs>
          <w:tab w:val="left" w:pos="1843"/>
          <w:tab w:val="left" w:pos="4962"/>
        </w:tabs>
        <w:autoSpaceDE w:val="0"/>
        <w:autoSpaceDN w:val="0"/>
        <w:adjustRightInd w:val="0"/>
        <w:spacing w:after="0" w:line="240" w:lineRule="auto"/>
        <w:jc w:val="both"/>
        <w:rPr>
          <w:rFonts w:ascii="Times New Roman" w:eastAsia="Calibri" w:hAnsi="Times New Roman" w:cs="Times New Roman"/>
          <w:sz w:val="24"/>
          <w:szCs w:val="24"/>
          <w:lang w:eastAsia="ru-RU"/>
        </w:rPr>
      </w:pPr>
    </w:p>
    <w:p w14:paraId="63188F71" w14:textId="4043C63B" w:rsidR="00603DF1" w:rsidRDefault="00603DF1" w:rsidP="00E72BB7">
      <w:pPr>
        <w:widowControl w:val="0"/>
        <w:tabs>
          <w:tab w:val="left" w:pos="1843"/>
          <w:tab w:val="left" w:pos="4962"/>
        </w:tabs>
        <w:autoSpaceDE w:val="0"/>
        <w:autoSpaceDN w:val="0"/>
        <w:adjustRightInd w:val="0"/>
        <w:spacing w:after="0" w:line="240" w:lineRule="auto"/>
        <w:jc w:val="both"/>
        <w:rPr>
          <w:rFonts w:ascii="Times New Roman" w:eastAsia="Calibri" w:hAnsi="Times New Roman" w:cs="Times New Roman"/>
          <w:sz w:val="24"/>
          <w:szCs w:val="24"/>
          <w:lang w:eastAsia="ru-RU"/>
        </w:rPr>
      </w:pPr>
    </w:p>
    <w:p w14:paraId="031899A8" w14:textId="1EC52D59" w:rsidR="00603DF1" w:rsidRDefault="00603DF1" w:rsidP="00E72BB7">
      <w:pPr>
        <w:widowControl w:val="0"/>
        <w:tabs>
          <w:tab w:val="left" w:pos="1843"/>
          <w:tab w:val="left" w:pos="4962"/>
        </w:tabs>
        <w:autoSpaceDE w:val="0"/>
        <w:autoSpaceDN w:val="0"/>
        <w:adjustRightInd w:val="0"/>
        <w:spacing w:after="0" w:line="240" w:lineRule="auto"/>
        <w:jc w:val="both"/>
        <w:rPr>
          <w:rFonts w:ascii="Times New Roman" w:eastAsia="Calibri" w:hAnsi="Times New Roman" w:cs="Times New Roman"/>
          <w:sz w:val="24"/>
          <w:szCs w:val="24"/>
          <w:lang w:eastAsia="ru-RU"/>
        </w:rPr>
      </w:pPr>
    </w:p>
    <w:p w14:paraId="0D697060" w14:textId="19A86C78" w:rsidR="00603DF1" w:rsidRDefault="00603DF1" w:rsidP="00E72BB7">
      <w:pPr>
        <w:widowControl w:val="0"/>
        <w:tabs>
          <w:tab w:val="left" w:pos="1843"/>
          <w:tab w:val="left" w:pos="4962"/>
        </w:tabs>
        <w:autoSpaceDE w:val="0"/>
        <w:autoSpaceDN w:val="0"/>
        <w:adjustRightInd w:val="0"/>
        <w:spacing w:after="0" w:line="240" w:lineRule="auto"/>
        <w:jc w:val="both"/>
        <w:rPr>
          <w:rFonts w:ascii="Times New Roman" w:eastAsia="Calibri" w:hAnsi="Times New Roman" w:cs="Times New Roman"/>
          <w:sz w:val="24"/>
          <w:szCs w:val="24"/>
          <w:lang w:eastAsia="ru-RU"/>
        </w:rPr>
      </w:pPr>
    </w:p>
    <w:p w14:paraId="6D560A03" w14:textId="18CB0DCD" w:rsidR="00603DF1" w:rsidRDefault="00603DF1" w:rsidP="00E72BB7">
      <w:pPr>
        <w:widowControl w:val="0"/>
        <w:tabs>
          <w:tab w:val="left" w:pos="1843"/>
          <w:tab w:val="left" w:pos="4962"/>
        </w:tabs>
        <w:autoSpaceDE w:val="0"/>
        <w:autoSpaceDN w:val="0"/>
        <w:adjustRightInd w:val="0"/>
        <w:spacing w:after="0" w:line="240" w:lineRule="auto"/>
        <w:jc w:val="both"/>
        <w:rPr>
          <w:rFonts w:ascii="Times New Roman" w:eastAsia="Calibri" w:hAnsi="Times New Roman" w:cs="Times New Roman"/>
          <w:sz w:val="24"/>
          <w:szCs w:val="24"/>
          <w:lang w:eastAsia="ru-RU"/>
        </w:rPr>
      </w:pPr>
    </w:p>
    <w:p w14:paraId="40DD3CED" w14:textId="02772692" w:rsidR="00603DF1" w:rsidRDefault="00603DF1" w:rsidP="00E72BB7">
      <w:pPr>
        <w:widowControl w:val="0"/>
        <w:tabs>
          <w:tab w:val="left" w:pos="1843"/>
          <w:tab w:val="left" w:pos="4962"/>
        </w:tabs>
        <w:autoSpaceDE w:val="0"/>
        <w:autoSpaceDN w:val="0"/>
        <w:adjustRightInd w:val="0"/>
        <w:spacing w:after="0" w:line="240" w:lineRule="auto"/>
        <w:jc w:val="both"/>
        <w:rPr>
          <w:rFonts w:ascii="Times New Roman" w:eastAsia="Calibri" w:hAnsi="Times New Roman" w:cs="Times New Roman"/>
          <w:sz w:val="24"/>
          <w:szCs w:val="24"/>
          <w:lang w:eastAsia="ru-RU"/>
        </w:rPr>
      </w:pPr>
    </w:p>
    <w:p w14:paraId="300F53AE" w14:textId="4673ED4D" w:rsidR="00603DF1" w:rsidRDefault="00603DF1" w:rsidP="00E72BB7">
      <w:pPr>
        <w:widowControl w:val="0"/>
        <w:tabs>
          <w:tab w:val="left" w:pos="1843"/>
          <w:tab w:val="left" w:pos="4962"/>
        </w:tabs>
        <w:autoSpaceDE w:val="0"/>
        <w:autoSpaceDN w:val="0"/>
        <w:adjustRightInd w:val="0"/>
        <w:spacing w:after="0" w:line="240" w:lineRule="auto"/>
        <w:jc w:val="both"/>
        <w:rPr>
          <w:rFonts w:ascii="Times New Roman" w:eastAsia="Calibri" w:hAnsi="Times New Roman" w:cs="Times New Roman"/>
          <w:sz w:val="24"/>
          <w:szCs w:val="24"/>
          <w:lang w:eastAsia="ru-RU"/>
        </w:rPr>
      </w:pPr>
    </w:p>
    <w:p w14:paraId="68637B29" w14:textId="3D045273" w:rsidR="00603DF1" w:rsidRDefault="00603DF1" w:rsidP="00E72BB7">
      <w:pPr>
        <w:widowControl w:val="0"/>
        <w:tabs>
          <w:tab w:val="left" w:pos="1843"/>
          <w:tab w:val="left" w:pos="4962"/>
        </w:tabs>
        <w:autoSpaceDE w:val="0"/>
        <w:autoSpaceDN w:val="0"/>
        <w:adjustRightInd w:val="0"/>
        <w:spacing w:after="0" w:line="240" w:lineRule="auto"/>
        <w:jc w:val="both"/>
        <w:rPr>
          <w:rFonts w:ascii="Times New Roman" w:eastAsia="Calibri" w:hAnsi="Times New Roman" w:cs="Times New Roman"/>
          <w:sz w:val="24"/>
          <w:szCs w:val="24"/>
          <w:lang w:eastAsia="ru-RU"/>
        </w:rPr>
      </w:pPr>
    </w:p>
    <w:p w14:paraId="69DBCFE1" w14:textId="30C2DD3B" w:rsidR="00603DF1" w:rsidRDefault="00603DF1" w:rsidP="00E72BB7">
      <w:pPr>
        <w:widowControl w:val="0"/>
        <w:tabs>
          <w:tab w:val="left" w:pos="1843"/>
          <w:tab w:val="left" w:pos="4962"/>
        </w:tabs>
        <w:autoSpaceDE w:val="0"/>
        <w:autoSpaceDN w:val="0"/>
        <w:adjustRightInd w:val="0"/>
        <w:spacing w:after="0" w:line="240" w:lineRule="auto"/>
        <w:jc w:val="both"/>
        <w:rPr>
          <w:rFonts w:ascii="Times New Roman" w:eastAsia="Calibri" w:hAnsi="Times New Roman" w:cs="Times New Roman"/>
          <w:sz w:val="24"/>
          <w:szCs w:val="24"/>
          <w:lang w:eastAsia="ru-RU"/>
        </w:rPr>
      </w:pPr>
    </w:p>
    <w:p w14:paraId="3EADE8E4" w14:textId="30CC3F1B" w:rsidR="00603DF1" w:rsidRDefault="00603DF1" w:rsidP="00E72BB7">
      <w:pPr>
        <w:widowControl w:val="0"/>
        <w:tabs>
          <w:tab w:val="left" w:pos="1843"/>
          <w:tab w:val="left" w:pos="4962"/>
        </w:tabs>
        <w:autoSpaceDE w:val="0"/>
        <w:autoSpaceDN w:val="0"/>
        <w:adjustRightInd w:val="0"/>
        <w:spacing w:after="0" w:line="240" w:lineRule="auto"/>
        <w:jc w:val="both"/>
        <w:rPr>
          <w:rFonts w:ascii="Times New Roman" w:eastAsia="Calibri" w:hAnsi="Times New Roman" w:cs="Times New Roman"/>
          <w:sz w:val="24"/>
          <w:szCs w:val="24"/>
          <w:lang w:eastAsia="ru-RU"/>
        </w:rPr>
      </w:pPr>
    </w:p>
    <w:p w14:paraId="69B9353F" w14:textId="013C9911" w:rsidR="00603DF1" w:rsidRDefault="00603DF1" w:rsidP="00E72BB7">
      <w:pPr>
        <w:widowControl w:val="0"/>
        <w:tabs>
          <w:tab w:val="left" w:pos="1843"/>
          <w:tab w:val="left" w:pos="4962"/>
        </w:tabs>
        <w:autoSpaceDE w:val="0"/>
        <w:autoSpaceDN w:val="0"/>
        <w:adjustRightInd w:val="0"/>
        <w:spacing w:after="0" w:line="240" w:lineRule="auto"/>
        <w:jc w:val="both"/>
        <w:rPr>
          <w:rFonts w:ascii="Times New Roman" w:eastAsia="Calibri" w:hAnsi="Times New Roman" w:cs="Times New Roman"/>
          <w:sz w:val="24"/>
          <w:szCs w:val="24"/>
          <w:lang w:eastAsia="ru-RU"/>
        </w:rPr>
      </w:pPr>
    </w:p>
    <w:p w14:paraId="0CC8D93A" w14:textId="10423475" w:rsidR="00603DF1" w:rsidRDefault="00603DF1" w:rsidP="00E72BB7">
      <w:pPr>
        <w:widowControl w:val="0"/>
        <w:tabs>
          <w:tab w:val="left" w:pos="1843"/>
          <w:tab w:val="left" w:pos="4962"/>
        </w:tabs>
        <w:autoSpaceDE w:val="0"/>
        <w:autoSpaceDN w:val="0"/>
        <w:adjustRightInd w:val="0"/>
        <w:spacing w:after="0" w:line="240" w:lineRule="auto"/>
        <w:jc w:val="both"/>
        <w:rPr>
          <w:rFonts w:ascii="Times New Roman" w:eastAsia="Calibri" w:hAnsi="Times New Roman" w:cs="Times New Roman"/>
          <w:sz w:val="24"/>
          <w:szCs w:val="24"/>
          <w:lang w:eastAsia="ru-RU"/>
        </w:rPr>
      </w:pPr>
    </w:p>
    <w:p w14:paraId="56E315D3" w14:textId="12F25B3B" w:rsidR="00603DF1" w:rsidRDefault="00603DF1" w:rsidP="00E72BB7">
      <w:pPr>
        <w:widowControl w:val="0"/>
        <w:tabs>
          <w:tab w:val="left" w:pos="1843"/>
          <w:tab w:val="left" w:pos="4962"/>
        </w:tabs>
        <w:autoSpaceDE w:val="0"/>
        <w:autoSpaceDN w:val="0"/>
        <w:adjustRightInd w:val="0"/>
        <w:spacing w:after="0" w:line="240" w:lineRule="auto"/>
        <w:jc w:val="both"/>
        <w:rPr>
          <w:rFonts w:ascii="Times New Roman" w:eastAsia="Calibri" w:hAnsi="Times New Roman" w:cs="Times New Roman"/>
          <w:sz w:val="24"/>
          <w:szCs w:val="24"/>
          <w:lang w:eastAsia="ru-RU"/>
        </w:rPr>
      </w:pPr>
    </w:p>
    <w:p w14:paraId="76A29051" w14:textId="044439A7" w:rsidR="00603DF1" w:rsidRDefault="00603DF1" w:rsidP="00E72BB7">
      <w:pPr>
        <w:widowControl w:val="0"/>
        <w:tabs>
          <w:tab w:val="left" w:pos="1843"/>
          <w:tab w:val="left" w:pos="4962"/>
        </w:tabs>
        <w:autoSpaceDE w:val="0"/>
        <w:autoSpaceDN w:val="0"/>
        <w:adjustRightInd w:val="0"/>
        <w:spacing w:after="0" w:line="240" w:lineRule="auto"/>
        <w:jc w:val="both"/>
        <w:rPr>
          <w:rFonts w:ascii="Times New Roman" w:eastAsia="Calibri" w:hAnsi="Times New Roman" w:cs="Times New Roman"/>
          <w:sz w:val="24"/>
          <w:szCs w:val="24"/>
          <w:lang w:eastAsia="ru-RU"/>
        </w:rPr>
      </w:pPr>
    </w:p>
    <w:p w14:paraId="486465DA" w14:textId="17AA2D6C" w:rsidR="00603DF1" w:rsidRDefault="00603DF1" w:rsidP="00E72BB7">
      <w:pPr>
        <w:widowControl w:val="0"/>
        <w:tabs>
          <w:tab w:val="left" w:pos="1843"/>
          <w:tab w:val="left" w:pos="4962"/>
        </w:tabs>
        <w:autoSpaceDE w:val="0"/>
        <w:autoSpaceDN w:val="0"/>
        <w:adjustRightInd w:val="0"/>
        <w:spacing w:after="0" w:line="240" w:lineRule="auto"/>
        <w:jc w:val="both"/>
        <w:rPr>
          <w:rFonts w:ascii="Times New Roman" w:eastAsia="Calibri" w:hAnsi="Times New Roman" w:cs="Times New Roman"/>
          <w:sz w:val="24"/>
          <w:szCs w:val="24"/>
          <w:lang w:eastAsia="ru-RU"/>
        </w:rPr>
      </w:pPr>
    </w:p>
    <w:p w14:paraId="769D35CA" w14:textId="28D800D1" w:rsidR="00931925" w:rsidRDefault="00931925" w:rsidP="00E72BB7">
      <w:pPr>
        <w:widowControl w:val="0"/>
        <w:tabs>
          <w:tab w:val="left" w:pos="1843"/>
          <w:tab w:val="left" w:pos="4962"/>
        </w:tabs>
        <w:autoSpaceDE w:val="0"/>
        <w:autoSpaceDN w:val="0"/>
        <w:adjustRightInd w:val="0"/>
        <w:spacing w:after="0" w:line="240" w:lineRule="auto"/>
        <w:jc w:val="both"/>
        <w:rPr>
          <w:rFonts w:ascii="Times New Roman" w:eastAsia="Calibri" w:hAnsi="Times New Roman" w:cs="Times New Roman"/>
          <w:sz w:val="24"/>
          <w:szCs w:val="24"/>
          <w:lang w:eastAsia="ru-RU"/>
        </w:rPr>
      </w:pPr>
    </w:p>
    <w:p w14:paraId="01A407F4" w14:textId="77777777" w:rsidR="00931925" w:rsidRDefault="00931925" w:rsidP="00E72BB7">
      <w:pPr>
        <w:widowControl w:val="0"/>
        <w:tabs>
          <w:tab w:val="left" w:pos="1843"/>
          <w:tab w:val="left" w:pos="4962"/>
        </w:tabs>
        <w:autoSpaceDE w:val="0"/>
        <w:autoSpaceDN w:val="0"/>
        <w:adjustRightInd w:val="0"/>
        <w:spacing w:after="0" w:line="240" w:lineRule="auto"/>
        <w:jc w:val="both"/>
        <w:rPr>
          <w:rFonts w:ascii="Times New Roman" w:eastAsia="Calibri" w:hAnsi="Times New Roman" w:cs="Times New Roman"/>
          <w:sz w:val="24"/>
          <w:szCs w:val="24"/>
          <w:lang w:eastAsia="ru-RU"/>
        </w:rPr>
      </w:pPr>
    </w:p>
    <w:p w14:paraId="53BC5B8D" w14:textId="330C5100" w:rsidR="00603DF1" w:rsidRDefault="00603DF1" w:rsidP="00E72BB7">
      <w:pPr>
        <w:widowControl w:val="0"/>
        <w:tabs>
          <w:tab w:val="left" w:pos="1843"/>
          <w:tab w:val="left" w:pos="4962"/>
        </w:tabs>
        <w:autoSpaceDE w:val="0"/>
        <w:autoSpaceDN w:val="0"/>
        <w:adjustRightInd w:val="0"/>
        <w:spacing w:after="0" w:line="240" w:lineRule="auto"/>
        <w:jc w:val="both"/>
        <w:rPr>
          <w:rFonts w:ascii="Times New Roman" w:eastAsia="Calibri" w:hAnsi="Times New Roman" w:cs="Times New Roman"/>
          <w:sz w:val="24"/>
          <w:szCs w:val="24"/>
          <w:lang w:eastAsia="ru-RU"/>
        </w:rPr>
      </w:pPr>
    </w:p>
    <w:p w14:paraId="7A8C2AD0" w14:textId="3B421914" w:rsidR="00603DF1" w:rsidRDefault="00603DF1" w:rsidP="00E72BB7">
      <w:pPr>
        <w:widowControl w:val="0"/>
        <w:tabs>
          <w:tab w:val="left" w:pos="1843"/>
          <w:tab w:val="left" w:pos="4962"/>
        </w:tabs>
        <w:autoSpaceDE w:val="0"/>
        <w:autoSpaceDN w:val="0"/>
        <w:adjustRightInd w:val="0"/>
        <w:spacing w:after="0" w:line="240" w:lineRule="auto"/>
        <w:jc w:val="both"/>
        <w:rPr>
          <w:rFonts w:ascii="Times New Roman" w:eastAsia="Calibri" w:hAnsi="Times New Roman" w:cs="Times New Roman"/>
          <w:sz w:val="24"/>
          <w:szCs w:val="24"/>
          <w:lang w:eastAsia="ru-RU"/>
        </w:rPr>
      </w:pPr>
    </w:p>
    <w:p w14:paraId="71C8F96B" w14:textId="252050D1" w:rsidR="00603DF1" w:rsidRDefault="00603DF1" w:rsidP="00603DF1">
      <w:pPr>
        <w:widowControl w:val="0"/>
        <w:tabs>
          <w:tab w:val="left" w:pos="1843"/>
          <w:tab w:val="left" w:pos="4962"/>
        </w:tabs>
        <w:autoSpaceDE w:val="0"/>
        <w:autoSpaceDN w:val="0"/>
        <w:adjustRightInd w:val="0"/>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Москва, 202</w:t>
      </w:r>
      <w:r w:rsidR="00931925">
        <w:rPr>
          <w:rFonts w:ascii="Times New Roman" w:eastAsia="Calibri" w:hAnsi="Times New Roman" w:cs="Times New Roman"/>
          <w:sz w:val="24"/>
          <w:szCs w:val="24"/>
          <w:lang w:eastAsia="ru-RU"/>
        </w:rPr>
        <w:t>4</w:t>
      </w:r>
    </w:p>
    <w:p w14:paraId="45C09AFC" w14:textId="77777777" w:rsidR="008A4774" w:rsidRPr="00CA6E1F" w:rsidRDefault="008A4774" w:rsidP="008A4774">
      <w:pPr>
        <w:pStyle w:val="ConsPlusNormal0"/>
        <w:numPr>
          <w:ilvl w:val="0"/>
          <w:numId w:val="35"/>
        </w:numPr>
        <w:spacing w:after="120"/>
        <w:ind w:left="357" w:hanging="357"/>
        <w:jc w:val="center"/>
        <w:rPr>
          <w:rFonts w:ascii="Times New Roman" w:hAnsi="Times New Roman" w:cs="Times New Roman"/>
          <w:b/>
          <w:sz w:val="28"/>
          <w:szCs w:val="28"/>
        </w:rPr>
      </w:pPr>
      <w:r w:rsidRPr="00CA6E1F">
        <w:rPr>
          <w:rFonts w:ascii="Times New Roman" w:hAnsi="Times New Roman" w:cs="Times New Roman"/>
          <w:b/>
          <w:sz w:val="28"/>
          <w:szCs w:val="28"/>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19"/>
        <w:gridCol w:w="2736"/>
        <w:gridCol w:w="5889"/>
      </w:tblGrid>
      <w:tr w:rsidR="008A4774" w:rsidRPr="007541DA" w14:paraId="0B7EA4B3" w14:textId="77777777" w:rsidTr="00713240">
        <w:trPr>
          <w:trHeight w:val="446"/>
        </w:trPr>
        <w:tc>
          <w:tcPr>
            <w:tcW w:w="385" w:type="pct"/>
            <w:vAlign w:val="center"/>
          </w:tcPr>
          <w:p w14:paraId="090683DA" w14:textId="77777777" w:rsidR="008A4774" w:rsidRPr="007541DA" w:rsidRDefault="008A4774" w:rsidP="008A4774">
            <w:pPr>
              <w:pStyle w:val="ConsPlusNormal0"/>
              <w:ind w:firstLine="0"/>
              <w:jc w:val="center"/>
              <w:rPr>
                <w:rFonts w:ascii="Times New Roman" w:hAnsi="Times New Roman" w:cs="Times New Roman"/>
                <w:sz w:val="28"/>
                <w:szCs w:val="28"/>
              </w:rPr>
            </w:pPr>
            <w:r w:rsidRPr="007541DA">
              <w:rPr>
                <w:rFonts w:ascii="Times New Roman" w:hAnsi="Times New Roman" w:cs="Times New Roman"/>
                <w:sz w:val="28"/>
                <w:szCs w:val="28"/>
              </w:rPr>
              <w:t>№</w:t>
            </w:r>
          </w:p>
          <w:p w14:paraId="59FCEE8D" w14:textId="77777777" w:rsidR="008A4774" w:rsidRPr="007541DA" w:rsidRDefault="008A4774" w:rsidP="008A4774">
            <w:pPr>
              <w:pStyle w:val="ConsPlusNormal0"/>
              <w:ind w:firstLine="0"/>
              <w:jc w:val="center"/>
              <w:rPr>
                <w:rFonts w:ascii="Times New Roman" w:hAnsi="Times New Roman" w:cs="Times New Roman"/>
                <w:sz w:val="28"/>
                <w:szCs w:val="28"/>
              </w:rPr>
            </w:pPr>
            <w:r w:rsidRPr="007541DA">
              <w:rPr>
                <w:rFonts w:ascii="Times New Roman" w:hAnsi="Times New Roman" w:cs="Times New Roman"/>
                <w:sz w:val="28"/>
                <w:szCs w:val="28"/>
              </w:rPr>
              <w:t>п/п</w:t>
            </w:r>
          </w:p>
        </w:tc>
        <w:tc>
          <w:tcPr>
            <w:tcW w:w="1464" w:type="pct"/>
            <w:vAlign w:val="center"/>
          </w:tcPr>
          <w:p w14:paraId="57588571" w14:textId="77777777" w:rsidR="008A4774" w:rsidRPr="007541DA" w:rsidRDefault="008A4774" w:rsidP="008A4774">
            <w:pPr>
              <w:pStyle w:val="ConsPlusNormal0"/>
              <w:rPr>
                <w:rFonts w:ascii="Times New Roman" w:hAnsi="Times New Roman" w:cs="Times New Roman"/>
                <w:sz w:val="28"/>
                <w:szCs w:val="28"/>
              </w:rPr>
            </w:pPr>
            <w:r w:rsidRPr="007541DA">
              <w:rPr>
                <w:rFonts w:ascii="Times New Roman" w:hAnsi="Times New Roman" w:cs="Times New Roman"/>
                <w:sz w:val="28"/>
                <w:szCs w:val="28"/>
              </w:rPr>
              <w:t>Сокращение</w:t>
            </w:r>
          </w:p>
        </w:tc>
        <w:tc>
          <w:tcPr>
            <w:tcW w:w="3152" w:type="pct"/>
            <w:vAlign w:val="center"/>
          </w:tcPr>
          <w:p w14:paraId="7A04214E" w14:textId="77777777" w:rsidR="008A4774" w:rsidRPr="007541DA" w:rsidRDefault="008A4774" w:rsidP="008A4774">
            <w:pPr>
              <w:pStyle w:val="ConsPlusNormal0"/>
              <w:jc w:val="center"/>
              <w:rPr>
                <w:rFonts w:ascii="Times New Roman" w:hAnsi="Times New Roman" w:cs="Times New Roman"/>
                <w:sz w:val="28"/>
                <w:szCs w:val="28"/>
              </w:rPr>
            </w:pPr>
            <w:r w:rsidRPr="007541DA">
              <w:rPr>
                <w:rFonts w:ascii="Times New Roman" w:hAnsi="Times New Roman" w:cs="Times New Roman"/>
                <w:sz w:val="28"/>
                <w:szCs w:val="28"/>
              </w:rPr>
              <w:t>Расшифровка сокращения</w:t>
            </w:r>
          </w:p>
        </w:tc>
      </w:tr>
      <w:tr w:rsidR="008A4774" w:rsidRPr="007541DA" w14:paraId="55FB8D06" w14:textId="77777777" w:rsidTr="00713240">
        <w:trPr>
          <w:trHeight w:val="669"/>
        </w:trPr>
        <w:tc>
          <w:tcPr>
            <w:tcW w:w="385" w:type="pct"/>
          </w:tcPr>
          <w:p w14:paraId="14812825" w14:textId="77777777" w:rsidR="008A4774" w:rsidRPr="007541DA" w:rsidRDefault="008A4774" w:rsidP="008A4774">
            <w:pPr>
              <w:pStyle w:val="ConsPlusNormal0"/>
              <w:ind w:firstLine="0"/>
              <w:jc w:val="center"/>
              <w:rPr>
                <w:rFonts w:ascii="Times New Roman" w:hAnsi="Times New Roman" w:cs="Times New Roman"/>
                <w:sz w:val="28"/>
                <w:szCs w:val="28"/>
              </w:rPr>
            </w:pPr>
            <w:r w:rsidRPr="007541DA">
              <w:rPr>
                <w:rFonts w:ascii="Times New Roman" w:hAnsi="Times New Roman" w:cs="Times New Roman"/>
                <w:sz w:val="28"/>
                <w:szCs w:val="28"/>
              </w:rPr>
              <w:t>1</w:t>
            </w:r>
          </w:p>
        </w:tc>
        <w:tc>
          <w:tcPr>
            <w:tcW w:w="1464" w:type="pct"/>
          </w:tcPr>
          <w:p w14:paraId="39EDC100" w14:textId="77777777" w:rsidR="008A4774" w:rsidRPr="007541DA" w:rsidRDefault="008A4774" w:rsidP="008A4774">
            <w:pPr>
              <w:pStyle w:val="ConsPlusNormal0"/>
              <w:ind w:firstLine="0"/>
              <w:jc w:val="center"/>
              <w:rPr>
                <w:rFonts w:ascii="Times New Roman" w:hAnsi="Times New Roman" w:cs="Times New Roman"/>
                <w:sz w:val="28"/>
                <w:szCs w:val="28"/>
              </w:rPr>
            </w:pPr>
            <w:r w:rsidRPr="007541DA">
              <w:rPr>
                <w:rFonts w:ascii="Times New Roman" w:hAnsi="Times New Roman" w:cs="Times New Roman"/>
                <w:sz w:val="28"/>
                <w:szCs w:val="28"/>
              </w:rPr>
              <w:t>Заказчик</w:t>
            </w:r>
          </w:p>
        </w:tc>
        <w:tc>
          <w:tcPr>
            <w:tcW w:w="3152" w:type="pct"/>
          </w:tcPr>
          <w:p w14:paraId="7111E142" w14:textId="77777777" w:rsidR="008A4774" w:rsidRPr="007541DA" w:rsidRDefault="008A4774" w:rsidP="008A4774">
            <w:pPr>
              <w:pStyle w:val="ConsPlusNormal0"/>
              <w:ind w:firstLine="0"/>
              <w:jc w:val="both"/>
              <w:rPr>
                <w:rFonts w:ascii="Times New Roman" w:hAnsi="Times New Roman" w:cs="Times New Roman"/>
                <w:sz w:val="28"/>
                <w:szCs w:val="28"/>
              </w:rPr>
            </w:pPr>
            <w:r>
              <w:rPr>
                <w:rFonts w:ascii="Times New Roman" w:hAnsi="Times New Roman" w:cs="Times New Roman"/>
                <w:sz w:val="28"/>
                <w:szCs w:val="28"/>
              </w:rPr>
              <w:t>УФПС г. Москвы</w:t>
            </w:r>
            <w:r w:rsidRPr="007541DA">
              <w:rPr>
                <w:rFonts w:ascii="Times New Roman" w:hAnsi="Times New Roman" w:cs="Times New Roman"/>
                <w:sz w:val="28"/>
                <w:szCs w:val="28"/>
              </w:rPr>
              <w:t xml:space="preserve">, являющееся собственником транспортных средств или их законным распорядителем, представителем интересов которого выступают его руководители (или их доверенные лица), наделенные правом совершать от его имени сделки (заключать договоры) </w:t>
            </w:r>
          </w:p>
        </w:tc>
      </w:tr>
      <w:tr w:rsidR="008A4774" w:rsidRPr="007541DA" w14:paraId="2CF2B966" w14:textId="77777777" w:rsidTr="00713240">
        <w:trPr>
          <w:trHeight w:val="669"/>
        </w:trPr>
        <w:tc>
          <w:tcPr>
            <w:tcW w:w="385" w:type="pct"/>
          </w:tcPr>
          <w:p w14:paraId="2E5DF653" w14:textId="77777777" w:rsidR="008A4774" w:rsidRPr="007541DA" w:rsidRDefault="008A4774" w:rsidP="008A4774">
            <w:pPr>
              <w:pStyle w:val="ConsPlusNormal0"/>
              <w:ind w:firstLine="0"/>
              <w:jc w:val="center"/>
              <w:rPr>
                <w:rFonts w:ascii="Times New Roman" w:hAnsi="Times New Roman" w:cs="Times New Roman"/>
                <w:sz w:val="28"/>
                <w:szCs w:val="28"/>
              </w:rPr>
            </w:pPr>
            <w:r w:rsidRPr="007541DA">
              <w:rPr>
                <w:rFonts w:ascii="Times New Roman" w:hAnsi="Times New Roman" w:cs="Times New Roman"/>
                <w:sz w:val="28"/>
                <w:szCs w:val="28"/>
              </w:rPr>
              <w:t>2</w:t>
            </w:r>
          </w:p>
        </w:tc>
        <w:tc>
          <w:tcPr>
            <w:tcW w:w="1464" w:type="pct"/>
          </w:tcPr>
          <w:p w14:paraId="65BF8B24" w14:textId="77777777" w:rsidR="008A4774" w:rsidRPr="007541DA" w:rsidRDefault="008A4774" w:rsidP="008A4774">
            <w:pPr>
              <w:pStyle w:val="ConsPlusNormal0"/>
              <w:ind w:firstLine="0"/>
              <w:jc w:val="center"/>
              <w:rPr>
                <w:rFonts w:ascii="Times New Roman" w:hAnsi="Times New Roman" w:cs="Times New Roman"/>
                <w:sz w:val="28"/>
                <w:szCs w:val="28"/>
              </w:rPr>
            </w:pPr>
            <w:r w:rsidRPr="007541DA">
              <w:rPr>
                <w:rFonts w:ascii="Times New Roman" w:hAnsi="Times New Roman" w:cs="Times New Roman"/>
                <w:sz w:val="28"/>
                <w:szCs w:val="28"/>
              </w:rPr>
              <w:t>УФПС</w:t>
            </w:r>
          </w:p>
        </w:tc>
        <w:tc>
          <w:tcPr>
            <w:tcW w:w="3152" w:type="pct"/>
          </w:tcPr>
          <w:p w14:paraId="0049DEBD" w14:textId="77777777" w:rsidR="008A4774" w:rsidRPr="007541DA" w:rsidRDefault="008A4774" w:rsidP="008A4774">
            <w:pPr>
              <w:pStyle w:val="ConsPlusNormal0"/>
              <w:ind w:firstLine="0"/>
              <w:jc w:val="both"/>
              <w:rPr>
                <w:rFonts w:ascii="Times New Roman" w:hAnsi="Times New Roman" w:cs="Times New Roman"/>
                <w:sz w:val="28"/>
                <w:szCs w:val="28"/>
              </w:rPr>
            </w:pPr>
            <w:r w:rsidRPr="007541DA">
              <w:rPr>
                <w:rFonts w:ascii="Times New Roman" w:hAnsi="Times New Roman" w:cs="Times New Roman"/>
                <w:sz w:val="28"/>
                <w:szCs w:val="28"/>
              </w:rPr>
              <w:t>Обособленное подразделение АО «Почта России», управление федеральной почтовой связи</w:t>
            </w:r>
          </w:p>
        </w:tc>
      </w:tr>
      <w:tr w:rsidR="008A4774" w:rsidRPr="007541DA" w14:paraId="1D9EFF56" w14:textId="77777777" w:rsidTr="00713240">
        <w:trPr>
          <w:trHeight w:val="669"/>
        </w:trPr>
        <w:tc>
          <w:tcPr>
            <w:tcW w:w="385" w:type="pct"/>
          </w:tcPr>
          <w:p w14:paraId="76BF557F" w14:textId="77777777" w:rsidR="008A4774" w:rsidRPr="007541DA" w:rsidRDefault="008A4774" w:rsidP="008A4774">
            <w:pPr>
              <w:pStyle w:val="ConsPlusNormal0"/>
              <w:ind w:firstLine="0"/>
              <w:jc w:val="center"/>
              <w:rPr>
                <w:rFonts w:ascii="Times New Roman" w:hAnsi="Times New Roman" w:cs="Times New Roman"/>
                <w:sz w:val="28"/>
                <w:szCs w:val="28"/>
              </w:rPr>
            </w:pPr>
            <w:r w:rsidRPr="007541DA">
              <w:rPr>
                <w:rFonts w:ascii="Times New Roman" w:hAnsi="Times New Roman" w:cs="Times New Roman"/>
                <w:sz w:val="28"/>
                <w:szCs w:val="28"/>
              </w:rPr>
              <w:t>3</w:t>
            </w:r>
          </w:p>
        </w:tc>
        <w:tc>
          <w:tcPr>
            <w:tcW w:w="1464" w:type="pct"/>
          </w:tcPr>
          <w:p w14:paraId="253FD064" w14:textId="77777777" w:rsidR="008A4774" w:rsidRPr="00E909F4" w:rsidRDefault="008A4774" w:rsidP="008A4774">
            <w:pPr>
              <w:pStyle w:val="ConsPlusNormal0"/>
              <w:ind w:firstLine="0"/>
              <w:jc w:val="center"/>
              <w:rPr>
                <w:rFonts w:ascii="Times New Roman" w:hAnsi="Times New Roman" w:cs="Times New Roman"/>
                <w:sz w:val="28"/>
                <w:szCs w:val="28"/>
              </w:rPr>
            </w:pPr>
            <w:r w:rsidRPr="007541DA">
              <w:rPr>
                <w:rFonts w:ascii="Times New Roman" w:hAnsi="Times New Roman" w:cs="Times New Roman"/>
                <w:sz w:val="28"/>
                <w:szCs w:val="28"/>
              </w:rPr>
              <w:t>АУ</w:t>
            </w:r>
            <w:r>
              <w:rPr>
                <w:rFonts w:ascii="Times New Roman" w:hAnsi="Times New Roman" w:cs="Times New Roman"/>
                <w:sz w:val="28"/>
                <w:szCs w:val="28"/>
              </w:rPr>
              <w:t>О</w:t>
            </w:r>
          </w:p>
        </w:tc>
        <w:tc>
          <w:tcPr>
            <w:tcW w:w="3152" w:type="pct"/>
          </w:tcPr>
          <w:p w14:paraId="1C2A4B7F" w14:textId="77777777" w:rsidR="008A4774" w:rsidRPr="007541DA" w:rsidRDefault="008A4774" w:rsidP="008A4774">
            <w:pPr>
              <w:pStyle w:val="ConsPlusNormal0"/>
              <w:ind w:firstLine="0"/>
              <w:jc w:val="both"/>
              <w:rPr>
                <w:rFonts w:ascii="Times New Roman" w:hAnsi="Times New Roman" w:cs="Times New Roman"/>
                <w:sz w:val="28"/>
                <w:szCs w:val="28"/>
              </w:rPr>
            </w:pPr>
            <w:r w:rsidRPr="007541DA">
              <w:rPr>
                <w:rFonts w:ascii="Times New Roman" w:hAnsi="Times New Roman" w:cs="Times New Roman"/>
                <w:sz w:val="28"/>
                <w:szCs w:val="28"/>
              </w:rPr>
              <w:t xml:space="preserve">Аппарат управления </w:t>
            </w:r>
            <w:r w:rsidRPr="00C50BE3">
              <w:rPr>
                <w:rFonts w:ascii="Times New Roman" w:hAnsi="Times New Roman"/>
                <w:spacing w:val="-10"/>
                <w:sz w:val="28"/>
                <w:szCs w:val="28"/>
              </w:rPr>
              <w:t>Общества</w:t>
            </w:r>
          </w:p>
        </w:tc>
      </w:tr>
      <w:tr w:rsidR="008A4774" w:rsidRPr="007541DA" w14:paraId="41A9141F" w14:textId="77777777" w:rsidTr="00713240">
        <w:trPr>
          <w:trHeight w:val="291"/>
        </w:trPr>
        <w:tc>
          <w:tcPr>
            <w:tcW w:w="385" w:type="pct"/>
          </w:tcPr>
          <w:p w14:paraId="77B6428E" w14:textId="77777777" w:rsidR="008A4774" w:rsidRPr="007541DA" w:rsidRDefault="008A4774" w:rsidP="008A4774">
            <w:pPr>
              <w:pStyle w:val="ConsPlusNormal0"/>
              <w:ind w:firstLine="0"/>
              <w:jc w:val="center"/>
              <w:rPr>
                <w:rFonts w:ascii="Times New Roman" w:hAnsi="Times New Roman" w:cs="Times New Roman"/>
                <w:sz w:val="28"/>
                <w:szCs w:val="28"/>
              </w:rPr>
            </w:pPr>
            <w:r w:rsidRPr="007541DA">
              <w:rPr>
                <w:rFonts w:ascii="Times New Roman" w:hAnsi="Times New Roman" w:cs="Times New Roman"/>
                <w:sz w:val="28"/>
                <w:szCs w:val="28"/>
              </w:rPr>
              <w:t>4</w:t>
            </w:r>
          </w:p>
        </w:tc>
        <w:tc>
          <w:tcPr>
            <w:tcW w:w="1464" w:type="pct"/>
          </w:tcPr>
          <w:p w14:paraId="26244A42" w14:textId="77777777" w:rsidR="008A4774" w:rsidRPr="007541DA" w:rsidRDefault="008A4774" w:rsidP="008A4774">
            <w:pPr>
              <w:pStyle w:val="ConsPlusNormal0"/>
              <w:ind w:firstLine="0"/>
              <w:jc w:val="center"/>
              <w:rPr>
                <w:rFonts w:ascii="Times New Roman" w:hAnsi="Times New Roman" w:cs="Times New Roman"/>
                <w:sz w:val="28"/>
                <w:szCs w:val="28"/>
              </w:rPr>
            </w:pPr>
            <w:r w:rsidRPr="007541DA">
              <w:rPr>
                <w:rFonts w:ascii="Times New Roman" w:hAnsi="Times New Roman" w:cs="Times New Roman"/>
                <w:sz w:val="28"/>
                <w:szCs w:val="28"/>
              </w:rPr>
              <w:t>Исполнитель</w:t>
            </w:r>
          </w:p>
        </w:tc>
        <w:tc>
          <w:tcPr>
            <w:tcW w:w="3152" w:type="pct"/>
          </w:tcPr>
          <w:p w14:paraId="59418571" w14:textId="77777777" w:rsidR="008A4774" w:rsidRPr="007541DA" w:rsidRDefault="008A4774" w:rsidP="008A4774">
            <w:pPr>
              <w:pStyle w:val="ConsPlusNormal0"/>
              <w:ind w:firstLine="0"/>
              <w:rPr>
                <w:rFonts w:ascii="Times New Roman" w:hAnsi="Times New Roman" w:cs="Times New Roman"/>
                <w:sz w:val="28"/>
                <w:szCs w:val="28"/>
              </w:rPr>
            </w:pPr>
            <w:r w:rsidRPr="007541DA">
              <w:rPr>
                <w:rFonts w:ascii="Times New Roman" w:hAnsi="Times New Roman" w:cs="Times New Roman"/>
                <w:sz w:val="28"/>
                <w:szCs w:val="28"/>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tc>
      </w:tr>
      <w:tr w:rsidR="008A4774" w:rsidRPr="007541DA" w14:paraId="54EC666D" w14:textId="77777777" w:rsidTr="00713240">
        <w:trPr>
          <w:trHeight w:val="291"/>
        </w:trPr>
        <w:tc>
          <w:tcPr>
            <w:tcW w:w="385" w:type="pct"/>
          </w:tcPr>
          <w:p w14:paraId="0E75BB76" w14:textId="77777777" w:rsidR="008A4774" w:rsidRPr="007541DA" w:rsidRDefault="008A4774" w:rsidP="008A4774">
            <w:pPr>
              <w:pStyle w:val="ConsPlusNormal0"/>
              <w:ind w:firstLine="0"/>
              <w:jc w:val="center"/>
              <w:rPr>
                <w:rFonts w:ascii="Times New Roman" w:hAnsi="Times New Roman" w:cs="Times New Roman"/>
                <w:sz w:val="28"/>
                <w:szCs w:val="28"/>
              </w:rPr>
            </w:pPr>
            <w:r w:rsidRPr="007541DA">
              <w:rPr>
                <w:rFonts w:ascii="Times New Roman" w:hAnsi="Times New Roman" w:cs="Times New Roman"/>
                <w:sz w:val="28"/>
                <w:szCs w:val="28"/>
              </w:rPr>
              <w:t>5</w:t>
            </w:r>
          </w:p>
        </w:tc>
        <w:tc>
          <w:tcPr>
            <w:tcW w:w="1464" w:type="pct"/>
          </w:tcPr>
          <w:p w14:paraId="55A55B4F" w14:textId="77777777" w:rsidR="008A4774" w:rsidRPr="007541DA" w:rsidRDefault="008A4774" w:rsidP="008A4774">
            <w:pPr>
              <w:pStyle w:val="ConsPlusNormal0"/>
              <w:ind w:firstLine="0"/>
              <w:jc w:val="center"/>
              <w:rPr>
                <w:rFonts w:ascii="Times New Roman" w:hAnsi="Times New Roman" w:cs="Times New Roman"/>
                <w:sz w:val="28"/>
                <w:szCs w:val="28"/>
              </w:rPr>
            </w:pPr>
            <w:r w:rsidRPr="007541DA">
              <w:rPr>
                <w:rFonts w:ascii="Times New Roman" w:hAnsi="Times New Roman" w:cs="Times New Roman"/>
                <w:sz w:val="28"/>
                <w:szCs w:val="28"/>
              </w:rPr>
              <w:t>СТО</w:t>
            </w:r>
          </w:p>
        </w:tc>
        <w:tc>
          <w:tcPr>
            <w:tcW w:w="3152" w:type="pct"/>
          </w:tcPr>
          <w:p w14:paraId="43ACBD71" w14:textId="77777777" w:rsidR="008A4774" w:rsidRPr="007541DA" w:rsidRDefault="008A4774" w:rsidP="008A4774">
            <w:pPr>
              <w:pStyle w:val="ConsPlusNormal0"/>
              <w:ind w:firstLine="0"/>
              <w:rPr>
                <w:rFonts w:ascii="Times New Roman" w:hAnsi="Times New Roman" w:cs="Times New Roman"/>
                <w:sz w:val="28"/>
                <w:szCs w:val="28"/>
              </w:rPr>
            </w:pPr>
            <w:r w:rsidRPr="007541DA">
              <w:rPr>
                <w:rFonts w:ascii="Times New Roman" w:hAnsi="Times New Roman" w:cs="Times New Roman"/>
                <w:sz w:val="28"/>
                <w:szCs w:val="28"/>
              </w:rPr>
              <w:t>Станция технического обслуживания</w:t>
            </w:r>
          </w:p>
        </w:tc>
      </w:tr>
      <w:tr w:rsidR="008A4774" w:rsidRPr="007541DA" w14:paraId="2F8F4E62" w14:textId="77777777" w:rsidTr="00713240">
        <w:trPr>
          <w:trHeight w:val="291"/>
        </w:trPr>
        <w:tc>
          <w:tcPr>
            <w:tcW w:w="385" w:type="pct"/>
          </w:tcPr>
          <w:p w14:paraId="0C223D4A" w14:textId="77777777" w:rsidR="008A4774" w:rsidRPr="007541DA" w:rsidRDefault="008A4774" w:rsidP="008A4774">
            <w:pPr>
              <w:pStyle w:val="ConsPlusNormal0"/>
              <w:ind w:firstLine="0"/>
              <w:jc w:val="center"/>
              <w:rPr>
                <w:rFonts w:ascii="Times New Roman" w:hAnsi="Times New Roman" w:cs="Times New Roman"/>
                <w:sz w:val="28"/>
                <w:szCs w:val="28"/>
              </w:rPr>
            </w:pPr>
            <w:r w:rsidRPr="007541DA">
              <w:rPr>
                <w:rFonts w:ascii="Times New Roman" w:hAnsi="Times New Roman" w:cs="Times New Roman"/>
                <w:sz w:val="28"/>
                <w:szCs w:val="28"/>
              </w:rPr>
              <w:t>6</w:t>
            </w:r>
          </w:p>
        </w:tc>
        <w:tc>
          <w:tcPr>
            <w:tcW w:w="1464" w:type="pct"/>
          </w:tcPr>
          <w:p w14:paraId="1896039F" w14:textId="77777777" w:rsidR="008A4774" w:rsidRPr="007541DA" w:rsidRDefault="008A4774" w:rsidP="008A4774">
            <w:pPr>
              <w:pStyle w:val="ConsPlusNormal0"/>
              <w:ind w:firstLine="0"/>
              <w:jc w:val="center"/>
              <w:rPr>
                <w:rFonts w:ascii="Times New Roman" w:hAnsi="Times New Roman" w:cs="Times New Roman"/>
                <w:sz w:val="28"/>
                <w:szCs w:val="28"/>
              </w:rPr>
            </w:pPr>
            <w:r w:rsidRPr="007541DA">
              <w:rPr>
                <w:rFonts w:ascii="Times New Roman" w:hAnsi="Times New Roman" w:cs="Times New Roman"/>
                <w:sz w:val="28"/>
                <w:szCs w:val="28"/>
              </w:rPr>
              <w:t>ТС</w:t>
            </w:r>
          </w:p>
        </w:tc>
        <w:tc>
          <w:tcPr>
            <w:tcW w:w="3152" w:type="pct"/>
          </w:tcPr>
          <w:p w14:paraId="4E15A608" w14:textId="77777777" w:rsidR="008A4774" w:rsidRPr="007541DA" w:rsidRDefault="008A4774" w:rsidP="008A4774">
            <w:pPr>
              <w:pStyle w:val="ConsPlusNormal0"/>
              <w:ind w:firstLine="0"/>
              <w:rPr>
                <w:rFonts w:ascii="Times New Roman" w:hAnsi="Times New Roman" w:cs="Times New Roman"/>
                <w:sz w:val="28"/>
                <w:szCs w:val="28"/>
              </w:rPr>
            </w:pPr>
            <w:r w:rsidRPr="007541DA">
              <w:rPr>
                <w:rFonts w:ascii="Times New Roman" w:hAnsi="Times New Roman" w:cs="Times New Roman"/>
                <w:sz w:val="28"/>
                <w:szCs w:val="28"/>
              </w:rPr>
              <w:t>Транспортное средство</w:t>
            </w:r>
          </w:p>
        </w:tc>
      </w:tr>
      <w:tr w:rsidR="008A4774" w:rsidRPr="007541DA" w14:paraId="7B956DBE" w14:textId="77777777" w:rsidTr="00713240">
        <w:trPr>
          <w:trHeight w:val="291"/>
        </w:trPr>
        <w:tc>
          <w:tcPr>
            <w:tcW w:w="385" w:type="pct"/>
          </w:tcPr>
          <w:p w14:paraId="27BED866" w14:textId="77777777" w:rsidR="008A4774" w:rsidRPr="007541DA" w:rsidRDefault="008A4774" w:rsidP="008A4774">
            <w:pPr>
              <w:pStyle w:val="ConsPlusNormal0"/>
              <w:ind w:firstLine="0"/>
              <w:jc w:val="center"/>
              <w:rPr>
                <w:rFonts w:ascii="Times New Roman" w:hAnsi="Times New Roman" w:cs="Times New Roman"/>
                <w:sz w:val="28"/>
                <w:szCs w:val="28"/>
              </w:rPr>
            </w:pPr>
            <w:r>
              <w:rPr>
                <w:rFonts w:ascii="Times New Roman" w:hAnsi="Times New Roman" w:cs="Times New Roman"/>
                <w:sz w:val="28"/>
                <w:szCs w:val="28"/>
              </w:rPr>
              <w:t>7</w:t>
            </w:r>
          </w:p>
        </w:tc>
        <w:tc>
          <w:tcPr>
            <w:tcW w:w="1464" w:type="pct"/>
          </w:tcPr>
          <w:p w14:paraId="5F808FE1" w14:textId="77777777" w:rsidR="008A4774" w:rsidRPr="007541DA" w:rsidRDefault="008A4774" w:rsidP="008A4774">
            <w:pPr>
              <w:pStyle w:val="ConsPlusNormal0"/>
              <w:ind w:firstLine="0"/>
              <w:jc w:val="center"/>
              <w:rPr>
                <w:rFonts w:ascii="Times New Roman" w:hAnsi="Times New Roman" w:cs="Times New Roman"/>
                <w:sz w:val="28"/>
                <w:szCs w:val="28"/>
              </w:rPr>
            </w:pPr>
            <w:r>
              <w:rPr>
                <w:rFonts w:ascii="Times New Roman" w:hAnsi="Times New Roman" w:cs="Times New Roman"/>
                <w:sz w:val="28"/>
                <w:szCs w:val="28"/>
              </w:rPr>
              <w:t>ЗН</w:t>
            </w:r>
          </w:p>
        </w:tc>
        <w:tc>
          <w:tcPr>
            <w:tcW w:w="3152" w:type="pct"/>
          </w:tcPr>
          <w:p w14:paraId="621C87DF" w14:textId="77777777" w:rsidR="008A4774" w:rsidRPr="007541DA" w:rsidRDefault="008A4774" w:rsidP="008A4774">
            <w:pPr>
              <w:pStyle w:val="ConsPlusNormal0"/>
              <w:ind w:firstLine="0"/>
              <w:rPr>
                <w:rFonts w:ascii="Times New Roman" w:hAnsi="Times New Roman" w:cs="Times New Roman"/>
                <w:sz w:val="28"/>
                <w:szCs w:val="28"/>
              </w:rPr>
            </w:pPr>
            <w:r>
              <w:rPr>
                <w:rFonts w:ascii="Times New Roman" w:hAnsi="Times New Roman" w:cs="Times New Roman"/>
                <w:sz w:val="28"/>
                <w:szCs w:val="28"/>
              </w:rPr>
              <w:t>Заказ-наряд</w:t>
            </w:r>
          </w:p>
        </w:tc>
      </w:tr>
      <w:tr w:rsidR="008A4774" w:rsidRPr="007541DA" w14:paraId="33914BCC" w14:textId="77777777" w:rsidTr="00713240">
        <w:trPr>
          <w:trHeight w:val="291"/>
        </w:trPr>
        <w:tc>
          <w:tcPr>
            <w:tcW w:w="385" w:type="pct"/>
          </w:tcPr>
          <w:p w14:paraId="2EA01C44" w14:textId="77777777" w:rsidR="008A4774" w:rsidRDefault="008A4774" w:rsidP="008A4774">
            <w:pPr>
              <w:pStyle w:val="ConsPlusNormal0"/>
              <w:ind w:firstLine="0"/>
              <w:jc w:val="center"/>
              <w:rPr>
                <w:rFonts w:ascii="Times New Roman" w:hAnsi="Times New Roman" w:cs="Times New Roman"/>
                <w:sz w:val="28"/>
                <w:szCs w:val="28"/>
              </w:rPr>
            </w:pPr>
            <w:r>
              <w:rPr>
                <w:rFonts w:ascii="Times New Roman" w:hAnsi="Times New Roman" w:cs="Times New Roman"/>
                <w:sz w:val="28"/>
                <w:szCs w:val="28"/>
              </w:rPr>
              <w:t>8</w:t>
            </w:r>
          </w:p>
        </w:tc>
        <w:tc>
          <w:tcPr>
            <w:tcW w:w="1464" w:type="pct"/>
          </w:tcPr>
          <w:p w14:paraId="4F693B7D" w14:textId="77777777" w:rsidR="008A4774" w:rsidRPr="007D6040" w:rsidRDefault="008A4774" w:rsidP="008A4774">
            <w:pPr>
              <w:pStyle w:val="ConsPlusNormal0"/>
              <w:ind w:firstLine="0"/>
              <w:jc w:val="center"/>
              <w:rPr>
                <w:rFonts w:ascii="Times New Roman" w:hAnsi="Times New Roman" w:cs="Times New Roman"/>
                <w:sz w:val="28"/>
                <w:szCs w:val="28"/>
                <w:lang w:val="en-US"/>
              </w:rPr>
            </w:pPr>
            <w:r>
              <w:rPr>
                <w:rFonts w:ascii="Times New Roman" w:hAnsi="Times New Roman" w:cs="Times New Roman"/>
                <w:sz w:val="28"/>
                <w:szCs w:val="28"/>
                <w:lang w:val="en-US"/>
              </w:rPr>
              <w:t>VIN</w:t>
            </w:r>
          </w:p>
        </w:tc>
        <w:tc>
          <w:tcPr>
            <w:tcW w:w="3152" w:type="pct"/>
          </w:tcPr>
          <w:p w14:paraId="131BFBA3" w14:textId="77777777" w:rsidR="008A4774" w:rsidRDefault="008A4774" w:rsidP="008A4774">
            <w:pPr>
              <w:pStyle w:val="ConsPlusNormal0"/>
              <w:ind w:firstLine="0"/>
              <w:rPr>
                <w:rFonts w:ascii="Times New Roman" w:hAnsi="Times New Roman" w:cs="Times New Roman"/>
                <w:sz w:val="28"/>
                <w:szCs w:val="28"/>
              </w:rPr>
            </w:pPr>
            <w:r>
              <w:rPr>
                <w:rFonts w:ascii="Times New Roman" w:hAnsi="Times New Roman" w:cs="Times New Roman"/>
                <w:sz w:val="28"/>
                <w:szCs w:val="28"/>
              </w:rPr>
              <w:t>Идентификационный номер ТС</w:t>
            </w:r>
          </w:p>
        </w:tc>
      </w:tr>
      <w:tr w:rsidR="008A4774" w:rsidRPr="007541DA" w14:paraId="3EFAD604" w14:textId="77777777" w:rsidTr="00713240">
        <w:trPr>
          <w:trHeight w:val="291"/>
        </w:trPr>
        <w:tc>
          <w:tcPr>
            <w:tcW w:w="385" w:type="pct"/>
          </w:tcPr>
          <w:p w14:paraId="681591B2" w14:textId="77777777" w:rsidR="008A4774" w:rsidRPr="00324208" w:rsidRDefault="008A4774" w:rsidP="008A4774">
            <w:pPr>
              <w:pStyle w:val="ConsPlusNormal0"/>
              <w:ind w:firstLine="0"/>
              <w:jc w:val="center"/>
              <w:rPr>
                <w:rFonts w:ascii="Times New Roman" w:hAnsi="Times New Roman" w:cs="Times New Roman"/>
                <w:sz w:val="28"/>
                <w:szCs w:val="28"/>
              </w:rPr>
            </w:pPr>
            <w:r>
              <w:rPr>
                <w:rFonts w:ascii="Times New Roman" w:hAnsi="Times New Roman" w:cs="Times New Roman"/>
                <w:sz w:val="28"/>
                <w:szCs w:val="28"/>
              </w:rPr>
              <w:t>9</w:t>
            </w:r>
          </w:p>
        </w:tc>
        <w:tc>
          <w:tcPr>
            <w:tcW w:w="1464" w:type="pct"/>
          </w:tcPr>
          <w:p w14:paraId="1E834989" w14:textId="77777777" w:rsidR="008A4774" w:rsidRPr="007541DA" w:rsidRDefault="008A4774" w:rsidP="008A4774">
            <w:pPr>
              <w:pStyle w:val="ConsPlusNormal0"/>
              <w:ind w:firstLine="0"/>
              <w:jc w:val="center"/>
              <w:rPr>
                <w:rFonts w:ascii="Times New Roman" w:hAnsi="Times New Roman" w:cs="Times New Roman"/>
                <w:sz w:val="28"/>
                <w:szCs w:val="28"/>
              </w:rPr>
            </w:pPr>
            <w:r>
              <w:rPr>
                <w:rFonts w:ascii="Times New Roman" w:hAnsi="Times New Roman" w:cs="Times New Roman"/>
                <w:sz w:val="28"/>
                <w:szCs w:val="28"/>
              </w:rPr>
              <w:t>Общий срок о</w:t>
            </w:r>
            <w:r w:rsidRPr="007541DA">
              <w:rPr>
                <w:rFonts w:ascii="Times New Roman" w:hAnsi="Times New Roman" w:cs="Times New Roman"/>
                <w:sz w:val="28"/>
                <w:szCs w:val="28"/>
              </w:rPr>
              <w:t>казания услуг</w:t>
            </w:r>
          </w:p>
        </w:tc>
        <w:tc>
          <w:tcPr>
            <w:tcW w:w="3152" w:type="pct"/>
          </w:tcPr>
          <w:p w14:paraId="2DA8C784" w14:textId="77777777" w:rsidR="008A4774" w:rsidRPr="007541DA" w:rsidRDefault="008A4774" w:rsidP="008A4774">
            <w:pPr>
              <w:pStyle w:val="ConsPlusNormal0"/>
              <w:ind w:firstLine="0"/>
              <w:rPr>
                <w:rFonts w:ascii="Times New Roman" w:hAnsi="Times New Roman" w:cs="Times New Roman"/>
                <w:sz w:val="28"/>
                <w:szCs w:val="28"/>
              </w:rPr>
            </w:pPr>
            <w:r w:rsidRPr="007541DA">
              <w:rPr>
                <w:rFonts w:ascii="Times New Roman" w:hAnsi="Times New Roman" w:cs="Times New Roman"/>
                <w:sz w:val="28"/>
                <w:szCs w:val="28"/>
              </w:rPr>
              <w:t>Период в котором Исполнитель гарантирует  оказание услуг в надлежащем качестве согласно  требованиям Технического задания</w:t>
            </w:r>
          </w:p>
        </w:tc>
      </w:tr>
    </w:tbl>
    <w:p w14:paraId="37F120BC" w14:textId="77777777" w:rsidR="008A4774" w:rsidRDefault="008A4774" w:rsidP="008A4774">
      <w:pPr>
        <w:widowControl w:val="0"/>
        <w:autoSpaceDE w:val="0"/>
        <w:autoSpaceDN w:val="0"/>
        <w:adjustRightInd w:val="0"/>
        <w:spacing w:before="240" w:after="120" w:line="240" w:lineRule="auto"/>
        <w:rPr>
          <w:rFonts w:ascii="Times New Roman" w:eastAsia="Times New Roman" w:hAnsi="Times New Roman" w:cs="Times New Roman"/>
          <w:b/>
          <w:sz w:val="28"/>
          <w:szCs w:val="28"/>
          <w:lang w:eastAsia="ru-RU"/>
        </w:rPr>
      </w:pPr>
    </w:p>
    <w:p w14:paraId="38819880" w14:textId="77777777" w:rsidR="008A4774" w:rsidRPr="00CA6E1F" w:rsidRDefault="008A4774" w:rsidP="008A4774">
      <w:pPr>
        <w:widowControl w:val="0"/>
        <w:numPr>
          <w:ilvl w:val="0"/>
          <w:numId w:val="35"/>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lastRenderedPageBreak/>
        <w:t>НАИМЕНОВАНИЕ УСЛУГИ</w:t>
      </w:r>
    </w:p>
    <w:p w14:paraId="5EC435EC" w14:textId="28AD365E" w:rsidR="008A4774" w:rsidRDefault="008A4774" w:rsidP="008A477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t>Оказание услуг по</w:t>
      </w:r>
      <w:r w:rsidRPr="00CA6E1F">
        <w:t xml:space="preserve"> </w:t>
      </w:r>
      <w:r w:rsidRPr="00CA6E1F">
        <w:rPr>
          <w:rFonts w:ascii="Times New Roman" w:eastAsia="Times New Roman" w:hAnsi="Times New Roman" w:cs="Times New Roman"/>
          <w:sz w:val="28"/>
          <w:szCs w:val="28"/>
          <w:lang w:eastAsia="ru-RU"/>
        </w:rPr>
        <w:t>техническому обслужива</w:t>
      </w:r>
      <w:r>
        <w:rPr>
          <w:rFonts w:ascii="Times New Roman" w:eastAsia="Times New Roman" w:hAnsi="Times New Roman" w:cs="Times New Roman"/>
          <w:sz w:val="28"/>
          <w:szCs w:val="28"/>
          <w:lang w:eastAsia="ru-RU"/>
        </w:rPr>
        <w:t xml:space="preserve">нию </w:t>
      </w:r>
      <w:r w:rsidRPr="00CA6E1F">
        <w:rPr>
          <w:rFonts w:ascii="Times New Roman" w:eastAsia="Times New Roman" w:hAnsi="Times New Roman" w:cs="Times New Roman"/>
          <w:sz w:val="28"/>
          <w:szCs w:val="28"/>
          <w:lang w:eastAsia="ru-RU"/>
        </w:rPr>
        <w:t>и ремонту</w:t>
      </w:r>
      <w:r>
        <w:rPr>
          <w:rFonts w:ascii="Times New Roman" w:eastAsia="Times New Roman" w:hAnsi="Times New Roman" w:cs="Times New Roman"/>
          <w:sz w:val="28"/>
          <w:szCs w:val="28"/>
          <w:lang w:eastAsia="ru-RU"/>
        </w:rPr>
        <w:t xml:space="preserve"> транспортных средств марки «</w:t>
      </w:r>
      <w:r w:rsidR="003C1056">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АЗ» для УФПС г. Москвы. </w:t>
      </w:r>
    </w:p>
    <w:p w14:paraId="28558D41" w14:textId="77777777" w:rsidR="008A4774" w:rsidRPr="00CA6E1F" w:rsidRDefault="008A4774" w:rsidP="008A4774">
      <w:pPr>
        <w:widowControl w:val="0"/>
        <w:numPr>
          <w:ilvl w:val="0"/>
          <w:numId w:val="35"/>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ОПИСАНИЕ УСЛУГИ, ЦЕЛЬ И ЗАДАЧИ</w:t>
      </w:r>
    </w:p>
    <w:p w14:paraId="7518CD61" w14:textId="77777777" w:rsidR="008A4774" w:rsidRDefault="008A4774" w:rsidP="008A477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CA6E1F">
        <w:rPr>
          <w:rFonts w:ascii="Times New Roman" w:hAnsi="Times New Roman" w:cs="Times New Roman"/>
          <w:sz w:val="28"/>
          <w:szCs w:val="28"/>
        </w:rPr>
        <w:t>Оказание услуг по техническому обслуживанию и ремонту транспортных средств Заказчика (далее – услуги)</w:t>
      </w:r>
      <w:r>
        <w:rPr>
          <w:rFonts w:ascii="Times New Roman" w:hAnsi="Times New Roman" w:cs="Times New Roman"/>
          <w:sz w:val="28"/>
          <w:szCs w:val="28"/>
        </w:rPr>
        <w:t xml:space="preserve"> осуществляе</w:t>
      </w:r>
      <w:r w:rsidRPr="003749C0">
        <w:rPr>
          <w:rFonts w:ascii="Times New Roman" w:hAnsi="Times New Roman" w:cs="Times New Roman"/>
          <w:sz w:val="28"/>
          <w:szCs w:val="28"/>
        </w:rPr>
        <w:t xml:space="preserve">тся согласно нормам, правилам и процедурам технического обслуживания и ремонта транспортных средств, которые установлены заводами-изготовителями с учетом условий эксплуатации данных ТС в соответствии с </w:t>
      </w:r>
      <w:r>
        <w:rPr>
          <w:rFonts w:ascii="Times New Roman" w:hAnsi="Times New Roman" w:cs="Times New Roman"/>
          <w:sz w:val="28"/>
          <w:szCs w:val="28"/>
        </w:rPr>
        <w:t>пунктом</w:t>
      </w:r>
      <w:r w:rsidRPr="003749C0">
        <w:rPr>
          <w:rFonts w:ascii="Times New Roman" w:hAnsi="Times New Roman" w:cs="Times New Roman"/>
          <w:sz w:val="28"/>
          <w:szCs w:val="28"/>
        </w:rPr>
        <w:t xml:space="preserve"> 2 статьи 18 Федерального закона от 10.12.1995 № 196-ФЗ «О безопасности дорожного движения», а также с учетом норм времени на техническое обслуживание и </w:t>
      </w:r>
      <w:r>
        <w:rPr>
          <w:rFonts w:ascii="Times New Roman" w:hAnsi="Times New Roman" w:cs="Times New Roman"/>
          <w:sz w:val="28"/>
          <w:szCs w:val="28"/>
        </w:rPr>
        <w:t xml:space="preserve">нормам, утвержденным Минтрансом РФ РД 03112178-1023-99 «Том </w:t>
      </w:r>
      <w:r>
        <w:rPr>
          <w:rFonts w:ascii="Times New Roman" w:hAnsi="Times New Roman" w:cs="Times New Roman"/>
          <w:sz w:val="28"/>
          <w:szCs w:val="28"/>
          <w:lang w:val="en-US"/>
        </w:rPr>
        <w:t>I</w:t>
      </w:r>
      <w:r>
        <w:rPr>
          <w:rFonts w:ascii="Times New Roman" w:hAnsi="Times New Roman" w:cs="Times New Roman"/>
          <w:sz w:val="28"/>
          <w:szCs w:val="28"/>
        </w:rPr>
        <w:t xml:space="preserve">. Сборник норм времени на техническое обслуживание и </w:t>
      </w:r>
      <w:r w:rsidRPr="003749C0">
        <w:rPr>
          <w:rFonts w:ascii="Times New Roman" w:hAnsi="Times New Roman" w:cs="Times New Roman"/>
          <w:sz w:val="28"/>
          <w:szCs w:val="28"/>
        </w:rPr>
        <w:t>ремонт легковых, грузовых автомобилей и автобусов</w:t>
      </w:r>
      <w:r>
        <w:rPr>
          <w:rFonts w:ascii="Times New Roman" w:hAnsi="Times New Roman" w:cs="Times New Roman"/>
          <w:sz w:val="28"/>
          <w:szCs w:val="28"/>
        </w:rPr>
        <w:t>»</w:t>
      </w:r>
      <w:r w:rsidRPr="003749C0">
        <w:rPr>
          <w:rFonts w:ascii="Times New Roman" w:hAnsi="Times New Roman" w:cs="Times New Roman"/>
          <w:sz w:val="28"/>
          <w:szCs w:val="28"/>
        </w:rPr>
        <w:t>.</w:t>
      </w:r>
    </w:p>
    <w:p w14:paraId="538BE91D" w14:textId="49BDFC0D" w:rsidR="008A4774" w:rsidRDefault="008A4774" w:rsidP="008A4774">
      <w:pPr>
        <w:autoSpaceDE w:val="0"/>
        <w:autoSpaceDN w:val="0"/>
        <w:adjustRightInd w:val="0"/>
        <w:spacing w:after="12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У</w:t>
      </w:r>
      <w:r w:rsidRPr="00CA6E1F">
        <w:rPr>
          <w:rFonts w:ascii="Times New Roman" w:hAnsi="Times New Roman" w:cs="Times New Roman"/>
          <w:sz w:val="28"/>
          <w:szCs w:val="28"/>
        </w:rPr>
        <w:t xml:space="preserve">слуги </w:t>
      </w:r>
      <w:r>
        <w:rPr>
          <w:rFonts w:ascii="Times New Roman" w:hAnsi="Times New Roman" w:cs="Times New Roman"/>
          <w:sz w:val="28"/>
          <w:szCs w:val="28"/>
        </w:rPr>
        <w:t>проводятся на СТО Исполнителя</w:t>
      </w:r>
      <w:r w:rsidR="00F654E1">
        <w:rPr>
          <w:rFonts w:ascii="Times New Roman" w:hAnsi="Times New Roman" w:cs="Times New Roman"/>
          <w:sz w:val="28"/>
          <w:szCs w:val="28"/>
        </w:rPr>
        <w:t>/Соисполнителя (при привлечении Соисполнителя)</w:t>
      </w:r>
      <w:r w:rsidRPr="00CA6E1F">
        <w:rPr>
          <w:rFonts w:ascii="Times New Roman" w:hAnsi="Times New Roman" w:cs="Times New Roman"/>
          <w:sz w:val="28"/>
          <w:szCs w:val="28"/>
        </w:rPr>
        <w:t xml:space="preserve"> с использованием собственного оборудования, расходных материалов и запасных частей, а также с использованием запасных частей Заказчика при их наличии, рекомендованных к использованию заводом-изготовителем.</w:t>
      </w:r>
    </w:p>
    <w:p w14:paraId="397AE683" w14:textId="77777777" w:rsidR="008A4774" w:rsidRPr="0045067E" w:rsidRDefault="008A4774" w:rsidP="008A4774">
      <w:pPr>
        <w:autoSpaceDE w:val="0"/>
        <w:autoSpaceDN w:val="0"/>
        <w:adjustRightInd w:val="0"/>
        <w:spacing w:after="120" w:line="240" w:lineRule="auto"/>
        <w:ind w:firstLine="709"/>
        <w:contextualSpacing/>
        <w:jc w:val="both"/>
        <w:rPr>
          <w:rFonts w:ascii="Times New Roman" w:hAnsi="Times New Roman" w:cs="Times New Roman"/>
          <w:sz w:val="12"/>
          <w:szCs w:val="12"/>
        </w:rPr>
      </w:pPr>
    </w:p>
    <w:p w14:paraId="3AE9F56C" w14:textId="77777777" w:rsidR="008A4774" w:rsidRDefault="008A4774" w:rsidP="008A4774">
      <w:pPr>
        <w:tabs>
          <w:tab w:val="left" w:pos="1276"/>
        </w:tabs>
        <w:autoSpaceDE w:val="0"/>
        <w:autoSpaceDN w:val="0"/>
        <w:adjustRightInd w:val="0"/>
        <w:spacing w:before="120" w:after="120" w:line="240" w:lineRule="auto"/>
        <w:ind w:firstLine="709"/>
        <w:contextualSpacing/>
        <w:jc w:val="both"/>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3.1.</w:t>
      </w:r>
      <w:r>
        <w:rPr>
          <w:rFonts w:ascii="Times New Roman" w:eastAsia="Times New Roman" w:hAnsi="Times New Roman" w:cs="Times New Roman"/>
          <w:b/>
          <w:sz w:val="28"/>
          <w:szCs w:val="28"/>
          <w:lang w:eastAsia="ru-RU"/>
        </w:rPr>
        <w:tab/>
      </w:r>
      <w:r w:rsidRPr="00CA6E1F">
        <w:rPr>
          <w:rFonts w:ascii="Times New Roman" w:eastAsia="Times New Roman" w:hAnsi="Times New Roman" w:cs="Times New Roman"/>
          <w:b/>
          <w:sz w:val="28"/>
          <w:szCs w:val="28"/>
          <w:lang w:eastAsia="ru-RU"/>
        </w:rPr>
        <w:t>Задачи оказываемой услуги</w:t>
      </w:r>
    </w:p>
    <w:p w14:paraId="3C79152A" w14:textId="77777777" w:rsidR="008A4774" w:rsidRPr="00CA6E1F" w:rsidRDefault="008A4774" w:rsidP="008A4774">
      <w:pPr>
        <w:tabs>
          <w:tab w:val="left" w:pos="993"/>
        </w:tabs>
        <w:autoSpaceDE w:val="0"/>
        <w:autoSpaceDN w:val="0"/>
        <w:adjustRightInd w:val="0"/>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CA6E1F">
        <w:rPr>
          <w:rFonts w:ascii="Times New Roman" w:hAnsi="Times New Roman" w:cs="Times New Roman"/>
          <w:sz w:val="28"/>
          <w:szCs w:val="28"/>
        </w:rPr>
        <w:t>проведение планового, внепланового ремонта и технического обслуживания транспортных средств, а также их диагностики;</w:t>
      </w:r>
    </w:p>
    <w:p w14:paraId="0C2DB970" w14:textId="77777777" w:rsidR="008A4774" w:rsidRPr="00CA6E1F" w:rsidRDefault="008A4774" w:rsidP="008A4774">
      <w:pPr>
        <w:tabs>
          <w:tab w:val="left" w:pos="993"/>
        </w:tabs>
        <w:autoSpaceDE w:val="0"/>
        <w:autoSpaceDN w:val="0"/>
        <w:adjustRightInd w:val="0"/>
        <w:spacing w:after="0" w:line="240" w:lineRule="auto"/>
        <w:ind w:firstLine="708"/>
        <w:contextualSpacing/>
        <w:jc w:val="both"/>
        <w:rPr>
          <w:rFonts w:ascii="Times New Roman" w:hAnsi="Times New Roman" w:cs="Times New Roman"/>
          <w:sz w:val="28"/>
          <w:szCs w:val="28"/>
        </w:rPr>
      </w:pPr>
      <w:r w:rsidRPr="00E83000">
        <w:rPr>
          <w:rFonts w:ascii="Times New Roman" w:hAnsi="Times New Roman" w:cs="Times New Roman"/>
          <w:sz w:val="28"/>
          <w:szCs w:val="28"/>
        </w:rPr>
        <w:t>-</w:t>
      </w:r>
      <w:r w:rsidRPr="00E83000">
        <w:rPr>
          <w:rFonts w:ascii="Times New Roman" w:hAnsi="Times New Roman" w:cs="Times New Roman"/>
          <w:sz w:val="28"/>
          <w:szCs w:val="28"/>
        </w:rPr>
        <w:tab/>
        <w:t>продление эксплуатационного ресурса ТС;</w:t>
      </w:r>
    </w:p>
    <w:p w14:paraId="512FB49C" w14:textId="77777777" w:rsidR="008A4774" w:rsidRDefault="008A4774" w:rsidP="008A4774">
      <w:pPr>
        <w:tabs>
          <w:tab w:val="left" w:pos="993"/>
        </w:tabs>
        <w:autoSpaceDE w:val="0"/>
        <w:autoSpaceDN w:val="0"/>
        <w:adjustRightInd w:val="0"/>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CA6E1F">
        <w:rPr>
          <w:rFonts w:ascii="Times New Roman" w:hAnsi="Times New Roman" w:cs="Times New Roman"/>
          <w:sz w:val="28"/>
          <w:szCs w:val="28"/>
        </w:rPr>
        <w:t>обеспечение безопасной эксплуатации ТС.</w:t>
      </w:r>
    </w:p>
    <w:p w14:paraId="2E30A3FB" w14:textId="77777777" w:rsidR="008A4774" w:rsidRPr="0045067E" w:rsidRDefault="008A4774" w:rsidP="008A4774">
      <w:pPr>
        <w:tabs>
          <w:tab w:val="left" w:pos="993"/>
        </w:tabs>
        <w:autoSpaceDE w:val="0"/>
        <w:autoSpaceDN w:val="0"/>
        <w:adjustRightInd w:val="0"/>
        <w:spacing w:after="0" w:line="240" w:lineRule="auto"/>
        <w:ind w:firstLine="708"/>
        <w:contextualSpacing/>
        <w:jc w:val="both"/>
        <w:rPr>
          <w:rFonts w:ascii="Times New Roman" w:hAnsi="Times New Roman" w:cs="Times New Roman"/>
          <w:sz w:val="12"/>
          <w:szCs w:val="12"/>
        </w:rPr>
      </w:pPr>
    </w:p>
    <w:p w14:paraId="1B0FAFD3" w14:textId="77777777" w:rsidR="008A4774" w:rsidRDefault="008A4774" w:rsidP="008A4774">
      <w:pPr>
        <w:tabs>
          <w:tab w:val="left" w:pos="1276"/>
        </w:tabs>
        <w:autoSpaceDE w:val="0"/>
        <w:autoSpaceDN w:val="0"/>
        <w:adjustRightInd w:val="0"/>
        <w:spacing w:before="120" w:after="120" w:line="240" w:lineRule="auto"/>
        <w:ind w:firstLine="709"/>
        <w:contextualSpacing/>
        <w:jc w:val="both"/>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3.2.</w:t>
      </w:r>
      <w:r>
        <w:rPr>
          <w:rFonts w:ascii="Times New Roman" w:eastAsia="Times New Roman" w:hAnsi="Times New Roman" w:cs="Times New Roman"/>
          <w:b/>
          <w:sz w:val="28"/>
          <w:szCs w:val="28"/>
          <w:lang w:eastAsia="ru-RU"/>
        </w:rPr>
        <w:tab/>
      </w:r>
      <w:r w:rsidRPr="00CA6E1F">
        <w:rPr>
          <w:rFonts w:ascii="Times New Roman" w:eastAsia="Times New Roman" w:hAnsi="Times New Roman" w:cs="Times New Roman"/>
          <w:b/>
          <w:sz w:val="28"/>
          <w:szCs w:val="28"/>
          <w:lang w:eastAsia="ru-RU"/>
        </w:rPr>
        <w:t>Цель оказываемой услуги</w:t>
      </w:r>
    </w:p>
    <w:p w14:paraId="43D8EABF" w14:textId="77777777" w:rsidR="008A4774" w:rsidRPr="00CA6E1F" w:rsidRDefault="008A4774" w:rsidP="008A4774">
      <w:pPr>
        <w:tabs>
          <w:tab w:val="left" w:pos="993"/>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CA6E1F">
        <w:rPr>
          <w:rFonts w:ascii="Times New Roman" w:hAnsi="Times New Roman" w:cs="Times New Roman"/>
          <w:sz w:val="28"/>
          <w:szCs w:val="28"/>
        </w:rPr>
        <w:t>-</w:t>
      </w:r>
      <w:r>
        <w:rPr>
          <w:rFonts w:ascii="Times New Roman" w:hAnsi="Times New Roman" w:cs="Times New Roman"/>
          <w:sz w:val="28"/>
          <w:szCs w:val="28"/>
        </w:rPr>
        <w:tab/>
      </w:r>
      <w:r w:rsidRPr="00CA6E1F">
        <w:rPr>
          <w:rFonts w:ascii="Times New Roman" w:hAnsi="Times New Roman" w:cs="Times New Roman"/>
          <w:sz w:val="28"/>
          <w:szCs w:val="28"/>
        </w:rPr>
        <w:t>поддержание работоспособности и исправного состояния ТС</w:t>
      </w:r>
      <w:r>
        <w:rPr>
          <w:rFonts w:ascii="Times New Roman" w:hAnsi="Times New Roman" w:cs="Times New Roman"/>
          <w:sz w:val="28"/>
          <w:szCs w:val="28"/>
        </w:rPr>
        <w:t xml:space="preserve"> для выполнения</w:t>
      </w:r>
      <w:r w:rsidRPr="00CA6E1F">
        <w:rPr>
          <w:rFonts w:ascii="Times New Roman" w:hAnsi="Times New Roman" w:cs="Times New Roman"/>
          <w:sz w:val="28"/>
          <w:szCs w:val="28"/>
        </w:rPr>
        <w:t xml:space="preserve"> производственных задач по перевозке почтовых отправлений;</w:t>
      </w:r>
    </w:p>
    <w:p w14:paraId="73B28AF5" w14:textId="77777777" w:rsidR="008A4774" w:rsidRPr="00CA6E1F" w:rsidRDefault="008A4774" w:rsidP="008A4774">
      <w:pPr>
        <w:tabs>
          <w:tab w:val="left" w:pos="993"/>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CA6E1F">
        <w:rPr>
          <w:rFonts w:ascii="Times New Roman" w:hAnsi="Times New Roman" w:cs="Times New Roman"/>
          <w:sz w:val="28"/>
          <w:szCs w:val="28"/>
        </w:rPr>
        <w:t>-</w:t>
      </w:r>
      <w:r>
        <w:rPr>
          <w:rFonts w:ascii="Times New Roman" w:hAnsi="Times New Roman" w:cs="Times New Roman"/>
          <w:sz w:val="28"/>
          <w:szCs w:val="28"/>
        </w:rPr>
        <w:tab/>
        <w:t xml:space="preserve">исполнение требований «Правил </w:t>
      </w:r>
      <w:r w:rsidRPr="00E5789E">
        <w:rPr>
          <w:rFonts w:ascii="Times New Roman" w:hAnsi="Times New Roman" w:cs="Times New Roman"/>
          <w:sz w:val="28"/>
          <w:szCs w:val="28"/>
        </w:rPr>
        <w:t>проведения технического осмотра транспортных средств</w:t>
      </w:r>
      <w:r>
        <w:rPr>
          <w:rFonts w:ascii="Times New Roman" w:hAnsi="Times New Roman" w:cs="Times New Roman"/>
          <w:sz w:val="28"/>
          <w:szCs w:val="28"/>
        </w:rPr>
        <w:t xml:space="preserve">», утвержденных </w:t>
      </w:r>
      <w:r w:rsidRPr="00E5789E">
        <w:rPr>
          <w:rFonts w:ascii="Times New Roman" w:hAnsi="Times New Roman" w:cs="Times New Roman"/>
          <w:sz w:val="28"/>
          <w:szCs w:val="28"/>
        </w:rPr>
        <w:t>Постановление</w:t>
      </w:r>
      <w:r>
        <w:rPr>
          <w:rFonts w:ascii="Times New Roman" w:hAnsi="Times New Roman" w:cs="Times New Roman"/>
          <w:sz w:val="28"/>
          <w:szCs w:val="28"/>
        </w:rPr>
        <w:t>м</w:t>
      </w:r>
      <w:r w:rsidRPr="00E5789E">
        <w:rPr>
          <w:rFonts w:ascii="Times New Roman" w:hAnsi="Times New Roman" w:cs="Times New Roman"/>
          <w:sz w:val="28"/>
          <w:szCs w:val="28"/>
        </w:rPr>
        <w:t xml:space="preserve"> Правительства РФ от 15.09.2020 N 1434</w:t>
      </w:r>
      <w:r>
        <w:rPr>
          <w:rFonts w:ascii="Times New Roman" w:hAnsi="Times New Roman" w:cs="Times New Roman"/>
          <w:sz w:val="28"/>
          <w:szCs w:val="28"/>
        </w:rPr>
        <w:t xml:space="preserve"> «</w:t>
      </w:r>
      <w:r w:rsidRPr="00E5789E">
        <w:rPr>
          <w:rFonts w:ascii="Times New Roman" w:hAnsi="Times New Roman" w:cs="Times New Roman"/>
          <w:sz w:val="28"/>
          <w:szCs w:val="28"/>
        </w:rPr>
        <w:t>Об утверждении Правил проведения технического осмотра транспортных средств, а также о внесении изменений в некоторые акты Пра</w:t>
      </w:r>
      <w:r>
        <w:rPr>
          <w:rFonts w:ascii="Times New Roman" w:hAnsi="Times New Roman" w:cs="Times New Roman"/>
          <w:sz w:val="28"/>
          <w:szCs w:val="28"/>
        </w:rPr>
        <w:t>вительства Российской Федерации»</w:t>
      </w:r>
      <w:r w:rsidRPr="00CA6E1F">
        <w:rPr>
          <w:rFonts w:ascii="Times New Roman" w:hAnsi="Times New Roman" w:cs="Times New Roman"/>
          <w:sz w:val="28"/>
          <w:szCs w:val="28"/>
        </w:rPr>
        <w:t>;</w:t>
      </w:r>
    </w:p>
    <w:p w14:paraId="2389D696" w14:textId="77777777" w:rsidR="008A4774" w:rsidRPr="00CA6E1F" w:rsidRDefault="008A4774" w:rsidP="008A4774">
      <w:pPr>
        <w:tabs>
          <w:tab w:val="left" w:pos="993"/>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CA6E1F">
        <w:rPr>
          <w:rFonts w:ascii="Times New Roman" w:hAnsi="Times New Roman" w:cs="Times New Roman"/>
          <w:sz w:val="28"/>
          <w:szCs w:val="28"/>
        </w:rPr>
        <w:t>-</w:t>
      </w:r>
      <w:r>
        <w:rPr>
          <w:rFonts w:ascii="Times New Roman" w:hAnsi="Times New Roman" w:cs="Times New Roman"/>
          <w:sz w:val="28"/>
          <w:szCs w:val="28"/>
        </w:rPr>
        <w:tab/>
      </w:r>
      <w:r w:rsidRPr="00CA6E1F">
        <w:rPr>
          <w:rFonts w:ascii="Times New Roman" w:hAnsi="Times New Roman" w:cs="Times New Roman"/>
          <w:sz w:val="28"/>
          <w:szCs w:val="28"/>
        </w:rPr>
        <w:t>исполнение норм, правил и процедур технического обслуживания и ремонта ТС, которые установлены заводами-изготовителями.</w:t>
      </w:r>
    </w:p>
    <w:p w14:paraId="79F9FC73" w14:textId="77777777" w:rsidR="008A4774" w:rsidRPr="00CA6E1F" w:rsidRDefault="008A4774" w:rsidP="008A4774">
      <w:pPr>
        <w:widowControl w:val="0"/>
        <w:numPr>
          <w:ilvl w:val="0"/>
          <w:numId w:val="35"/>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ТРЕБОВАНИЯ К СРОКУ И МЕСТУ ОКАЗАНИЯ УСЛУГ</w:t>
      </w:r>
    </w:p>
    <w:p w14:paraId="0656BE51" w14:textId="68B67C42" w:rsidR="008A4774" w:rsidRPr="008A4774" w:rsidRDefault="008A4774" w:rsidP="008A4774">
      <w:pPr>
        <w:pStyle w:val="af7"/>
        <w:numPr>
          <w:ilvl w:val="1"/>
          <w:numId w:val="35"/>
        </w:numPr>
        <w:spacing w:after="0" w:line="240" w:lineRule="auto"/>
        <w:ind w:left="0" w:firstLine="0"/>
        <w:jc w:val="both"/>
        <w:rPr>
          <w:rFonts w:ascii="Times New Roman" w:hAnsi="Times New Roman"/>
          <w:sz w:val="28"/>
          <w:szCs w:val="28"/>
        </w:rPr>
      </w:pPr>
      <w:r w:rsidRPr="008A4774">
        <w:rPr>
          <w:rFonts w:ascii="Times New Roman" w:hAnsi="Times New Roman"/>
          <w:b/>
          <w:sz w:val="28"/>
          <w:szCs w:val="28"/>
        </w:rPr>
        <w:t>Место оказания услуг:</w:t>
      </w:r>
      <w:r w:rsidRPr="008A4774">
        <w:rPr>
          <w:rFonts w:ascii="Times New Roman" w:hAnsi="Times New Roman"/>
          <w:sz w:val="28"/>
          <w:szCs w:val="28"/>
        </w:rPr>
        <w:t xml:space="preserve"> - на территории г. Москвы и Московской области, но не далее </w:t>
      </w:r>
      <w:r w:rsidR="003C1056" w:rsidRPr="003E2E28">
        <w:rPr>
          <w:rFonts w:ascii="Times New Roman" w:hAnsi="Times New Roman"/>
          <w:sz w:val="28"/>
          <w:szCs w:val="28"/>
        </w:rPr>
        <w:t>1</w:t>
      </w:r>
      <w:r w:rsidR="003271F8" w:rsidRPr="003E2E28">
        <w:rPr>
          <w:rFonts w:ascii="Times New Roman" w:hAnsi="Times New Roman"/>
          <w:sz w:val="28"/>
          <w:szCs w:val="28"/>
        </w:rPr>
        <w:t>5</w:t>
      </w:r>
      <w:bookmarkStart w:id="0" w:name="_GoBack"/>
      <w:bookmarkEnd w:id="0"/>
      <w:r w:rsidRPr="008A4774">
        <w:rPr>
          <w:rFonts w:ascii="Times New Roman" w:hAnsi="Times New Roman"/>
          <w:sz w:val="28"/>
          <w:szCs w:val="28"/>
        </w:rPr>
        <w:t xml:space="preserve"> км. от МКАД.</w:t>
      </w:r>
    </w:p>
    <w:p w14:paraId="48CFEAB0" w14:textId="77777777" w:rsidR="008A4774" w:rsidRPr="008A4774" w:rsidRDefault="008A4774" w:rsidP="008A4774">
      <w:pPr>
        <w:pStyle w:val="af7"/>
        <w:numPr>
          <w:ilvl w:val="1"/>
          <w:numId w:val="35"/>
        </w:numPr>
        <w:spacing w:after="0" w:line="240" w:lineRule="auto"/>
        <w:ind w:left="0" w:firstLine="0"/>
        <w:jc w:val="both"/>
        <w:rPr>
          <w:rFonts w:ascii="Times New Roman" w:hAnsi="Times New Roman"/>
          <w:sz w:val="28"/>
          <w:szCs w:val="28"/>
        </w:rPr>
      </w:pPr>
      <w:r w:rsidRPr="008A4774">
        <w:rPr>
          <w:rFonts w:ascii="Times New Roman" w:hAnsi="Times New Roman"/>
          <w:b/>
          <w:sz w:val="28"/>
          <w:szCs w:val="28"/>
        </w:rPr>
        <w:t>Начало оказания услуг</w:t>
      </w:r>
      <w:r w:rsidRPr="008A4774">
        <w:rPr>
          <w:rFonts w:ascii="Times New Roman" w:hAnsi="Times New Roman"/>
          <w:sz w:val="28"/>
          <w:szCs w:val="28"/>
        </w:rPr>
        <w:t xml:space="preserve"> – с момента подписания договора.</w:t>
      </w:r>
    </w:p>
    <w:p w14:paraId="6B6B43CB" w14:textId="5A5D82E3" w:rsidR="008A4774" w:rsidRPr="008A4774" w:rsidRDefault="008A4774" w:rsidP="008A4774">
      <w:pPr>
        <w:pStyle w:val="af7"/>
        <w:numPr>
          <w:ilvl w:val="1"/>
          <w:numId w:val="35"/>
        </w:numPr>
        <w:spacing w:after="0" w:line="240" w:lineRule="auto"/>
        <w:ind w:left="0" w:firstLine="0"/>
        <w:jc w:val="both"/>
        <w:rPr>
          <w:rFonts w:ascii="Times New Roman" w:hAnsi="Times New Roman"/>
          <w:sz w:val="28"/>
          <w:szCs w:val="28"/>
        </w:rPr>
      </w:pPr>
      <w:r w:rsidRPr="008A4774">
        <w:rPr>
          <w:rFonts w:ascii="Times New Roman" w:hAnsi="Times New Roman"/>
          <w:b/>
          <w:sz w:val="28"/>
          <w:szCs w:val="28"/>
        </w:rPr>
        <w:t>Окончание оказания услуг</w:t>
      </w:r>
      <w:r w:rsidRPr="008A4774">
        <w:rPr>
          <w:rFonts w:ascii="Times New Roman" w:hAnsi="Times New Roman"/>
          <w:sz w:val="28"/>
          <w:szCs w:val="28"/>
        </w:rPr>
        <w:t xml:space="preserve"> – через </w:t>
      </w:r>
      <w:r w:rsidR="000E53DC">
        <w:rPr>
          <w:rFonts w:ascii="Times New Roman" w:hAnsi="Times New Roman"/>
          <w:sz w:val="28"/>
          <w:szCs w:val="28"/>
        </w:rPr>
        <w:t>12</w:t>
      </w:r>
      <w:r w:rsidRPr="008A4774">
        <w:rPr>
          <w:rFonts w:ascii="Times New Roman" w:hAnsi="Times New Roman"/>
          <w:sz w:val="28"/>
          <w:szCs w:val="28"/>
        </w:rPr>
        <w:t xml:space="preserve"> (</w:t>
      </w:r>
      <w:r w:rsidR="000E53DC">
        <w:rPr>
          <w:rFonts w:ascii="Times New Roman" w:hAnsi="Times New Roman"/>
          <w:sz w:val="28"/>
          <w:szCs w:val="28"/>
        </w:rPr>
        <w:t>Двенадцать</w:t>
      </w:r>
      <w:r w:rsidRPr="008A4774">
        <w:rPr>
          <w:rFonts w:ascii="Times New Roman" w:hAnsi="Times New Roman"/>
          <w:sz w:val="28"/>
          <w:szCs w:val="28"/>
        </w:rPr>
        <w:t>) месяц</w:t>
      </w:r>
      <w:r w:rsidR="000E53DC">
        <w:rPr>
          <w:rFonts w:ascii="Times New Roman" w:hAnsi="Times New Roman"/>
          <w:sz w:val="28"/>
          <w:szCs w:val="28"/>
        </w:rPr>
        <w:t>ев</w:t>
      </w:r>
      <w:r w:rsidRPr="008A4774">
        <w:rPr>
          <w:rFonts w:ascii="Times New Roman" w:hAnsi="Times New Roman"/>
          <w:sz w:val="28"/>
          <w:szCs w:val="28"/>
        </w:rPr>
        <w:t xml:space="preserve"> после подписания договора.</w:t>
      </w:r>
    </w:p>
    <w:p w14:paraId="0D14A521" w14:textId="3EFB3456" w:rsidR="008A4774" w:rsidRPr="008A4774" w:rsidRDefault="008A4774" w:rsidP="008A4774">
      <w:pPr>
        <w:pStyle w:val="af7"/>
        <w:numPr>
          <w:ilvl w:val="1"/>
          <w:numId w:val="35"/>
        </w:numPr>
        <w:spacing w:after="0" w:line="240" w:lineRule="auto"/>
        <w:ind w:left="0" w:firstLine="0"/>
        <w:jc w:val="both"/>
        <w:rPr>
          <w:rFonts w:ascii="Times New Roman" w:hAnsi="Times New Roman"/>
          <w:sz w:val="28"/>
          <w:szCs w:val="28"/>
        </w:rPr>
      </w:pPr>
      <w:r w:rsidRPr="008A4774">
        <w:rPr>
          <w:rFonts w:ascii="Times New Roman" w:hAnsi="Times New Roman"/>
          <w:b/>
          <w:sz w:val="28"/>
          <w:szCs w:val="28"/>
        </w:rPr>
        <w:t>Общий срок оказания услуг</w:t>
      </w:r>
      <w:r w:rsidRPr="008A4774">
        <w:rPr>
          <w:rFonts w:ascii="Times New Roman" w:hAnsi="Times New Roman"/>
          <w:sz w:val="28"/>
          <w:szCs w:val="28"/>
        </w:rPr>
        <w:t xml:space="preserve"> -</w:t>
      </w:r>
      <w:r w:rsidR="000E53DC">
        <w:rPr>
          <w:rFonts w:ascii="Times New Roman" w:hAnsi="Times New Roman"/>
          <w:sz w:val="28"/>
          <w:szCs w:val="28"/>
        </w:rPr>
        <w:t>12</w:t>
      </w:r>
      <w:r w:rsidR="00931925">
        <w:rPr>
          <w:rFonts w:ascii="Times New Roman" w:hAnsi="Times New Roman"/>
          <w:sz w:val="28"/>
          <w:szCs w:val="28"/>
        </w:rPr>
        <w:t xml:space="preserve"> (</w:t>
      </w:r>
      <w:r w:rsidR="000E53DC">
        <w:rPr>
          <w:rFonts w:ascii="Times New Roman" w:hAnsi="Times New Roman"/>
          <w:sz w:val="28"/>
          <w:szCs w:val="28"/>
        </w:rPr>
        <w:t>Двенадцать</w:t>
      </w:r>
      <w:r w:rsidRPr="008A4774">
        <w:rPr>
          <w:rFonts w:ascii="Times New Roman" w:hAnsi="Times New Roman"/>
          <w:sz w:val="28"/>
          <w:szCs w:val="28"/>
        </w:rPr>
        <w:t>) месяц</w:t>
      </w:r>
      <w:r w:rsidR="000E53DC">
        <w:rPr>
          <w:rFonts w:ascii="Times New Roman" w:hAnsi="Times New Roman"/>
          <w:sz w:val="28"/>
          <w:szCs w:val="28"/>
        </w:rPr>
        <w:t>ев</w:t>
      </w:r>
      <w:r w:rsidRPr="008A4774">
        <w:rPr>
          <w:rFonts w:ascii="Times New Roman" w:hAnsi="Times New Roman"/>
          <w:sz w:val="28"/>
          <w:szCs w:val="28"/>
        </w:rPr>
        <w:t>.</w:t>
      </w:r>
    </w:p>
    <w:p w14:paraId="6C0FA97E" w14:textId="77777777" w:rsidR="008A4774" w:rsidRDefault="008A4774" w:rsidP="008A4774">
      <w:pPr>
        <w:pStyle w:val="ConsPlusNormal0"/>
        <w:ind w:firstLine="0"/>
        <w:jc w:val="both"/>
        <w:rPr>
          <w:rFonts w:ascii="Times New Roman" w:hAnsi="Times New Roman" w:cs="Times New Roman"/>
          <w:sz w:val="28"/>
          <w:szCs w:val="28"/>
        </w:rPr>
      </w:pPr>
    </w:p>
    <w:p w14:paraId="2FE6440E" w14:textId="77777777" w:rsidR="008A4774" w:rsidRPr="008A4774" w:rsidRDefault="008A4774" w:rsidP="008A4774">
      <w:pPr>
        <w:pStyle w:val="af7"/>
        <w:widowControl w:val="0"/>
        <w:numPr>
          <w:ilvl w:val="0"/>
          <w:numId w:val="35"/>
        </w:numPr>
        <w:autoSpaceDE w:val="0"/>
        <w:autoSpaceDN w:val="0"/>
        <w:adjustRightInd w:val="0"/>
        <w:spacing w:before="240" w:after="120" w:line="240" w:lineRule="auto"/>
        <w:ind w:left="357" w:hanging="357"/>
        <w:contextualSpacing w:val="0"/>
        <w:jc w:val="center"/>
        <w:rPr>
          <w:rFonts w:ascii="Times New Roman" w:hAnsi="Times New Roman"/>
          <w:b/>
          <w:sz w:val="28"/>
          <w:szCs w:val="28"/>
          <w:lang w:eastAsia="ru-RU"/>
        </w:rPr>
      </w:pPr>
      <w:r w:rsidRPr="008A4774">
        <w:rPr>
          <w:rFonts w:ascii="Times New Roman" w:hAnsi="Times New Roman"/>
          <w:b/>
          <w:sz w:val="28"/>
          <w:szCs w:val="28"/>
          <w:lang w:eastAsia="ru-RU"/>
        </w:rPr>
        <w:lastRenderedPageBreak/>
        <w:t>ХАРАКТЕРИСТИКИ ОКАЗЫВАЕМЫХ УСЛУГ</w:t>
      </w:r>
    </w:p>
    <w:p w14:paraId="2FCD9B8A" w14:textId="50F124EA" w:rsidR="008A4774" w:rsidRPr="00CA6E1F" w:rsidRDefault="008A4774" w:rsidP="008A4774">
      <w:pPr>
        <w:spacing w:after="0" w:line="276" w:lineRule="auto"/>
        <w:ind w:firstLine="709"/>
        <w:jc w:val="both"/>
        <w:rPr>
          <w:rFonts w:ascii="Times New Roman" w:eastAsia="Times New Roman" w:hAnsi="Times New Roman" w:cs="Times New Roman"/>
          <w:sz w:val="28"/>
          <w:szCs w:val="28"/>
        </w:rPr>
      </w:pPr>
      <w:r w:rsidRPr="00CA6E1F">
        <w:rPr>
          <w:rFonts w:ascii="Times New Roman" w:eastAsia="Times New Roman" w:hAnsi="Times New Roman" w:cs="Times New Roman"/>
          <w:sz w:val="28"/>
          <w:szCs w:val="28"/>
        </w:rPr>
        <w:t>Услуги</w:t>
      </w:r>
      <w:r>
        <w:rPr>
          <w:rFonts w:ascii="Times New Roman" w:eastAsia="Times New Roman" w:hAnsi="Times New Roman" w:cs="Times New Roman"/>
          <w:sz w:val="28"/>
          <w:szCs w:val="28"/>
        </w:rPr>
        <w:t xml:space="preserve"> по ремонту и техническому обслуживанию транспортных средств (Приложение №</w:t>
      </w:r>
      <w:r w:rsidR="002437A5">
        <w:rPr>
          <w:rFonts w:ascii="Times New Roman" w:eastAsia="Times New Roman" w:hAnsi="Times New Roman" w:cs="Times New Roman"/>
          <w:sz w:val="28"/>
          <w:szCs w:val="28"/>
        </w:rPr>
        <w:t>3</w:t>
      </w:r>
      <w:r>
        <w:rPr>
          <w:rFonts w:ascii="Times New Roman" w:eastAsia="Times New Roman" w:hAnsi="Times New Roman" w:cs="Times New Roman"/>
          <w:sz w:val="28"/>
          <w:szCs w:val="28"/>
        </w:rPr>
        <w:t xml:space="preserve"> к Техническому заданию)</w:t>
      </w:r>
      <w:r w:rsidRPr="00CA6E1F">
        <w:rPr>
          <w:rFonts w:ascii="Times New Roman" w:eastAsia="Times New Roman" w:hAnsi="Times New Roman" w:cs="Times New Roman"/>
          <w:sz w:val="28"/>
          <w:szCs w:val="28"/>
        </w:rPr>
        <w:t>, оказываемые Исполнителем, должны включать в себя следующий перечень и виды работ:</w:t>
      </w:r>
    </w:p>
    <w:p w14:paraId="7DD4B76C" w14:textId="77777777" w:rsidR="008A4774" w:rsidRPr="00CA6E1F" w:rsidRDefault="008A4774" w:rsidP="008A4774">
      <w:pPr>
        <w:tabs>
          <w:tab w:val="left" w:pos="1276"/>
        </w:tabs>
        <w:spacing w:before="120" w:after="0" w:line="276" w:lineRule="auto"/>
        <w:ind w:firstLine="709"/>
        <w:jc w:val="both"/>
        <w:rPr>
          <w:rFonts w:ascii="Times New Roman" w:eastAsia="Times New Roman" w:hAnsi="Times New Roman" w:cs="Times New Roman"/>
          <w:b/>
          <w:sz w:val="28"/>
          <w:szCs w:val="28"/>
        </w:rPr>
      </w:pPr>
      <w:r w:rsidRPr="00CA6E1F">
        <w:rPr>
          <w:rFonts w:ascii="Times New Roman" w:eastAsia="Times New Roman" w:hAnsi="Times New Roman" w:cs="Times New Roman"/>
          <w:b/>
          <w:sz w:val="28"/>
          <w:szCs w:val="28"/>
        </w:rPr>
        <w:t>5.1.</w:t>
      </w:r>
      <w:r>
        <w:rPr>
          <w:rFonts w:ascii="Times New Roman" w:eastAsia="Times New Roman" w:hAnsi="Times New Roman" w:cs="Times New Roman"/>
          <w:b/>
          <w:sz w:val="28"/>
          <w:szCs w:val="28"/>
        </w:rPr>
        <w:tab/>
      </w:r>
      <w:r w:rsidRPr="00CA6E1F">
        <w:rPr>
          <w:rFonts w:ascii="Times New Roman" w:eastAsia="Times New Roman" w:hAnsi="Times New Roman" w:cs="Times New Roman"/>
          <w:b/>
          <w:sz w:val="28"/>
          <w:szCs w:val="28"/>
        </w:rPr>
        <w:t>При проведении ремонта и технического обслуживания:</w:t>
      </w:r>
    </w:p>
    <w:p w14:paraId="648DB693" w14:textId="77777777" w:rsidR="008A4774" w:rsidRPr="00561F0A" w:rsidRDefault="008A4774" w:rsidP="008A4774">
      <w:pPr>
        <w:numPr>
          <w:ilvl w:val="0"/>
          <w:numId w:val="38"/>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561F0A">
        <w:rPr>
          <w:rFonts w:ascii="Times New Roman" w:eastAsia="Times New Roman" w:hAnsi="Times New Roman" w:cs="Times New Roman"/>
          <w:sz w:val="28"/>
          <w:szCs w:val="28"/>
          <w:lang w:eastAsia="ru-RU"/>
        </w:rPr>
        <w:t>уборочно-моечные работы;</w:t>
      </w:r>
    </w:p>
    <w:p w14:paraId="2BA2077C" w14:textId="77777777" w:rsidR="008A4774" w:rsidRPr="00561F0A" w:rsidRDefault="008A4774" w:rsidP="008A4774">
      <w:pPr>
        <w:numPr>
          <w:ilvl w:val="0"/>
          <w:numId w:val="38"/>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561F0A">
        <w:rPr>
          <w:rFonts w:ascii="Times New Roman" w:eastAsia="Times New Roman" w:hAnsi="Times New Roman" w:cs="Times New Roman"/>
          <w:sz w:val="28"/>
          <w:szCs w:val="28"/>
          <w:lang w:eastAsia="ru-RU"/>
        </w:rPr>
        <w:t>контрольно-диагностические работы;</w:t>
      </w:r>
    </w:p>
    <w:p w14:paraId="0205F0F9" w14:textId="77777777" w:rsidR="008A4774" w:rsidRPr="00561F0A" w:rsidRDefault="008A4774" w:rsidP="008A4774">
      <w:pPr>
        <w:numPr>
          <w:ilvl w:val="0"/>
          <w:numId w:val="38"/>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561F0A">
        <w:rPr>
          <w:rFonts w:ascii="Times New Roman" w:eastAsia="Times New Roman" w:hAnsi="Times New Roman" w:cs="Times New Roman"/>
          <w:sz w:val="28"/>
          <w:szCs w:val="28"/>
          <w:lang w:eastAsia="ru-RU"/>
        </w:rPr>
        <w:t>регулировочные работы;</w:t>
      </w:r>
    </w:p>
    <w:p w14:paraId="38FA3A87" w14:textId="77777777" w:rsidR="008A4774" w:rsidRPr="00561F0A" w:rsidRDefault="008A4774" w:rsidP="008A4774">
      <w:pPr>
        <w:numPr>
          <w:ilvl w:val="0"/>
          <w:numId w:val="38"/>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561F0A">
        <w:rPr>
          <w:rFonts w:ascii="Times New Roman" w:eastAsia="Times New Roman" w:hAnsi="Times New Roman" w:cs="Times New Roman"/>
          <w:sz w:val="28"/>
          <w:szCs w:val="28"/>
          <w:lang w:eastAsia="ru-RU"/>
        </w:rPr>
        <w:t>электротехнические работы;</w:t>
      </w:r>
    </w:p>
    <w:p w14:paraId="72A41E1D" w14:textId="77777777" w:rsidR="008A4774" w:rsidRPr="00561F0A" w:rsidRDefault="008A4774" w:rsidP="008A4774">
      <w:pPr>
        <w:numPr>
          <w:ilvl w:val="0"/>
          <w:numId w:val="38"/>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561F0A">
        <w:rPr>
          <w:rFonts w:ascii="Times New Roman" w:eastAsia="Times New Roman" w:hAnsi="Times New Roman" w:cs="Times New Roman"/>
          <w:sz w:val="28"/>
          <w:szCs w:val="28"/>
          <w:lang w:eastAsia="ru-RU"/>
        </w:rPr>
        <w:t>работы по системе питания;</w:t>
      </w:r>
    </w:p>
    <w:p w14:paraId="1D2443E9" w14:textId="77777777" w:rsidR="008A4774" w:rsidRPr="00561F0A" w:rsidRDefault="008A4774" w:rsidP="008A4774">
      <w:pPr>
        <w:numPr>
          <w:ilvl w:val="0"/>
          <w:numId w:val="38"/>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561F0A">
        <w:rPr>
          <w:rFonts w:ascii="Times New Roman" w:eastAsia="Times New Roman" w:hAnsi="Times New Roman" w:cs="Times New Roman"/>
          <w:sz w:val="28"/>
          <w:szCs w:val="28"/>
          <w:lang w:eastAsia="ru-RU"/>
        </w:rPr>
        <w:t>заправочные, смазочные работы;</w:t>
      </w:r>
    </w:p>
    <w:p w14:paraId="134E0169" w14:textId="77777777" w:rsidR="008A4774" w:rsidRPr="00561F0A" w:rsidRDefault="008A4774" w:rsidP="008A4774">
      <w:pPr>
        <w:numPr>
          <w:ilvl w:val="0"/>
          <w:numId w:val="38"/>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561F0A">
        <w:rPr>
          <w:rFonts w:ascii="Times New Roman" w:eastAsia="Times New Roman" w:hAnsi="Times New Roman" w:cs="Times New Roman"/>
          <w:sz w:val="28"/>
          <w:szCs w:val="28"/>
          <w:lang w:eastAsia="ru-RU"/>
        </w:rPr>
        <w:t>периодическое техническое обслуживание;</w:t>
      </w:r>
    </w:p>
    <w:p w14:paraId="3298E2BA" w14:textId="77777777" w:rsidR="008A4774" w:rsidRPr="00561F0A" w:rsidRDefault="008A4774" w:rsidP="008A4774">
      <w:pPr>
        <w:numPr>
          <w:ilvl w:val="0"/>
          <w:numId w:val="38"/>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561F0A">
        <w:rPr>
          <w:rFonts w:ascii="Times New Roman" w:eastAsia="Times New Roman" w:hAnsi="Times New Roman" w:cs="Times New Roman"/>
          <w:sz w:val="28"/>
          <w:szCs w:val="28"/>
          <w:lang w:eastAsia="ru-RU"/>
        </w:rPr>
        <w:t>ремонт узлов, систем, механизмов и агрегатов (в том числе аккумуляторных батарей);</w:t>
      </w:r>
    </w:p>
    <w:p w14:paraId="2E3EBB49" w14:textId="77777777" w:rsidR="008A4774" w:rsidRPr="00561F0A" w:rsidRDefault="008A4774" w:rsidP="008A4774">
      <w:pPr>
        <w:numPr>
          <w:ilvl w:val="0"/>
          <w:numId w:val="38"/>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561F0A">
        <w:rPr>
          <w:rFonts w:ascii="Times New Roman" w:eastAsia="Times New Roman" w:hAnsi="Times New Roman" w:cs="Times New Roman"/>
          <w:sz w:val="28"/>
          <w:szCs w:val="28"/>
          <w:lang w:eastAsia="ru-RU"/>
        </w:rPr>
        <w:t>кузовные работы (в том числе: жестяно-сварочные, арматурные, обойные, окрасочные и др.);</w:t>
      </w:r>
    </w:p>
    <w:p w14:paraId="37A39E76" w14:textId="77777777" w:rsidR="008A4774" w:rsidRPr="00561F0A" w:rsidRDefault="008A4774" w:rsidP="008A4774">
      <w:pPr>
        <w:numPr>
          <w:ilvl w:val="0"/>
          <w:numId w:val="38"/>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561F0A">
        <w:rPr>
          <w:rFonts w:ascii="Times New Roman" w:eastAsia="Times New Roman" w:hAnsi="Times New Roman" w:cs="Times New Roman"/>
          <w:sz w:val="28"/>
          <w:szCs w:val="28"/>
          <w:lang w:eastAsia="ru-RU"/>
        </w:rPr>
        <w:t>шиномонтажные, шиноремонтные работы, ремонт камер;</w:t>
      </w:r>
    </w:p>
    <w:p w14:paraId="1B02DE86" w14:textId="77777777" w:rsidR="008A4774" w:rsidRPr="00561F0A" w:rsidRDefault="008A4774" w:rsidP="008A4774">
      <w:pPr>
        <w:numPr>
          <w:ilvl w:val="0"/>
          <w:numId w:val="38"/>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561F0A">
        <w:rPr>
          <w:rFonts w:ascii="Times New Roman" w:eastAsia="Times New Roman" w:hAnsi="Times New Roman" w:cs="Times New Roman"/>
          <w:sz w:val="28"/>
          <w:szCs w:val="28"/>
          <w:lang w:eastAsia="ru-RU"/>
        </w:rPr>
        <w:t>слесарно-механические работы;</w:t>
      </w:r>
    </w:p>
    <w:p w14:paraId="581F835C" w14:textId="77777777" w:rsidR="008A4774" w:rsidRPr="00CA6E1F" w:rsidRDefault="008A4774" w:rsidP="008A4774">
      <w:pPr>
        <w:tabs>
          <w:tab w:val="left" w:pos="993"/>
        </w:tabs>
        <w:spacing w:after="0" w:line="240" w:lineRule="auto"/>
        <w:jc w:val="both"/>
        <w:rPr>
          <w:rFonts w:ascii="Times New Roman" w:eastAsia="Times New Roman" w:hAnsi="Times New Roman" w:cs="Times New Roman"/>
          <w:sz w:val="28"/>
          <w:szCs w:val="28"/>
          <w:lang w:eastAsia="ru-RU"/>
        </w:rPr>
      </w:pPr>
    </w:p>
    <w:p w14:paraId="4BFF419A" w14:textId="77777777" w:rsidR="008A4774" w:rsidRPr="00CA6E1F" w:rsidRDefault="008A4774" w:rsidP="008A4774">
      <w:pPr>
        <w:tabs>
          <w:tab w:val="left" w:pos="1276"/>
        </w:tabs>
        <w:spacing w:before="120" w:after="0" w:line="276" w:lineRule="auto"/>
        <w:ind w:firstLine="709"/>
        <w:jc w:val="both"/>
        <w:rPr>
          <w:rFonts w:ascii="Times New Roman" w:eastAsia="Times New Roman" w:hAnsi="Times New Roman" w:cs="Times New Roman"/>
          <w:b/>
          <w:sz w:val="28"/>
          <w:szCs w:val="28"/>
        </w:rPr>
      </w:pPr>
      <w:r w:rsidRPr="00CA6E1F">
        <w:rPr>
          <w:rFonts w:ascii="Times New Roman" w:eastAsia="Times New Roman" w:hAnsi="Times New Roman" w:cs="Times New Roman"/>
          <w:b/>
          <w:sz w:val="28"/>
          <w:szCs w:val="28"/>
        </w:rPr>
        <w:t>5.2.</w:t>
      </w:r>
      <w:r>
        <w:rPr>
          <w:rFonts w:ascii="Times New Roman" w:eastAsia="Times New Roman" w:hAnsi="Times New Roman" w:cs="Times New Roman"/>
          <w:b/>
          <w:sz w:val="28"/>
          <w:szCs w:val="28"/>
        </w:rPr>
        <w:tab/>
      </w:r>
      <w:r w:rsidRPr="00CA6E1F">
        <w:rPr>
          <w:rFonts w:ascii="Times New Roman" w:eastAsia="Times New Roman" w:hAnsi="Times New Roman" w:cs="Times New Roman"/>
          <w:b/>
          <w:sz w:val="28"/>
          <w:szCs w:val="28"/>
        </w:rPr>
        <w:t>При проведении прочих работ и услуг:</w:t>
      </w:r>
    </w:p>
    <w:p w14:paraId="1A84A157" w14:textId="77777777" w:rsidR="008A4774" w:rsidRPr="00CA6E1F" w:rsidRDefault="008A4774" w:rsidP="008A4774">
      <w:pPr>
        <w:numPr>
          <w:ilvl w:val="0"/>
          <w:numId w:val="38"/>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t>диагностирование агрегатов, узлов и систем ТС;</w:t>
      </w:r>
    </w:p>
    <w:p w14:paraId="6D2E4BC3" w14:textId="77777777" w:rsidR="008A4774" w:rsidRPr="00CA6E1F" w:rsidRDefault="008A4774" w:rsidP="008A4774">
      <w:pPr>
        <w:numPr>
          <w:ilvl w:val="0"/>
          <w:numId w:val="38"/>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t>подготовка ТС к очередному техническому осмотру;</w:t>
      </w:r>
    </w:p>
    <w:p w14:paraId="241D6AC8" w14:textId="77777777" w:rsidR="008A4774" w:rsidRPr="00CA6E1F" w:rsidRDefault="008A4774" w:rsidP="008A4774">
      <w:pPr>
        <w:numPr>
          <w:ilvl w:val="0"/>
          <w:numId w:val="38"/>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t>замена кузовов и агрегатов;</w:t>
      </w:r>
    </w:p>
    <w:p w14:paraId="179646B6" w14:textId="77777777" w:rsidR="008A4774" w:rsidRPr="00CA6E1F" w:rsidRDefault="008A4774" w:rsidP="008A4774">
      <w:pPr>
        <w:numPr>
          <w:ilvl w:val="0"/>
          <w:numId w:val="38"/>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t>восстановление агрегатов, узлов и деталей;</w:t>
      </w:r>
    </w:p>
    <w:p w14:paraId="7B23759A" w14:textId="77777777" w:rsidR="008A4774" w:rsidRPr="00CA6E1F" w:rsidRDefault="008A4774" w:rsidP="008A4774">
      <w:pPr>
        <w:numPr>
          <w:ilvl w:val="0"/>
          <w:numId w:val="38"/>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t>подготовка к сезонной эксплуатации;</w:t>
      </w:r>
    </w:p>
    <w:p w14:paraId="1A638BB6" w14:textId="77777777" w:rsidR="008A4774" w:rsidRPr="00CA6E1F" w:rsidRDefault="008A4774" w:rsidP="008A4774">
      <w:pPr>
        <w:numPr>
          <w:ilvl w:val="0"/>
          <w:numId w:val="38"/>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t>обработка и антикоррозийное покрытие, консервация;</w:t>
      </w:r>
    </w:p>
    <w:p w14:paraId="77F374D8" w14:textId="77777777" w:rsidR="008A4774" w:rsidRPr="00CA6E1F" w:rsidRDefault="008A4774" w:rsidP="008A4774">
      <w:pPr>
        <w:numPr>
          <w:ilvl w:val="0"/>
          <w:numId w:val="38"/>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t>установка ремней безопасности и дополнительных изделий (радиоприемников, фартуков колес, защитных пластин картера и т.п.);</w:t>
      </w:r>
    </w:p>
    <w:p w14:paraId="51D6775B" w14:textId="77777777" w:rsidR="008A4774" w:rsidRPr="00FD5316" w:rsidRDefault="008A4774" w:rsidP="008A4774">
      <w:pPr>
        <w:numPr>
          <w:ilvl w:val="0"/>
          <w:numId w:val="38"/>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FD5316">
        <w:rPr>
          <w:rFonts w:ascii="Times New Roman" w:eastAsia="Times New Roman" w:hAnsi="Times New Roman" w:cs="Times New Roman"/>
          <w:sz w:val="28"/>
          <w:szCs w:val="28"/>
          <w:lang w:eastAsia="ru-RU"/>
        </w:rPr>
        <w:t>оказание технической помощи по месту стоянки;</w:t>
      </w:r>
    </w:p>
    <w:p w14:paraId="2BADC5B0" w14:textId="77777777" w:rsidR="008A4774" w:rsidRPr="00FD5316" w:rsidRDefault="008A4774" w:rsidP="008A4774">
      <w:pPr>
        <w:numPr>
          <w:ilvl w:val="0"/>
          <w:numId w:val="38"/>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FD5316">
        <w:rPr>
          <w:rFonts w:ascii="Times New Roman" w:eastAsia="Times New Roman" w:hAnsi="Times New Roman" w:cs="Times New Roman"/>
          <w:sz w:val="28"/>
          <w:szCs w:val="28"/>
          <w:lang w:eastAsia="ru-RU"/>
        </w:rPr>
        <w:t>доставка неисправных ТС к месту их ремонта или стоянки;</w:t>
      </w:r>
    </w:p>
    <w:p w14:paraId="4485AC6E" w14:textId="77777777" w:rsidR="008A4774" w:rsidRPr="00CA6E1F" w:rsidRDefault="008A4774" w:rsidP="008A4774">
      <w:pPr>
        <w:numPr>
          <w:ilvl w:val="0"/>
          <w:numId w:val="38"/>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t>хранение ТС на стоянках СТО;</w:t>
      </w:r>
    </w:p>
    <w:p w14:paraId="5734DA57" w14:textId="77777777" w:rsidR="008A4774" w:rsidRPr="00CA6E1F" w:rsidRDefault="008A4774" w:rsidP="008A4774">
      <w:pPr>
        <w:numPr>
          <w:ilvl w:val="0"/>
          <w:numId w:val="38"/>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t>проведение консультаций по вопросам технического обслуживания, ремонта, хранения и эксплуатации;</w:t>
      </w:r>
    </w:p>
    <w:p w14:paraId="21A92867" w14:textId="77777777" w:rsidR="008A4774" w:rsidRDefault="008A4774" w:rsidP="008A4774">
      <w:pPr>
        <w:numPr>
          <w:ilvl w:val="0"/>
          <w:numId w:val="38"/>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t>предоставление расчетов стоимости ремонта после аварии;</w:t>
      </w:r>
    </w:p>
    <w:p w14:paraId="717FC75D" w14:textId="77777777" w:rsidR="008A4774" w:rsidRPr="0045784D" w:rsidRDefault="008A4774" w:rsidP="008A4774">
      <w:pPr>
        <w:numPr>
          <w:ilvl w:val="0"/>
          <w:numId w:val="38"/>
        </w:numPr>
        <w:tabs>
          <w:tab w:val="left" w:pos="993"/>
        </w:tabs>
        <w:spacing w:after="0" w:line="240" w:lineRule="auto"/>
        <w:ind w:left="993" w:hanging="284"/>
        <w:jc w:val="both"/>
        <w:rPr>
          <w:rFonts w:ascii="Times New Roman" w:eastAsia="Times New Roman" w:hAnsi="Times New Roman" w:cs="Times New Roman"/>
          <w:sz w:val="28"/>
          <w:szCs w:val="28"/>
          <w:lang w:eastAsia="ru-RU"/>
        </w:rPr>
      </w:pPr>
      <w:r w:rsidRPr="0045784D">
        <w:rPr>
          <w:rFonts w:ascii="Times New Roman" w:eastAsia="Times New Roman" w:hAnsi="Times New Roman" w:cs="Times New Roman"/>
          <w:sz w:val="28"/>
          <w:szCs w:val="28"/>
          <w:lang w:eastAsia="ru-RU"/>
        </w:rPr>
        <w:t xml:space="preserve">выставление калькуляций на ремонт, предоставление заказ-нарядов в формате </w:t>
      </w:r>
      <w:proofErr w:type="spellStart"/>
      <w:r w:rsidRPr="0045784D">
        <w:rPr>
          <w:rFonts w:ascii="Times New Roman" w:eastAsia="Times New Roman" w:hAnsi="Times New Roman" w:cs="Times New Roman"/>
          <w:sz w:val="28"/>
          <w:szCs w:val="28"/>
          <w:lang w:eastAsia="ru-RU"/>
        </w:rPr>
        <w:t>excel</w:t>
      </w:r>
      <w:proofErr w:type="spellEnd"/>
      <w:r w:rsidRPr="0045784D">
        <w:rPr>
          <w:rFonts w:ascii="Times New Roman" w:eastAsia="Times New Roman" w:hAnsi="Times New Roman" w:cs="Times New Roman"/>
          <w:sz w:val="28"/>
          <w:szCs w:val="28"/>
          <w:lang w:eastAsia="ru-RU"/>
        </w:rPr>
        <w:t>, актов выполненных работ, фотографий деталей, подлежащих замене.</w:t>
      </w:r>
    </w:p>
    <w:p w14:paraId="4E1033B8" w14:textId="77777777" w:rsidR="008A4774" w:rsidRPr="00CA6E1F" w:rsidRDefault="008A4774" w:rsidP="008A4774">
      <w:pPr>
        <w:widowControl w:val="0"/>
        <w:numPr>
          <w:ilvl w:val="0"/>
          <w:numId w:val="35"/>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ТРЕБОВАНИЯ К ПОРЯДКУ ОКАЗАНИЯ УСЛУГ</w:t>
      </w:r>
    </w:p>
    <w:p w14:paraId="5E9CFA46" w14:textId="77777777" w:rsidR="008A4774" w:rsidRPr="00CA6E1F" w:rsidRDefault="008A4774" w:rsidP="008A4774">
      <w:pPr>
        <w:widowControl w:val="0"/>
        <w:numPr>
          <w:ilvl w:val="1"/>
          <w:numId w:val="35"/>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Требования к качеству оказываемых услуг</w:t>
      </w:r>
    </w:p>
    <w:p w14:paraId="473A46DE" w14:textId="77777777" w:rsidR="008A4774" w:rsidRPr="005469B0" w:rsidRDefault="008A4774" w:rsidP="008A4774">
      <w:pPr>
        <w:pStyle w:val="ConsPlusNormal0"/>
        <w:tabs>
          <w:tab w:val="left" w:pos="709"/>
        </w:tabs>
        <w:ind w:firstLine="709"/>
        <w:jc w:val="both"/>
        <w:rPr>
          <w:rFonts w:ascii="Times New Roman" w:hAnsi="Times New Roman" w:cs="Times New Roman"/>
          <w:sz w:val="28"/>
          <w:szCs w:val="28"/>
        </w:rPr>
      </w:pPr>
      <w:r w:rsidRPr="00CA6E1F">
        <w:rPr>
          <w:rFonts w:ascii="Times New Roman" w:hAnsi="Times New Roman" w:cs="Times New Roman"/>
          <w:sz w:val="28"/>
          <w:szCs w:val="28"/>
        </w:rPr>
        <w:t xml:space="preserve">Оказание услуг по техническому обслуживанию и ремонту ТС должны </w:t>
      </w:r>
      <w:r w:rsidRPr="005469B0">
        <w:rPr>
          <w:rFonts w:ascii="Times New Roman" w:hAnsi="Times New Roman" w:cs="Times New Roman"/>
          <w:sz w:val="28"/>
          <w:szCs w:val="28"/>
        </w:rPr>
        <w:t>соответствовать требованиям:</w:t>
      </w:r>
    </w:p>
    <w:p w14:paraId="21BD7AA8" w14:textId="77777777" w:rsidR="008A4774" w:rsidRPr="005469B0" w:rsidRDefault="008A4774" w:rsidP="008A4774">
      <w:pPr>
        <w:pStyle w:val="ConsPlusNormal0"/>
        <w:numPr>
          <w:ilvl w:val="0"/>
          <w:numId w:val="41"/>
        </w:numPr>
        <w:tabs>
          <w:tab w:val="left" w:pos="973"/>
        </w:tabs>
        <w:ind w:left="0" w:firstLine="709"/>
        <w:jc w:val="both"/>
        <w:rPr>
          <w:rFonts w:ascii="Times New Roman" w:hAnsi="Times New Roman" w:cs="Times New Roman"/>
          <w:sz w:val="28"/>
          <w:szCs w:val="28"/>
        </w:rPr>
      </w:pPr>
      <w:r w:rsidRPr="005469B0">
        <w:rPr>
          <w:rFonts w:ascii="Times New Roman" w:hAnsi="Times New Roman" w:cs="Times New Roman"/>
          <w:sz w:val="28"/>
          <w:szCs w:val="28"/>
        </w:rPr>
        <w:lastRenderedPageBreak/>
        <w:t xml:space="preserve">ГОСТ 18322-2016. Межгосударственный стандарт. </w:t>
      </w:r>
      <w:r>
        <w:rPr>
          <w:rFonts w:ascii="Times New Roman" w:hAnsi="Times New Roman" w:cs="Times New Roman"/>
          <w:sz w:val="28"/>
          <w:szCs w:val="28"/>
        </w:rPr>
        <w:t>«</w:t>
      </w:r>
      <w:r w:rsidRPr="005469B0">
        <w:rPr>
          <w:rFonts w:ascii="Times New Roman" w:hAnsi="Times New Roman" w:cs="Times New Roman"/>
          <w:sz w:val="28"/>
          <w:szCs w:val="28"/>
        </w:rPr>
        <w:t>Система технического обслуживания и ремонта техники. Термины и определения</w:t>
      </w:r>
      <w:r>
        <w:rPr>
          <w:rFonts w:ascii="Times New Roman" w:hAnsi="Times New Roman" w:cs="Times New Roman"/>
          <w:sz w:val="28"/>
          <w:szCs w:val="28"/>
        </w:rPr>
        <w:t>»</w:t>
      </w:r>
      <w:r w:rsidRPr="005469B0">
        <w:rPr>
          <w:rFonts w:ascii="Times New Roman" w:hAnsi="Times New Roman" w:cs="Times New Roman"/>
          <w:sz w:val="28"/>
          <w:szCs w:val="28"/>
        </w:rPr>
        <w:t xml:space="preserve"> (введен в действие Пр</w:t>
      </w:r>
      <w:r>
        <w:rPr>
          <w:rFonts w:ascii="Times New Roman" w:hAnsi="Times New Roman" w:cs="Times New Roman"/>
          <w:sz w:val="28"/>
          <w:szCs w:val="28"/>
        </w:rPr>
        <w:t xml:space="preserve">иказом </w:t>
      </w:r>
      <w:proofErr w:type="spellStart"/>
      <w:r>
        <w:rPr>
          <w:rFonts w:ascii="Times New Roman" w:hAnsi="Times New Roman" w:cs="Times New Roman"/>
          <w:sz w:val="28"/>
          <w:szCs w:val="28"/>
        </w:rPr>
        <w:t>Росстандарта</w:t>
      </w:r>
      <w:proofErr w:type="spellEnd"/>
      <w:r>
        <w:rPr>
          <w:rFonts w:ascii="Times New Roman" w:hAnsi="Times New Roman" w:cs="Times New Roman"/>
          <w:sz w:val="28"/>
          <w:szCs w:val="28"/>
        </w:rPr>
        <w:t xml:space="preserve"> 28.03.2017 №</w:t>
      </w:r>
      <w:r w:rsidRPr="005469B0">
        <w:rPr>
          <w:rFonts w:ascii="Times New Roman" w:hAnsi="Times New Roman" w:cs="Times New Roman"/>
          <w:sz w:val="28"/>
          <w:szCs w:val="28"/>
        </w:rPr>
        <w:t xml:space="preserve"> 186-ст);</w:t>
      </w:r>
    </w:p>
    <w:p w14:paraId="7D1747DC" w14:textId="77777777" w:rsidR="008A4774" w:rsidRDefault="008A4774" w:rsidP="008A4774">
      <w:pPr>
        <w:pStyle w:val="ConsPlusNormal0"/>
        <w:numPr>
          <w:ilvl w:val="0"/>
          <w:numId w:val="41"/>
        </w:numPr>
        <w:tabs>
          <w:tab w:val="left" w:pos="973"/>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Правил </w:t>
      </w:r>
      <w:r w:rsidRPr="00E5789E">
        <w:rPr>
          <w:rFonts w:ascii="Times New Roman" w:hAnsi="Times New Roman" w:cs="Times New Roman"/>
          <w:sz w:val="28"/>
          <w:szCs w:val="28"/>
        </w:rPr>
        <w:t>проведения технического осмотра транспортных средств</w:t>
      </w:r>
      <w:r>
        <w:rPr>
          <w:rFonts w:ascii="Times New Roman" w:hAnsi="Times New Roman" w:cs="Times New Roman"/>
          <w:sz w:val="28"/>
          <w:szCs w:val="28"/>
        </w:rPr>
        <w:t xml:space="preserve">, утвержденных </w:t>
      </w:r>
      <w:r w:rsidRPr="00E5789E">
        <w:rPr>
          <w:rFonts w:ascii="Times New Roman" w:hAnsi="Times New Roman" w:cs="Times New Roman"/>
          <w:sz w:val="28"/>
          <w:szCs w:val="28"/>
        </w:rPr>
        <w:t>Постановление</w:t>
      </w:r>
      <w:r>
        <w:rPr>
          <w:rFonts w:ascii="Times New Roman" w:hAnsi="Times New Roman" w:cs="Times New Roman"/>
          <w:sz w:val="28"/>
          <w:szCs w:val="28"/>
        </w:rPr>
        <w:t>м</w:t>
      </w:r>
      <w:r w:rsidRPr="00E5789E">
        <w:rPr>
          <w:rFonts w:ascii="Times New Roman" w:hAnsi="Times New Roman" w:cs="Times New Roman"/>
          <w:sz w:val="28"/>
          <w:szCs w:val="28"/>
        </w:rPr>
        <w:t xml:space="preserve"> Правительства РФ от 15.09.2020 N 1434</w:t>
      </w:r>
      <w:r>
        <w:rPr>
          <w:rFonts w:ascii="Times New Roman" w:hAnsi="Times New Roman" w:cs="Times New Roman"/>
          <w:sz w:val="28"/>
          <w:szCs w:val="28"/>
        </w:rPr>
        <w:t xml:space="preserve"> «</w:t>
      </w:r>
      <w:r w:rsidRPr="00E5789E">
        <w:rPr>
          <w:rFonts w:ascii="Times New Roman" w:hAnsi="Times New Roman" w:cs="Times New Roman"/>
          <w:sz w:val="28"/>
          <w:szCs w:val="28"/>
        </w:rPr>
        <w:t>Об утверждении Правил проведения технического осмотра транспортных средств, а также о внесении изменений в некоторые акты Пра</w:t>
      </w:r>
      <w:r>
        <w:rPr>
          <w:rFonts w:ascii="Times New Roman" w:hAnsi="Times New Roman" w:cs="Times New Roman"/>
          <w:sz w:val="28"/>
          <w:szCs w:val="28"/>
        </w:rPr>
        <w:t>вительства Российской Федерации»;</w:t>
      </w:r>
    </w:p>
    <w:p w14:paraId="012CB20B" w14:textId="77777777" w:rsidR="008A4774" w:rsidRPr="005469B0" w:rsidRDefault="008A4774" w:rsidP="008A4774">
      <w:pPr>
        <w:pStyle w:val="ConsPlusNormal0"/>
        <w:numPr>
          <w:ilvl w:val="0"/>
          <w:numId w:val="41"/>
        </w:numPr>
        <w:tabs>
          <w:tab w:val="left" w:pos="973"/>
        </w:tabs>
        <w:ind w:left="0" w:firstLine="709"/>
        <w:jc w:val="both"/>
        <w:rPr>
          <w:rFonts w:ascii="Times New Roman" w:hAnsi="Times New Roman" w:cs="Times New Roman"/>
          <w:sz w:val="28"/>
          <w:szCs w:val="28"/>
        </w:rPr>
      </w:pPr>
      <w:r w:rsidRPr="005469B0">
        <w:rPr>
          <w:rFonts w:ascii="Times New Roman" w:hAnsi="Times New Roman" w:cs="Times New Roman"/>
          <w:sz w:val="28"/>
          <w:szCs w:val="28"/>
        </w:rPr>
        <w:t>Технического регламента Таможенного союза «О безопасности машин и оборудования» (ТР ТС 010/2011) (принят решением комиссии таможенного союза ЕЭС от 18 октября 2011 г. № 823.)</w:t>
      </w:r>
    </w:p>
    <w:p w14:paraId="2AB711DC" w14:textId="77777777" w:rsidR="008A4774" w:rsidRPr="005469B0" w:rsidRDefault="008A4774" w:rsidP="008A4774">
      <w:pPr>
        <w:pStyle w:val="ConsPlusNormal0"/>
        <w:numPr>
          <w:ilvl w:val="0"/>
          <w:numId w:val="41"/>
        </w:numPr>
        <w:tabs>
          <w:tab w:val="left" w:pos="973"/>
        </w:tabs>
        <w:ind w:left="0" w:firstLine="709"/>
        <w:jc w:val="both"/>
        <w:rPr>
          <w:rFonts w:ascii="Times New Roman" w:hAnsi="Times New Roman" w:cs="Times New Roman"/>
          <w:sz w:val="28"/>
          <w:szCs w:val="28"/>
        </w:rPr>
      </w:pPr>
      <w:r w:rsidRPr="005469B0">
        <w:rPr>
          <w:rFonts w:ascii="Times New Roman" w:hAnsi="Times New Roman" w:cs="Times New Roman"/>
          <w:sz w:val="28"/>
          <w:szCs w:val="28"/>
        </w:rPr>
        <w:t xml:space="preserve">ГОСТ 33997-2016. Межгосударственный стандарт. </w:t>
      </w:r>
      <w:r>
        <w:rPr>
          <w:rFonts w:ascii="Times New Roman" w:hAnsi="Times New Roman" w:cs="Times New Roman"/>
          <w:sz w:val="28"/>
          <w:szCs w:val="28"/>
        </w:rPr>
        <w:t>«</w:t>
      </w:r>
      <w:r w:rsidRPr="005469B0">
        <w:rPr>
          <w:rFonts w:ascii="Times New Roman" w:hAnsi="Times New Roman" w:cs="Times New Roman"/>
          <w:sz w:val="28"/>
          <w:szCs w:val="28"/>
        </w:rPr>
        <w:t>Колесные транспортные средства. Требования к безопасности в</w:t>
      </w:r>
      <w:r>
        <w:rPr>
          <w:rFonts w:ascii="Times New Roman" w:hAnsi="Times New Roman" w:cs="Times New Roman"/>
          <w:sz w:val="28"/>
          <w:szCs w:val="28"/>
        </w:rPr>
        <w:t xml:space="preserve"> эксплуатации и методы проверки»</w:t>
      </w:r>
      <w:r w:rsidRPr="005469B0">
        <w:rPr>
          <w:rFonts w:ascii="Times New Roman" w:hAnsi="Times New Roman" w:cs="Times New Roman"/>
          <w:sz w:val="28"/>
          <w:szCs w:val="28"/>
        </w:rPr>
        <w:t xml:space="preserve"> (введен в действие Приказом </w:t>
      </w:r>
      <w:proofErr w:type="spellStart"/>
      <w:r w:rsidRPr="005469B0">
        <w:rPr>
          <w:rFonts w:ascii="Times New Roman" w:hAnsi="Times New Roman" w:cs="Times New Roman"/>
          <w:sz w:val="28"/>
          <w:szCs w:val="28"/>
        </w:rPr>
        <w:t>Росстандарта</w:t>
      </w:r>
      <w:proofErr w:type="spellEnd"/>
      <w:r w:rsidRPr="005469B0">
        <w:rPr>
          <w:rFonts w:ascii="Times New Roman" w:hAnsi="Times New Roman" w:cs="Times New Roman"/>
          <w:sz w:val="28"/>
          <w:szCs w:val="28"/>
        </w:rPr>
        <w:t xml:space="preserve"> от 18.07.2017 </w:t>
      </w:r>
      <w:r>
        <w:rPr>
          <w:rFonts w:ascii="Times New Roman" w:hAnsi="Times New Roman" w:cs="Times New Roman"/>
          <w:sz w:val="28"/>
          <w:szCs w:val="28"/>
        </w:rPr>
        <w:t>№</w:t>
      </w:r>
      <w:r w:rsidRPr="005469B0">
        <w:rPr>
          <w:rFonts w:ascii="Times New Roman" w:hAnsi="Times New Roman" w:cs="Times New Roman"/>
          <w:sz w:val="28"/>
          <w:szCs w:val="28"/>
        </w:rPr>
        <w:t xml:space="preserve"> 708-ст);</w:t>
      </w:r>
    </w:p>
    <w:p w14:paraId="4C34F1CD" w14:textId="4E8AD87F" w:rsidR="008A4774" w:rsidRPr="00CA6E1F" w:rsidRDefault="008A4774" w:rsidP="008A4774">
      <w:pPr>
        <w:pStyle w:val="ConsPlusNormal0"/>
        <w:numPr>
          <w:ilvl w:val="0"/>
          <w:numId w:val="41"/>
        </w:numPr>
        <w:tabs>
          <w:tab w:val="left" w:pos="973"/>
        </w:tabs>
        <w:ind w:left="0" w:firstLine="709"/>
        <w:jc w:val="both"/>
        <w:rPr>
          <w:rFonts w:ascii="Times New Roman" w:hAnsi="Times New Roman" w:cs="Times New Roman"/>
          <w:sz w:val="28"/>
          <w:szCs w:val="28"/>
        </w:rPr>
      </w:pPr>
      <w:r w:rsidRPr="005469B0">
        <w:rPr>
          <w:rFonts w:ascii="Times New Roman" w:hAnsi="Times New Roman" w:cs="Times New Roman"/>
          <w:sz w:val="28"/>
          <w:szCs w:val="28"/>
        </w:rPr>
        <w:t xml:space="preserve">Решения Комиссии Таможенного союза от 09.12.2011 </w:t>
      </w:r>
      <w:r>
        <w:rPr>
          <w:rFonts w:ascii="Times New Roman" w:hAnsi="Times New Roman" w:cs="Times New Roman"/>
          <w:sz w:val="28"/>
          <w:szCs w:val="28"/>
        </w:rPr>
        <w:t>№</w:t>
      </w:r>
      <w:r w:rsidRPr="005469B0">
        <w:rPr>
          <w:rFonts w:ascii="Times New Roman" w:hAnsi="Times New Roman" w:cs="Times New Roman"/>
          <w:sz w:val="28"/>
          <w:szCs w:val="28"/>
        </w:rPr>
        <w:t xml:space="preserve"> 877 </w:t>
      </w:r>
      <w:r w:rsidRPr="00CA6E1F">
        <w:rPr>
          <w:rFonts w:ascii="Times New Roman" w:hAnsi="Times New Roman" w:cs="Times New Roman"/>
          <w:sz w:val="28"/>
          <w:szCs w:val="28"/>
        </w:rPr>
        <w:t>«О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262D1263" w14:textId="77777777" w:rsidR="008A4774" w:rsidRPr="00CA6E1F" w:rsidRDefault="008A4774" w:rsidP="008A4774">
      <w:pPr>
        <w:pStyle w:val="ConsPlusNormal0"/>
        <w:numPr>
          <w:ilvl w:val="0"/>
          <w:numId w:val="41"/>
        </w:numPr>
        <w:tabs>
          <w:tab w:val="left" w:pos="973"/>
        </w:tabs>
        <w:ind w:left="0" w:firstLine="709"/>
        <w:jc w:val="both"/>
        <w:rPr>
          <w:rFonts w:ascii="Times New Roman" w:hAnsi="Times New Roman" w:cs="Times New Roman"/>
          <w:sz w:val="28"/>
          <w:szCs w:val="28"/>
        </w:rPr>
      </w:pPr>
      <w:r w:rsidRPr="00CA6E1F">
        <w:rPr>
          <w:rFonts w:ascii="Times New Roman" w:hAnsi="Times New Roman" w:cs="Times New Roman"/>
          <w:sz w:val="28"/>
          <w:szCs w:val="28"/>
        </w:rPr>
        <w:t>Регламента по плановому сервисному обслуживанию и гарантии, установленному заводом-производителем для данной модели ТС.</w:t>
      </w:r>
    </w:p>
    <w:p w14:paraId="2A273815" w14:textId="77777777" w:rsidR="008A4774" w:rsidRDefault="008A4774" w:rsidP="008A4774">
      <w:pPr>
        <w:tabs>
          <w:tab w:val="left" w:pos="5665"/>
        </w:tabs>
        <w:spacing w:after="0" w:line="240" w:lineRule="auto"/>
        <w:ind w:firstLine="709"/>
        <w:jc w:val="both"/>
        <w:rPr>
          <w:rFonts w:ascii="Times New Roman" w:hAnsi="Times New Roman"/>
          <w:sz w:val="28"/>
          <w:szCs w:val="28"/>
        </w:rPr>
      </w:pPr>
      <w:r w:rsidRPr="003749C0">
        <w:rPr>
          <w:rFonts w:ascii="Times New Roman" w:hAnsi="Times New Roman"/>
          <w:sz w:val="28"/>
          <w:szCs w:val="28"/>
        </w:rPr>
        <w:t>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 не снятыми с длительного хранения.</w:t>
      </w:r>
    </w:p>
    <w:p w14:paraId="3D9F487C" w14:textId="77777777" w:rsidR="008A4774" w:rsidRDefault="008A4774" w:rsidP="008A4774">
      <w:pPr>
        <w:tabs>
          <w:tab w:val="left" w:pos="5665"/>
        </w:tabs>
        <w:spacing w:after="0" w:line="240" w:lineRule="auto"/>
        <w:ind w:firstLine="709"/>
        <w:jc w:val="both"/>
        <w:rPr>
          <w:rFonts w:ascii="Times New Roman" w:hAnsi="Times New Roman"/>
          <w:sz w:val="28"/>
          <w:szCs w:val="28"/>
        </w:rPr>
      </w:pPr>
      <w:r w:rsidRPr="00CA6E1F">
        <w:rPr>
          <w:rFonts w:ascii="Times New Roman" w:hAnsi="Times New Roman"/>
          <w:sz w:val="28"/>
          <w:szCs w:val="28"/>
        </w:rPr>
        <w:t>Исполнитель предоставляет представителю Заказчика возможность осуществления контроля за оказываемыми услугами.</w:t>
      </w:r>
    </w:p>
    <w:p w14:paraId="22AC8222" w14:textId="77777777" w:rsidR="008A4774" w:rsidRPr="00CA6E1F" w:rsidRDefault="008A4774" w:rsidP="008A4774">
      <w:pPr>
        <w:tabs>
          <w:tab w:val="left" w:pos="5665"/>
        </w:tabs>
        <w:spacing w:after="0" w:line="240" w:lineRule="auto"/>
        <w:ind w:firstLine="709"/>
        <w:jc w:val="both"/>
        <w:rPr>
          <w:rFonts w:ascii="Times New Roman" w:hAnsi="Times New Roman"/>
          <w:sz w:val="28"/>
          <w:szCs w:val="28"/>
        </w:rPr>
      </w:pPr>
      <w:r w:rsidRPr="00CA6E1F">
        <w:rPr>
          <w:rFonts w:ascii="Times New Roman" w:hAnsi="Times New Roman"/>
          <w:sz w:val="28"/>
          <w:szCs w:val="28"/>
        </w:rPr>
        <w:t>По вопросам организации ремонта и технического обслуживания Исполнитель должен выполнять поручения и задачи представителя Заказчика.</w:t>
      </w:r>
    </w:p>
    <w:p w14:paraId="4F0917F6" w14:textId="77777777" w:rsidR="008A4774" w:rsidRDefault="008A4774" w:rsidP="008A4774">
      <w:pPr>
        <w:tabs>
          <w:tab w:val="left" w:pos="5665"/>
        </w:tabs>
        <w:spacing w:after="0" w:line="240" w:lineRule="auto"/>
        <w:ind w:firstLine="709"/>
        <w:jc w:val="both"/>
        <w:rPr>
          <w:rFonts w:ascii="Times New Roman" w:hAnsi="Times New Roman"/>
          <w:sz w:val="28"/>
          <w:szCs w:val="28"/>
        </w:rPr>
      </w:pPr>
      <w:r w:rsidRPr="00CA6E1F">
        <w:rPr>
          <w:rFonts w:ascii="Times New Roman" w:hAnsi="Times New Roman"/>
          <w:sz w:val="28"/>
          <w:szCs w:val="28"/>
        </w:rPr>
        <w:t>По требованию Заказчика Исполнитель обязан предоставить сертификаты соответствия на запасные части, применяемые в процессе ремонта и технического обслуживания ТС Заказчика.</w:t>
      </w:r>
    </w:p>
    <w:p w14:paraId="2AE90864" w14:textId="77777777" w:rsidR="008A4774" w:rsidRPr="00877689" w:rsidRDefault="008A4774" w:rsidP="008A4774">
      <w:pPr>
        <w:tabs>
          <w:tab w:val="left" w:pos="5665"/>
        </w:tabs>
        <w:spacing w:after="0" w:line="240" w:lineRule="auto"/>
        <w:ind w:firstLine="709"/>
        <w:jc w:val="both"/>
        <w:rPr>
          <w:rFonts w:ascii="Times New Roman" w:hAnsi="Times New Roman"/>
          <w:sz w:val="28"/>
          <w:szCs w:val="28"/>
        </w:rPr>
      </w:pPr>
      <w:r w:rsidRPr="00877689">
        <w:rPr>
          <w:rFonts w:ascii="Times New Roman" w:hAnsi="Times New Roman"/>
          <w:sz w:val="28"/>
          <w:szCs w:val="28"/>
        </w:rPr>
        <w:t xml:space="preserve">Трудоёмкость выполняемых Исполнителем работ (нормы времени на ремонт и техническое обслуживание автомобилей) определяется на основании программ, разработанных заводом-изготовителем. </w:t>
      </w:r>
    </w:p>
    <w:p w14:paraId="48F3BDDE" w14:textId="2DAEE872" w:rsidR="008A4774" w:rsidRPr="00877689" w:rsidRDefault="008A4774" w:rsidP="008A4774">
      <w:pPr>
        <w:tabs>
          <w:tab w:val="left" w:pos="5665"/>
        </w:tabs>
        <w:spacing w:after="0" w:line="240" w:lineRule="auto"/>
        <w:ind w:firstLine="709"/>
        <w:jc w:val="both"/>
        <w:rPr>
          <w:rFonts w:ascii="Times New Roman" w:hAnsi="Times New Roman"/>
          <w:sz w:val="28"/>
          <w:szCs w:val="28"/>
        </w:rPr>
      </w:pPr>
      <w:r w:rsidRPr="00877689">
        <w:rPr>
          <w:rFonts w:ascii="Times New Roman" w:hAnsi="Times New Roman"/>
          <w:sz w:val="28"/>
          <w:szCs w:val="28"/>
        </w:rPr>
        <w:t xml:space="preserve"> Перечень запасных частей и </w:t>
      </w:r>
      <w:r>
        <w:rPr>
          <w:rFonts w:ascii="Times New Roman" w:hAnsi="Times New Roman"/>
          <w:sz w:val="28"/>
          <w:szCs w:val="28"/>
        </w:rPr>
        <w:t>расходных</w:t>
      </w:r>
      <w:r w:rsidRPr="00877689">
        <w:rPr>
          <w:rFonts w:ascii="Times New Roman" w:hAnsi="Times New Roman"/>
          <w:sz w:val="28"/>
          <w:szCs w:val="28"/>
        </w:rPr>
        <w:t xml:space="preserve"> материалов</w:t>
      </w:r>
      <w:r>
        <w:rPr>
          <w:rFonts w:ascii="Times New Roman" w:hAnsi="Times New Roman"/>
          <w:sz w:val="28"/>
          <w:szCs w:val="28"/>
        </w:rPr>
        <w:t xml:space="preserve"> с оригинальными актуальными номерами</w:t>
      </w:r>
      <w:r w:rsidRPr="00877689">
        <w:rPr>
          <w:rFonts w:ascii="Times New Roman" w:hAnsi="Times New Roman"/>
          <w:sz w:val="28"/>
          <w:szCs w:val="28"/>
        </w:rPr>
        <w:t xml:space="preserve">, необходимых для проведения ремонта и технического обслуживания ТС Заказчика, должен соответствовать </w:t>
      </w:r>
      <w:r w:rsidR="002437A5">
        <w:rPr>
          <w:rFonts w:ascii="Times New Roman" w:hAnsi="Times New Roman"/>
          <w:sz w:val="28"/>
          <w:szCs w:val="28"/>
        </w:rPr>
        <w:t>П</w:t>
      </w:r>
      <w:r w:rsidRPr="00877689">
        <w:rPr>
          <w:rFonts w:ascii="Times New Roman" w:hAnsi="Times New Roman"/>
          <w:sz w:val="28"/>
          <w:szCs w:val="28"/>
        </w:rPr>
        <w:t xml:space="preserve">риложению № </w:t>
      </w:r>
      <w:r w:rsidR="002437A5">
        <w:rPr>
          <w:rFonts w:ascii="Times New Roman" w:hAnsi="Times New Roman"/>
          <w:sz w:val="28"/>
          <w:szCs w:val="28"/>
        </w:rPr>
        <w:t>4</w:t>
      </w:r>
      <w:r w:rsidRPr="00877689">
        <w:rPr>
          <w:rFonts w:ascii="Times New Roman" w:hAnsi="Times New Roman"/>
          <w:sz w:val="28"/>
          <w:szCs w:val="28"/>
        </w:rPr>
        <w:t xml:space="preserve"> к Техническому заданию.</w:t>
      </w:r>
    </w:p>
    <w:p w14:paraId="49C7C9CF" w14:textId="54344001" w:rsidR="008A4774" w:rsidRPr="003E2E28" w:rsidRDefault="008A4774" w:rsidP="008A4774">
      <w:pPr>
        <w:tabs>
          <w:tab w:val="left" w:pos="5665"/>
        </w:tabs>
        <w:spacing w:after="0" w:line="240" w:lineRule="auto"/>
        <w:ind w:firstLine="709"/>
        <w:jc w:val="both"/>
        <w:rPr>
          <w:rFonts w:ascii="Times New Roman" w:hAnsi="Times New Roman" w:cs="Times New Roman"/>
          <w:sz w:val="28"/>
          <w:szCs w:val="28"/>
        </w:rPr>
      </w:pPr>
      <w:r w:rsidRPr="003E2E28">
        <w:rPr>
          <w:rFonts w:ascii="Times New Roman" w:hAnsi="Times New Roman"/>
          <w:sz w:val="28"/>
          <w:szCs w:val="28"/>
        </w:rPr>
        <w:t>Список запасны</w:t>
      </w:r>
      <w:r w:rsidR="000512FC" w:rsidRPr="003E2E28">
        <w:rPr>
          <w:rFonts w:ascii="Times New Roman" w:hAnsi="Times New Roman"/>
          <w:sz w:val="28"/>
          <w:szCs w:val="28"/>
        </w:rPr>
        <w:t>х частей, расходных материалов с</w:t>
      </w:r>
      <w:r w:rsidRPr="003E2E28">
        <w:rPr>
          <w:rFonts w:ascii="Times New Roman" w:hAnsi="Times New Roman"/>
          <w:sz w:val="28"/>
          <w:szCs w:val="28"/>
        </w:rPr>
        <w:t xml:space="preserve"> оригинальными артикульными номерами для проведения ремонта и техническо</w:t>
      </w:r>
      <w:r w:rsidR="000512FC" w:rsidRPr="003E2E28">
        <w:rPr>
          <w:rFonts w:ascii="Times New Roman" w:hAnsi="Times New Roman"/>
          <w:sz w:val="28"/>
          <w:szCs w:val="28"/>
        </w:rPr>
        <w:t>го обслуживания Т</w:t>
      </w:r>
      <w:r w:rsidR="003271F8" w:rsidRPr="003E2E28">
        <w:rPr>
          <w:rFonts w:ascii="Times New Roman" w:hAnsi="Times New Roman"/>
          <w:sz w:val="28"/>
          <w:szCs w:val="28"/>
        </w:rPr>
        <w:t>С</w:t>
      </w:r>
      <w:r w:rsidR="00147B31" w:rsidRPr="003E2E28">
        <w:rPr>
          <w:rFonts w:ascii="Times New Roman" w:hAnsi="Times New Roman"/>
          <w:sz w:val="28"/>
          <w:szCs w:val="28"/>
        </w:rPr>
        <w:t xml:space="preserve"> представлен на</w:t>
      </w:r>
      <w:r w:rsidRPr="003E2E28">
        <w:rPr>
          <w:rFonts w:ascii="Times New Roman" w:hAnsi="Times New Roman"/>
          <w:sz w:val="28"/>
          <w:szCs w:val="28"/>
        </w:rPr>
        <w:t xml:space="preserve"> сайте официального представительства </w:t>
      </w:r>
      <w:r w:rsidR="003C1056" w:rsidRPr="003E2E28">
        <w:rPr>
          <w:rFonts w:ascii="Times New Roman" w:hAnsi="Times New Roman"/>
          <w:sz w:val="28"/>
          <w:szCs w:val="28"/>
        </w:rPr>
        <w:t>Лада имидж</w:t>
      </w:r>
      <w:r w:rsidRPr="003E2E28">
        <w:rPr>
          <w:rFonts w:ascii="Times New Roman" w:hAnsi="Times New Roman"/>
          <w:sz w:val="28"/>
          <w:szCs w:val="28"/>
        </w:rPr>
        <w:t xml:space="preserve">: </w:t>
      </w:r>
      <w:hyperlink r:id="rId8" w:history="1">
        <w:r w:rsidR="003C1056" w:rsidRPr="003E2E28">
          <w:rPr>
            <w:rStyle w:val="ae"/>
            <w:rFonts w:ascii="Times New Roman" w:hAnsi="Times New Roman"/>
            <w:sz w:val="28"/>
            <w:szCs w:val="28"/>
          </w:rPr>
          <w:t>https://www.lada-image.ru/products/roznichnyy-prays-list.php</w:t>
        </w:r>
      </w:hyperlink>
      <w:r w:rsidRPr="003E2E28">
        <w:rPr>
          <w:rFonts w:ascii="Times New Roman" w:hAnsi="Times New Roman" w:cs="Times New Roman"/>
          <w:sz w:val="28"/>
          <w:szCs w:val="28"/>
        </w:rPr>
        <w:t>.</w:t>
      </w:r>
      <w:r w:rsidR="003C1056" w:rsidRPr="003E2E28">
        <w:rPr>
          <w:rFonts w:ascii="Times New Roman" w:hAnsi="Times New Roman" w:cs="Times New Roman"/>
          <w:sz w:val="28"/>
          <w:szCs w:val="28"/>
        </w:rPr>
        <w:t xml:space="preserve"> </w:t>
      </w:r>
    </w:p>
    <w:p w14:paraId="1095F413" w14:textId="77777777" w:rsidR="008A4774" w:rsidRPr="00877689" w:rsidRDefault="008A4774" w:rsidP="008A4774">
      <w:pPr>
        <w:tabs>
          <w:tab w:val="left" w:pos="5665"/>
        </w:tabs>
        <w:spacing w:after="0" w:line="240" w:lineRule="auto"/>
        <w:ind w:firstLine="709"/>
        <w:jc w:val="both"/>
        <w:rPr>
          <w:rFonts w:ascii="Times New Roman" w:hAnsi="Times New Roman"/>
          <w:sz w:val="28"/>
          <w:szCs w:val="28"/>
        </w:rPr>
      </w:pPr>
      <w:r w:rsidRPr="00877689">
        <w:rPr>
          <w:rFonts w:ascii="Times New Roman" w:hAnsi="Times New Roman"/>
          <w:sz w:val="28"/>
          <w:szCs w:val="28"/>
        </w:rPr>
        <w:t xml:space="preserve">При проведении ремонта, технического обслуживания и прочих работ/ услуг применяется единый тариф за 1 </w:t>
      </w:r>
      <w:proofErr w:type="spellStart"/>
      <w:r w:rsidRPr="00877689">
        <w:rPr>
          <w:rFonts w:ascii="Times New Roman" w:hAnsi="Times New Roman"/>
          <w:sz w:val="28"/>
          <w:szCs w:val="28"/>
        </w:rPr>
        <w:t>но</w:t>
      </w:r>
      <w:r>
        <w:rPr>
          <w:rFonts w:ascii="Times New Roman" w:hAnsi="Times New Roman"/>
          <w:sz w:val="28"/>
          <w:szCs w:val="28"/>
        </w:rPr>
        <w:t>рмо</w:t>
      </w:r>
      <w:proofErr w:type="spellEnd"/>
      <w:r>
        <w:rPr>
          <w:rFonts w:ascii="Times New Roman" w:hAnsi="Times New Roman"/>
          <w:sz w:val="28"/>
          <w:szCs w:val="28"/>
        </w:rPr>
        <w:t>/час</w:t>
      </w:r>
      <w:r w:rsidRPr="00877689">
        <w:rPr>
          <w:rFonts w:ascii="Times New Roman" w:hAnsi="Times New Roman"/>
          <w:sz w:val="28"/>
          <w:szCs w:val="28"/>
        </w:rPr>
        <w:t>.</w:t>
      </w:r>
    </w:p>
    <w:p w14:paraId="63C149A1" w14:textId="412EA715" w:rsidR="008A4774" w:rsidRPr="00877689" w:rsidRDefault="008A4774" w:rsidP="008A4774">
      <w:pPr>
        <w:tabs>
          <w:tab w:val="left" w:pos="5665"/>
        </w:tabs>
        <w:spacing w:after="0" w:line="240" w:lineRule="auto"/>
        <w:ind w:firstLine="709"/>
        <w:jc w:val="both"/>
        <w:rPr>
          <w:rFonts w:ascii="Times New Roman" w:hAnsi="Times New Roman"/>
          <w:sz w:val="28"/>
          <w:szCs w:val="28"/>
        </w:rPr>
      </w:pPr>
      <w:r w:rsidRPr="00877689">
        <w:rPr>
          <w:rFonts w:ascii="Times New Roman" w:hAnsi="Times New Roman"/>
          <w:sz w:val="28"/>
          <w:szCs w:val="28"/>
        </w:rPr>
        <w:lastRenderedPageBreak/>
        <w:t xml:space="preserve">Мойка автомобиля перед проведением ремонта осуществляется только при </w:t>
      </w:r>
      <w:r w:rsidR="00CC7DA3">
        <w:rPr>
          <w:rFonts w:ascii="Times New Roman" w:hAnsi="Times New Roman"/>
          <w:sz w:val="28"/>
          <w:szCs w:val="28"/>
        </w:rPr>
        <w:t xml:space="preserve">наличии такой необходимости и в </w:t>
      </w:r>
      <w:r w:rsidRPr="00877689">
        <w:rPr>
          <w:rFonts w:ascii="Times New Roman" w:hAnsi="Times New Roman"/>
          <w:sz w:val="28"/>
          <w:szCs w:val="28"/>
        </w:rPr>
        <w:t>объеме, необходимом для о</w:t>
      </w:r>
      <w:r>
        <w:rPr>
          <w:rFonts w:ascii="Times New Roman" w:hAnsi="Times New Roman"/>
          <w:sz w:val="28"/>
          <w:szCs w:val="28"/>
        </w:rPr>
        <w:t>казания услуг</w:t>
      </w:r>
      <w:r w:rsidRPr="00877689">
        <w:rPr>
          <w:rFonts w:ascii="Times New Roman" w:hAnsi="Times New Roman"/>
          <w:sz w:val="28"/>
          <w:szCs w:val="28"/>
        </w:rPr>
        <w:t>.</w:t>
      </w:r>
    </w:p>
    <w:p w14:paraId="09327F55" w14:textId="77777777" w:rsidR="008A4774" w:rsidRPr="00CA6E1F" w:rsidRDefault="008A4774" w:rsidP="008A4774">
      <w:pPr>
        <w:tabs>
          <w:tab w:val="left" w:pos="5665"/>
        </w:tabs>
        <w:spacing w:after="0"/>
        <w:ind w:firstLine="709"/>
        <w:jc w:val="both"/>
        <w:rPr>
          <w:rFonts w:ascii="Times New Roman" w:hAnsi="Times New Roman"/>
          <w:sz w:val="28"/>
          <w:szCs w:val="28"/>
        </w:rPr>
      </w:pPr>
      <w:r w:rsidRPr="00CA6E1F">
        <w:rPr>
          <w:rFonts w:ascii="Times New Roman" w:hAnsi="Times New Roman"/>
          <w:sz w:val="28"/>
          <w:szCs w:val="28"/>
        </w:rPr>
        <w:t>Исполнитель принимает на себя обязательства по утилизации отходов (масляных фильтров, отработанного масла, технических жидкостей), возникших при проведении ремонта и технического обслуживания ТС Заказчика.</w:t>
      </w:r>
    </w:p>
    <w:p w14:paraId="714B8B2F" w14:textId="77777777" w:rsidR="008A4774" w:rsidRPr="00CA6E1F" w:rsidRDefault="008A4774" w:rsidP="008A4774">
      <w:pPr>
        <w:tabs>
          <w:tab w:val="left" w:pos="5665"/>
        </w:tabs>
        <w:spacing w:after="0"/>
        <w:ind w:firstLine="709"/>
        <w:jc w:val="both"/>
        <w:rPr>
          <w:rFonts w:ascii="Times New Roman" w:hAnsi="Times New Roman"/>
          <w:sz w:val="28"/>
          <w:szCs w:val="28"/>
        </w:rPr>
      </w:pPr>
      <w:r w:rsidRPr="00CA6E1F">
        <w:rPr>
          <w:rFonts w:ascii="Times New Roman" w:hAnsi="Times New Roman"/>
          <w:sz w:val="28"/>
          <w:szCs w:val="28"/>
        </w:rPr>
        <w:t>Транспортные средства, прошедшие ремонт и техническое обслуживание, должны отвечать требованиям, регламентирующим техническое состояние и оборудование транспортных средств, участвующих в дорожном движении, в части, относящейся к обеспечению безопасности дорожного движения (Постановление Правительства РФ от 23.10.1993 № 1090 «О правилах дорожного движения»).</w:t>
      </w:r>
    </w:p>
    <w:p w14:paraId="7A2789D3" w14:textId="77777777" w:rsidR="008A4774" w:rsidRPr="00CA6E1F" w:rsidRDefault="008A4774" w:rsidP="008A4774">
      <w:pPr>
        <w:widowControl w:val="0"/>
        <w:numPr>
          <w:ilvl w:val="1"/>
          <w:numId w:val="35"/>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Условия оказания услуг</w:t>
      </w:r>
    </w:p>
    <w:p w14:paraId="59DF5850" w14:textId="364DBF24" w:rsidR="008A4774" w:rsidRDefault="008A4774" w:rsidP="008A4774">
      <w:pPr>
        <w:pStyle w:val="ConsPlusNormal0"/>
        <w:ind w:firstLine="709"/>
        <w:jc w:val="both"/>
        <w:rPr>
          <w:rFonts w:ascii="Times New Roman" w:hAnsi="Times New Roman" w:cs="Times New Roman"/>
          <w:sz w:val="28"/>
          <w:szCs w:val="28"/>
        </w:rPr>
      </w:pPr>
      <w:r w:rsidRPr="00CA6E1F">
        <w:rPr>
          <w:rFonts w:ascii="Times New Roman" w:hAnsi="Times New Roman" w:cs="Times New Roman"/>
          <w:sz w:val="28"/>
          <w:szCs w:val="28"/>
        </w:rPr>
        <w:t>Оказание услуг по ремонту и техническому обслуживанию ТС Заказчика производится ежедневно, без выходных</w:t>
      </w:r>
      <w:r>
        <w:rPr>
          <w:rFonts w:ascii="Times New Roman" w:hAnsi="Times New Roman" w:cs="Times New Roman"/>
          <w:sz w:val="28"/>
          <w:szCs w:val="28"/>
        </w:rPr>
        <w:t xml:space="preserve"> и праздничных</w:t>
      </w:r>
      <w:r w:rsidRPr="00CA6E1F">
        <w:rPr>
          <w:rFonts w:ascii="Times New Roman" w:hAnsi="Times New Roman" w:cs="Times New Roman"/>
          <w:sz w:val="28"/>
          <w:szCs w:val="28"/>
        </w:rPr>
        <w:t xml:space="preserve"> дней </w:t>
      </w:r>
      <w:r w:rsidRPr="0045784D">
        <w:rPr>
          <w:rFonts w:ascii="Times New Roman" w:hAnsi="Times New Roman" w:cs="Times New Roman"/>
          <w:sz w:val="28"/>
          <w:szCs w:val="28"/>
        </w:rPr>
        <w:t>с 9 часов 00 минут до 20 часов 00 минут</w:t>
      </w:r>
      <w:r>
        <w:rPr>
          <w:rFonts w:ascii="Times New Roman" w:hAnsi="Times New Roman" w:cs="Times New Roman"/>
          <w:sz w:val="28"/>
          <w:szCs w:val="28"/>
        </w:rPr>
        <w:t xml:space="preserve"> на основании Заявки</w:t>
      </w:r>
      <w:r w:rsidR="00CC673E">
        <w:rPr>
          <w:rFonts w:ascii="Times New Roman" w:hAnsi="Times New Roman" w:cs="Times New Roman"/>
          <w:sz w:val="28"/>
          <w:szCs w:val="28"/>
        </w:rPr>
        <w:t xml:space="preserve"> по форме, определенной в договоре</w:t>
      </w:r>
      <w:r w:rsidRPr="0045784D">
        <w:rPr>
          <w:rFonts w:ascii="Times New Roman" w:hAnsi="Times New Roman" w:cs="Times New Roman"/>
          <w:sz w:val="28"/>
          <w:szCs w:val="28"/>
        </w:rPr>
        <w:t xml:space="preserve">, </w:t>
      </w:r>
      <w:r w:rsidR="000918CF">
        <w:rPr>
          <w:rFonts w:ascii="Times New Roman" w:hAnsi="Times New Roman" w:cs="Times New Roman"/>
          <w:sz w:val="28"/>
          <w:szCs w:val="28"/>
        </w:rPr>
        <w:t>А</w:t>
      </w:r>
      <w:r>
        <w:rPr>
          <w:rFonts w:ascii="Times New Roman" w:hAnsi="Times New Roman" w:cs="Times New Roman"/>
          <w:sz w:val="28"/>
          <w:szCs w:val="28"/>
        </w:rPr>
        <w:t xml:space="preserve">кта </w:t>
      </w:r>
      <w:r w:rsidR="003A3686">
        <w:rPr>
          <w:rFonts w:ascii="Times New Roman" w:hAnsi="Times New Roman" w:cs="Times New Roman"/>
          <w:sz w:val="28"/>
          <w:szCs w:val="28"/>
        </w:rPr>
        <w:t>приема-передачи транспортного средства в СТО</w:t>
      </w:r>
      <w:r w:rsidR="003E7613">
        <w:rPr>
          <w:rFonts w:ascii="Times New Roman" w:hAnsi="Times New Roman" w:cs="Times New Roman"/>
          <w:sz w:val="28"/>
          <w:szCs w:val="28"/>
        </w:rPr>
        <w:t xml:space="preserve"> (Приложение № 2 к ТЗ)</w:t>
      </w:r>
      <w:r w:rsidRPr="0045784D">
        <w:rPr>
          <w:rFonts w:ascii="Times New Roman" w:hAnsi="Times New Roman" w:cs="Times New Roman"/>
          <w:sz w:val="28"/>
          <w:szCs w:val="28"/>
        </w:rPr>
        <w:t>, с обязательной отметкой даты и времени</w:t>
      </w:r>
      <w:r>
        <w:rPr>
          <w:rFonts w:ascii="Times New Roman" w:hAnsi="Times New Roman" w:cs="Times New Roman"/>
          <w:sz w:val="28"/>
          <w:szCs w:val="28"/>
        </w:rPr>
        <w:t xml:space="preserve"> прибытия ТС</w:t>
      </w:r>
      <w:r w:rsidRPr="0045784D">
        <w:rPr>
          <w:rFonts w:ascii="Times New Roman" w:hAnsi="Times New Roman" w:cs="Times New Roman"/>
          <w:sz w:val="28"/>
          <w:szCs w:val="28"/>
        </w:rPr>
        <w:t xml:space="preserve"> на СТО</w:t>
      </w:r>
      <w:r>
        <w:rPr>
          <w:rFonts w:ascii="Times New Roman" w:hAnsi="Times New Roman" w:cs="Times New Roman"/>
          <w:sz w:val="28"/>
          <w:szCs w:val="28"/>
        </w:rPr>
        <w:t xml:space="preserve"> и согласованного заказ-наряда</w:t>
      </w:r>
      <w:r w:rsidRPr="0045784D">
        <w:rPr>
          <w:rFonts w:ascii="Times New Roman" w:hAnsi="Times New Roman" w:cs="Times New Roman"/>
          <w:sz w:val="28"/>
          <w:szCs w:val="28"/>
        </w:rPr>
        <w:t>.</w:t>
      </w:r>
    </w:p>
    <w:p w14:paraId="684BEE38" w14:textId="55FA88AC" w:rsidR="008A4774" w:rsidRDefault="008A4774" w:rsidP="008A4774">
      <w:pPr>
        <w:pStyle w:val="ConsPlusNormal0"/>
        <w:jc w:val="both"/>
        <w:rPr>
          <w:rFonts w:ascii="Times New Roman" w:hAnsi="Times New Roman" w:cs="Times New Roman"/>
          <w:sz w:val="28"/>
          <w:szCs w:val="28"/>
        </w:rPr>
      </w:pPr>
      <w:r>
        <w:rPr>
          <w:rFonts w:ascii="Times New Roman" w:hAnsi="Times New Roman" w:cs="Times New Roman"/>
          <w:sz w:val="28"/>
          <w:szCs w:val="28"/>
        </w:rPr>
        <w:t>Заказчик отправляет на СТО заявку в электронном виде</w:t>
      </w:r>
      <w:r w:rsidR="000918CF">
        <w:rPr>
          <w:rFonts w:ascii="Times New Roman" w:hAnsi="Times New Roman" w:cs="Times New Roman"/>
          <w:sz w:val="28"/>
          <w:szCs w:val="28"/>
        </w:rPr>
        <w:t xml:space="preserve"> по адресу, указанному в договоре,</w:t>
      </w:r>
      <w:r>
        <w:rPr>
          <w:rFonts w:ascii="Times New Roman" w:hAnsi="Times New Roman" w:cs="Times New Roman"/>
          <w:sz w:val="28"/>
          <w:szCs w:val="28"/>
        </w:rPr>
        <w:t xml:space="preserve"> со списком ТС, подлежащих оказанию услуг. В заявке указывается информация по каждому ТС:</w:t>
      </w:r>
    </w:p>
    <w:p w14:paraId="43FECF88" w14:textId="77777777" w:rsidR="008A4774" w:rsidRPr="005C6461" w:rsidRDefault="008A4774" w:rsidP="008A4774">
      <w:pPr>
        <w:numPr>
          <w:ilvl w:val="0"/>
          <w:numId w:val="44"/>
        </w:numPr>
        <w:tabs>
          <w:tab w:val="left" w:pos="851"/>
        </w:tabs>
        <w:spacing w:after="0" w:line="240" w:lineRule="auto"/>
        <w:ind w:left="0" w:firstLine="567"/>
        <w:jc w:val="both"/>
        <w:rPr>
          <w:rFonts w:ascii="Times New Roman" w:hAnsi="Times New Roman" w:cs="Times New Roman"/>
          <w:sz w:val="28"/>
        </w:rPr>
      </w:pPr>
      <w:r w:rsidRPr="005C6461">
        <w:rPr>
          <w:rFonts w:ascii="Times New Roman" w:hAnsi="Times New Roman" w:cs="Times New Roman"/>
          <w:sz w:val="28"/>
        </w:rPr>
        <w:t>марка транспортного средства;</w:t>
      </w:r>
    </w:p>
    <w:p w14:paraId="216C718B" w14:textId="77777777" w:rsidR="008A4774" w:rsidRPr="005C6461" w:rsidRDefault="008A4774" w:rsidP="008A4774">
      <w:pPr>
        <w:numPr>
          <w:ilvl w:val="0"/>
          <w:numId w:val="44"/>
        </w:numPr>
        <w:tabs>
          <w:tab w:val="left" w:pos="851"/>
        </w:tabs>
        <w:spacing w:after="0" w:line="240" w:lineRule="auto"/>
        <w:ind w:left="0" w:firstLine="567"/>
        <w:jc w:val="both"/>
        <w:rPr>
          <w:rFonts w:ascii="Times New Roman" w:hAnsi="Times New Roman" w:cs="Times New Roman"/>
          <w:sz w:val="28"/>
        </w:rPr>
      </w:pPr>
      <w:r w:rsidRPr="005C6461">
        <w:rPr>
          <w:rFonts w:ascii="Times New Roman" w:hAnsi="Times New Roman" w:cs="Times New Roman"/>
          <w:sz w:val="28"/>
        </w:rPr>
        <w:t>государственный номер транспортного средства;</w:t>
      </w:r>
    </w:p>
    <w:p w14:paraId="584CB2DE" w14:textId="77777777" w:rsidR="008A4774" w:rsidRPr="005C6461" w:rsidRDefault="008A4774" w:rsidP="008A4774">
      <w:pPr>
        <w:numPr>
          <w:ilvl w:val="0"/>
          <w:numId w:val="44"/>
        </w:numPr>
        <w:tabs>
          <w:tab w:val="left" w:pos="851"/>
        </w:tabs>
        <w:spacing w:after="0" w:line="240" w:lineRule="auto"/>
        <w:ind w:left="0" w:firstLine="567"/>
        <w:jc w:val="both"/>
        <w:rPr>
          <w:rFonts w:ascii="Times New Roman" w:hAnsi="Times New Roman" w:cs="Times New Roman"/>
          <w:sz w:val="28"/>
        </w:rPr>
      </w:pPr>
      <w:r w:rsidRPr="005C6461">
        <w:rPr>
          <w:rFonts w:ascii="Times New Roman" w:hAnsi="Times New Roman" w:cs="Times New Roman"/>
          <w:sz w:val="28"/>
        </w:rPr>
        <w:t>идентификационный номер транспортного средства (VIN);</w:t>
      </w:r>
    </w:p>
    <w:p w14:paraId="1176D288" w14:textId="77777777" w:rsidR="008A4774" w:rsidRPr="005C6461" w:rsidRDefault="008A4774" w:rsidP="008A4774">
      <w:pPr>
        <w:numPr>
          <w:ilvl w:val="0"/>
          <w:numId w:val="44"/>
        </w:numPr>
        <w:tabs>
          <w:tab w:val="left" w:pos="851"/>
        </w:tabs>
        <w:spacing w:after="0" w:line="240" w:lineRule="auto"/>
        <w:ind w:left="0" w:firstLine="567"/>
        <w:jc w:val="both"/>
        <w:rPr>
          <w:rFonts w:ascii="Times New Roman" w:hAnsi="Times New Roman" w:cs="Times New Roman"/>
          <w:sz w:val="28"/>
        </w:rPr>
      </w:pPr>
      <w:r w:rsidRPr="005C6461">
        <w:rPr>
          <w:rFonts w:ascii="Times New Roman" w:hAnsi="Times New Roman" w:cs="Times New Roman"/>
          <w:sz w:val="28"/>
        </w:rPr>
        <w:t>причина постановки транспортного средства на техническое обслуживание и/или ремонт, предварительный список неисправностей;</w:t>
      </w:r>
    </w:p>
    <w:p w14:paraId="167763C1" w14:textId="77777777" w:rsidR="008A4774" w:rsidRPr="005C6461" w:rsidRDefault="008A4774" w:rsidP="008A4774">
      <w:pPr>
        <w:numPr>
          <w:ilvl w:val="0"/>
          <w:numId w:val="44"/>
        </w:numPr>
        <w:tabs>
          <w:tab w:val="left" w:pos="851"/>
        </w:tabs>
        <w:spacing w:after="0" w:line="240" w:lineRule="auto"/>
        <w:ind w:left="0" w:firstLine="567"/>
        <w:jc w:val="both"/>
        <w:rPr>
          <w:rFonts w:ascii="Times New Roman" w:hAnsi="Times New Roman" w:cs="Times New Roman"/>
          <w:sz w:val="28"/>
        </w:rPr>
      </w:pPr>
      <w:r w:rsidRPr="005C6461">
        <w:rPr>
          <w:rFonts w:ascii="Times New Roman" w:hAnsi="Times New Roman" w:cs="Times New Roman"/>
          <w:sz w:val="28"/>
        </w:rPr>
        <w:t>планируемая дата постановки транспортного средства на техническое обслуживание и/или ремонт;</w:t>
      </w:r>
    </w:p>
    <w:p w14:paraId="4F19C936" w14:textId="2104F5BB" w:rsidR="008A4774" w:rsidRPr="0045784D" w:rsidRDefault="008A4774" w:rsidP="008A4774">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Исполнитель, получив заявку, проставляет дату и время постановки ТС на техническое обслуживание и/или ремонт и направляет заявку Заказчику</w:t>
      </w:r>
      <w:r w:rsidR="00805CA4">
        <w:rPr>
          <w:rFonts w:ascii="Times New Roman" w:hAnsi="Times New Roman" w:cs="Times New Roman"/>
          <w:sz w:val="28"/>
          <w:szCs w:val="28"/>
        </w:rPr>
        <w:t xml:space="preserve"> </w:t>
      </w:r>
      <w:r w:rsidR="00805CA4" w:rsidRPr="00805CA4">
        <w:rPr>
          <w:rFonts w:ascii="Times New Roman" w:hAnsi="Times New Roman" w:cs="Times New Roman"/>
          <w:sz w:val="28"/>
          <w:szCs w:val="28"/>
        </w:rPr>
        <w:t>в срок не позднее 2 (двух) рабочих дней с даты получения заявки</w:t>
      </w:r>
      <w:r>
        <w:rPr>
          <w:rFonts w:ascii="Times New Roman" w:hAnsi="Times New Roman" w:cs="Times New Roman"/>
          <w:sz w:val="28"/>
          <w:szCs w:val="28"/>
        </w:rPr>
        <w:t>.</w:t>
      </w:r>
      <w:r w:rsidR="000F7A65">
        <w:rPr>
          <w:rFonts w:ascii="Times New Roman" w:hAnsi="Times New Roman" w:cs="Times New Roman"/>
          <w:sz w:val="28"/>
          <w:szCs w:val="28"/>
        </w:rPr>
        <w:t xml:space="preserve"> Срок постановки ТС на техническое обслуживание и/или ремонт не должен превышать </w:t>
      </w:r>
      <w:r w:rsidR="000F7A65" w:rsidRPr="003E2E28">
        <w:rPr>
          <w:rFonts w:ascii="Times New Roman" w:hAnsi="Times New Roman" w:cs="Times New Roman"/>
          <w:sz w:val="28"/>
          <w:szCs w:val="28"/>
        </w:rPr>
        <w:t>5 (пяти)</w:t>
      </w:r>
      <w:r w:rsidR="000F7A65">
        <w:rPr>
          <w:rFonts w:ascii="Times New Roman" w:hAnsi="Times New Roman" w:cs="Times New Roman"/>
          <w:sz w:val="28"/>
          <w:szCs w:val="28"/>
        </w:rPr>
        <w:t xml:space="preserve"> рабочих дней с даты получения заявки Исполнителем.</w:t>
      </w:r>
    </w:p>
    <w:p w14:paraId="2B490358" w14:textId="77777777" w:rsidR="008A4774" w:rsidRPr="0045784D" w:rsidRDefault="008A4774" w:rsidP="008A4774">
      <w:pPr>
        <w:pStyle w:val="ConsPlusNormal0"/>
        <w:jc w:val="both"/>
        <w:rPr>
          <w:rFonts w:ascii="Times New Roman" w:hAnsi="Times New Roman" w:cs="Times New Roman"/>
          <w:sz w:val="28"/>
          <w:szCs w:val="28"/>
        </w:rPr>
      </w:pPr>
      <w:r w:rsidRPr="0045784D">
        <w:rPr>
          <w:rFonts w:ascii="Times New Roman" w:hAnsi="Times New Roman" w:cs="Times New Roman"/>
          <w:sz w:val="28"/>
          <w:szCs w:val="28"/>
        </w:rPr>
        <w:t xml:space="preserve">Исполнитель должен иметь возможность </w:t>
      </w:r>
      <w:r>
        <w:rPr>
          <w:rFonts w:ascii="Times New Roman" w:hAnsi="Times New Roman" w:cs="Times New Roman"/>
          <w:sz w:val="28"/>
          <w:szCs w:val="28"/>
        </w:rPr>
        <w:t xml:space="preserve">единовременно </w:t>
      </w:r>
      <w:r w:rsidRPr="0045784D">
        <w:rPr>
          <w:rFonts w:ascii="Times New Roman" w:hAnsi="Times New Roman" w:cs="Times New Roman"/>
          <w:sz w:val="28"/>
          <w:szCs w:val="28"/>
        </w:rPr>
        <w:t xml:space="preserve">принимать к обслуживанию не менее </w:t>
      </w:r>
      <w:r w:rsidRPr="003E2E28">
        <w:rPr>
          <w:rFonts w:ascii="Times New Roman" w:hAnsi="Times New Roman" w:cs="Times New Roman"/>
          <w:sz w:val="28"/>
          <w:szCs w:val="28"/>
        </w:rPr>
        <w:t>5</w:t>
      </w:r>
      <w:r w:rsidRPr="005366DB">
        <w:rPr>
          <w:rFonts w:ascii="Times New Roman" w:hAnsi="Times New Roman" w:cs="Times New Roman"/>
          <w:sz w:val="28"/>
          <w:szCs w:val="28"/>
        </w:rPr>
        <w:t xml:space="preserve"> ТС Заказчика</w:t>
      </w:r>
      <w:r w:rsidRPr="0045784D">
        <w:rPr>
          <w:rFonts w:ascii="Times New Roman" w:hAnsi="Times New Roman" w:cs="Times New Roman"/>
          <w:sz w:val="28"/>
          <w:szCs w:val="28"/>
        </w:rPr>
        <w:t>.</w:t>
      </w:r>
    </w:p>
    <w:p w14:paraId="2B1221EF" w14:textId="77777777" w:rsidR="008A4774" w:rsidRPr="0045784D" w:rsidRDefault="008A4774" w:rsidP="008A4774">
      <w:pPr>
        <w:pStyle w:val="ConsPlusNormal0"/>
        <w:jc w:val="both"/>
        <w:rPr>
          <w:rFonts w:ascii="Times New Roman" w:hAnsi="Times New Roman" w:cs="Times New Roman"/>
          <w:sz w:val="28"/>
          <w:szCs w:val="28"/>
        </w:rPr>
      </w:pPr>
      <w:r w:rsidRPr="0045784D">
        <w:rPr>
          <w:rFonts w:ascii="Times New Roman" w:hAnsi="Times New Roman" w:cs="Times New Roman"/>
          <w:sz w:val="28"/>
          <w:szCs w:val="28"/>
        </w:rPr>
        <w:t>Исполнитель должен обеспечить наличие необходимого запаса запасных частей для ТО и ремонта транспортных средств.</w:t>
      </w:r>
    </w:p>
    <w:p w14:paraId="71AC94EE" w14:textId="77777777" w:rsidR="008A4774" w:rsidRPr="0045784D" w:rsidRDefault="008A4774" w:rsidP="008A4774">
      <w:pPr>
        <w:pStyle w:val="ConsPlusNormal0"/>
        <w:jc w:val="both"/>
        <w:rPr>
          <w:rFonts w:ascii="Times New Roman" w:hAnsi="Times New Roman" w:cs="Times New Roman"/>
          <w:sz w:val="28"/>
          <w:szCs w:val="28"/>
        </w:rPr>
      </w:pPr>
      <w:r w:rsidRPr="0045784D">
        <w:rPr>
          <w:rFonts w:ascii="Times New Roman" w:hAnsi="Times New Roman" w:cs="Times New Roman"/>
          <w:sz w:val="28"/>
          <w:szCs w:val="28"/>
        </w:rPr>
        <w:t>Услуги по проведению технического обслуживания проводятся по обязательному перечню работ, установленному заводами-изготовителями.</w:t>
      </w:r>
    </w:p>
    <w:p w14:paraId="04DA56C4" w14:textId="48A93402" w:rsidR="008A4774" w:rsidRPr="0045784D" w:rsidRDefault="00147B31" w:rsidP="008A4774">
      <w:pPr>
        <w:tabs>
          <w:tab w:val="left" w:pos="993"/>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A4774" w:rsidRPr="0045784D">
        <w:rPr>
          <w:rFonts w:ascii="Times New Roman" w:eastAsia="Times New Roman" w:hAnsi="Times New Roman" w:cs="Times New Roman"/>
          <w:sz w:val="28"/>
          <w:szCs w:val="28"/>
          <w:lang w:eastAsia="ru-RU"/>
        </w:rPr>
        <w:t>Исполнитель приступает к выполнению работ после</w:t>
      </w:r>
      <w:r w:rsidR="008A4774">
        <w:rPr>
          <w:rFonts w:ascii="Times New Roman" w:eastAsia="Times New Roman" w:hAnsi="Times New Roman" w:cs="Times New Roman"/>
          <w:sz w:val="28"/>
          <w:szCs w:val="28"/>
          <w:lang w:eastAsia="ru-RU"/>
        </w:rPr>
        <w:t xml:space="preserve"> согласования </w:t>
      </w:r>
      <w:r w:rsidR="008A4774" w:rsidRPr="0045784D">
        <w:rPr>
          <w:rFonts w:ascii="Times New Roman" w:eastAsia="Times New Roman" w:hAnsi="Times New Roman" w:cs="Times New Roman"/>
          <w:sz w:val="28"/>
          <w:szCs w:val="28"/>
          <w:lang w:eastAsia="ru-RU"/>
        </w:rPr>
        <w:t xml:space="preserve">ЗН по </w:t>
      </w:r>
      <w:r w:rsidR="008A4774">
        <w:rPr>
          <w:rFonts w:ascii="Times New Roman" w:eastAsia="Times New Roman" w:hAnsi="Times New Roman" w:cs="Times New Roman"/>
          <w:sz w:val="28"/>
          <w:szCs w:val="28"/>
          <w:lang w:eastAsia="ru-RU"/>
        </w:rPr>
        <w:t>электронной</w:t>
      </w:r>
      <w:r w:rsidR="008A4774" w:rsidRPr="0045784D">
        <w:rPr>
          <w:rFonts w:ascii="Times New Roman" w:eastAsia="Times New Roman" w:hAnsi="Times New Roman" w:cs="Times New Roman"/>
          <w:sz w:val="28"/>
          <w:szCs w:val="28"/>
          <w:lang w:eastAsia="ru-RU"/>
        </w:rPr>
        <w:t xml:space="preserve"> почте с Заказчиком. Допускается согласован</w:t>
      </w:r>
      <w:r w:rsidR="008A4774">
        <w:rPr>
          <w:rFonts w:ascii="Times New Roman" w:eastAsia="Times New Roman" w:hAnsi="Times New Roman" w:cs="Times New Roman"/>
          <w:sz w:val="28"/>
          <w:szCs w:val="28"/>
          <w:lang w:eastAsia="ru-RU"/>
        </w:rPr>
        <w:t xml:space="preserve">ие </w:t>
      </w:r>
      <w:r w:rsidR="008A4774" w:rsidRPr="0045784D">
        <w:rPr>
          <w:rFonts w:ascii="Times New Roman" w:eastAsia="Times New Roman" w:hAnsi="Times New Roman" w:cs="Times New Roman"/>
          <w:sz w:val="28"/>
          <w:szCs w:val="28"/>
          <w:lang w:eastAsia="ru-RU"/>
        </w:rPr>
        <w:t xml:space="preserve">ЗН по телефонной </w:t>
      </w:r>
      <w:r w:rsidR="008A4774" w:rsidRPr="0045784D">
        <w:rPr>
          <w:rFonts w:ascii="Times New Roman" w:eastAsia="Times New Roman" w:hAnsi="Times New Roman" w:cs="Times New Roman"/>
          <w:sz w:val="28"/>
          <w:szCs w:val="28"/>
          <w:lang w:eastAsia="ru-RU"/>
        </w:rPr>
        <w:lastRenderedPageBreak/>
        <w:t>связи на выходных и праздничных днях, с услов</w:t>
      </w:r>
      <w:r w:rsidR="008A4774">
        <w:rPr>
          <w:rFonts w:ascii="Times New Roman" w:eastAsia="Times New Roman" w:hAnsi="Times New Roman" w:cs="Times New Roman"/>
          <w:sz w:val="28"/>
          <w:szCs w:val="28"/>
          <w:lang w:eastAsia="ru-RU"/>
        </w:rPr>
        <w:t xml:space="preserve">ием обязательного дублирования </w:t>
      </w:r>
      <w:r w:rsidR="008A4774" w:rsidRPr="0045784D">
        <w:rPr>
          <w:rFonts w:ascii="Times New Roman" w:eastAsia="Times New Roman" w:hAnsi="Times New Roman" w:cs="Times New Roman"/>
          <w:sz w:val="28"/>
          <w:szCs w:val="28"/>
          <w:lang w:eastAsia="ru-RU"/>
        </w:rPr>
        <w:t>ЗН по эл</w:t>
      </w:r>
      <w:r w:rsidR="008A4774">
        <w:rPr>
          <w:rFonts w:ascii="Times New Roman" w:eastAsia="Times New Roman" w:hAnsi="Times New Roman" w:cs="Times New Roman"/>
          <w:sz w:val="28"/>
          <w:szCs w:val="28"/>
          <w:lang w:eastAsia="ru-RU"/>
        </w:rPr>
        <w:t>ектронной</w:t>
      </w:r>
      <w:r w:rsidR="008A4774" w:rsidRPr="0045784D">
        <w:rPr>
          <w:rFonts w:ascii="Times New Roman" w:eastAsia="Times New Roman" w:hAnsi="Times New Roman" w:cs="Times New Roman"/>
          <w:sz w:val="28"/>
          <w:szCs w:val="28"/>
          <w:lang w:eastAsia="ru-RU"/>
        </w:rPr>
        <w:t xml:space="preserve"> почте в первый рабочий день. </w:t>
      </w:r>
    </w:p>
    <w:p w14:paraId="473F4AAF" w14:textId="77777777" w:rsidR="008A4774" w:rsidRPr="00CA6E1F" w:rsidRDefault="008A4774" w:rsidP="008A477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CA6E1F">
        <w:rPr>
          <w:rFonts w:ascii="Times New Roman" w:hAnsi="Times New Roman" w:cs="Times New Roman"/>
          <w:sz w:val="28"/>
          <w:szCs w:val="28"/>
        </w:rPr>
        <w:t>Предварительное диагностирование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w:t>
      </w:r>
    </w:p>
    <w:p w14:paraId="6220FF3A" w14:textId="77777777" w:rsidR="008A4774" w:rsidRPr="00CA6E1F" w:rsidRDefault="008A4774" w:rsidP="008A477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11494">
        <w:rPr>
          <w:rFonts w:ascii="Times New Roman" w:hAnsi="Times New Roman" w:cs="Times New Roman"/>
          <w:sz w:val="28"/>
          <w:szCs w:val="28"/>
        </w:rPr>
        <w:t xml:space="preserve">Фактический объем услуг </w:t>
      </w:r>
      <w:r>
        <w:rPr>
          <w:rFonts w:ascii="Times New Roman" w:hAnsi="Times New Roman" w:cs="Times New Roman"/>
          <w:sz w:val="28"/>
          <w:szCs w:val="28"/>
        </w:rPr>
        <w:t>согласовывается с</w:t>
      </w:r>
      <w:r w:rsidRPr="00511494">
        <w:rPr>
          <w:rFonts w:ascii="Times New Roman" w:hAnsi="Times New Roman" w:cs="Times New Roman"/>
          <w:sz w:val="28"/>
          <w:szCs w:val="28"/>
        </w:rPr>
        <w:t xml:space="preserve"> Заказчиком. В случае, если в процессе </w:t>
      </w:r>
      <w:r>
        <w:rPr>
          <w:rFonts w:ascii="Times New Roman" w:hAnsi="Times New Roman" w:cs="Times New Roman"/>
          <w:sz w:val="28"/>
          <w:szCs w:val="28"/>
        </w:rPr>
        <w:t>оказания</w:t>
      </w:r>
      <w:r w:rsidRPr="00511494">
        <w:rPr>
          <w:rFonts w:ascii="Times New Roman" w:hAnsi="Times New Roman" w:cs="Times New Roman"/>
          <w:sz w:val="28"/>
          <w:szCs w:val="28"/>
        </w:rPr>
        <w:t xml:space="preserve"> услуг будут выявлены дополнительные дефекты, требующие устранения, такие услуги могут оказываться только с письменного согласия Заказчика.</w:t>
      </w:r>
    </w:p>
    <w:p w14:paraId="26EC443D" w14:textId="6E4A6931" w:rsidR="008A4774" w:rsidRDefault="008A4774" w:rsidP="008A477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CA6E1F">
        <w:rPr>
          <w:rFonts w:ascii="Times New Roman" w:hAnsi="Times New Roman" w:cs="Times New Roman"/>
          <w:sz w:val="28"/>
          <w:szCs w:val="28"/>
        </w:rPr>
        <w:t xml:space="preserve">Доставка ТС до сервисного центра Исполнителя и обратно осуществляется силами и средствами Заказчика. </w:t>
      </w:r>
    </w:p>
    <w:p w14:paraId="37B25D29" w14:textId="1EBED3F4" w:rsidR="00FD2802" w:rsidRDefault="00FD2802" w:rsidP="008A477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D2802">
        <w:rPr>
          <w:rFonts w:ascii="Times New Roman" w:hAnsi="Times New Roman" w:cs="Times New Roman"/>
          <w:sz w:val="28"/>
          <w:szCs w:val="28"/>
        </w:rPr>
        <w:t xml:space="preserve">Передача ТС оформляется Актом приема-передачи транспортного средства в СТО в соответствии с Приложением № </w:t>
      </w:r>
      <w:r>
        <w:rPr>
          <w:rFonts w:ascii="Times New Roman" w:hAnsi="Times New Roman" w:cs="Times New Roman"/>
          <w:sz w:val="28"/>
          <w:szCs w:val="28"/>
        </w:rPr>
        <w:t>2</w:t>
      </w:r>
      <w:r w:rsidRPr="00FD2802">
        <w:rPr>
          <w:rFonts w:ascii="Times New Roman" w:hAnsi="Times New Roman" w:cs="Times New Roman"/>
          <w:sz w:val="28"/>
          <w:szCs w:val="28"/>
        </w:rPr>
        <w:t xml:space="preserve"> к ТЗ. </w:t>
      </w:r>
    </w:p>
    <w:p w14:paraId="37A7A7FC" w14:textId="77777777" w:rsidR="00E802B9" w:rsidRPr="00E802B9" w:rsidRDefault="00E802B9" w:rsidP="00E802B9">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E802B9">
        <w:rPr>
          <w:rFonts w:ascii="Times New Roman" w:hAnsi="Times New Roman" w:cs="Times New Roman"/>
          <w:sz w:val="28"/>
          <w:szCs w:val="28"/>
        </w:rPr>
        <w:t>Исполнитель обязан выполнить согласованный с Заказчиком объем Услуг полностью, качественно и в срок. Сроки исполнения заказов устанавливаются для каждого конкретного ТС по согласованию с Заказчиком и не должны превышать следующие сроки с даты передачи Исполнителю ТС:</w:t>
      </w:r>
    </w:p>
    <w:p w14:paraId="35E4337B" w14:textId="77777777" w:rsidR="00E802B9" w:rsidRPr="00E802B9" w:rsidRDefault="00E802B9" w:rsidP="00E802B9">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E802B9">
        <w:rPr>
          <w:rFonts w:ascii="Times New Roman" w:hAnsi="Times New Roman" w:cs="Times New Roman"/>
          <w:sz w:val="28"/>
          <w:szCs w:val="28"/>
        </w:rPr>
        <w:t>- ТО –   2 (два) рабочих дня (с учетом графика сменности);</w:t>
      </w:r>
    </w:p>
    <w:p w14:paraId="0E97D3B9" w14:textId="33748B03" w:rsidR="00E802B9" w:rsidRDefault="00E802B9" w:rsidP="00E802B9">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E802B9">
        <w:rPr>
          <w:rFonts w:ascii="Times New Roman" w:hAnsi="Times New Roman" w:cs="Times New Roman"/>
          <w:sz w:val="28"/>
          <w:szCs w:val="28"/>
        </w:rPr>
        <w:t>- текущий ремонт (кроме кузова) – 10 (десять) рабочих дней;</w:t>
      </w:r>
    </w:p>
    <w:p w14:paraId="1905B142" w14:textId="1C6CAAC1" w:rsidR="00F12FFC" w:rsidRPr="00E802B9" w:rsidRDefault="00F12FFC" w:rsidP="00E802B9">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Pr="0091147F">
        <w:rPr>
          <w:rFonts w:ascii="Times New Roman" w:hAnsi="Times New Roman"/>
          <w:sz w:val="28"/>
          <w:szCs w:val="28"/>
        </w:rPr>
        <w:t xml:space="preserve"> </w:t>
      </w:r>
      <w:r w:rsidRPr="00B87CB3">
        <w:rPr>
          <w:rFonts w:ascii="Times New Roman" w:hAnsi="Times New Roman"/>
          <w:sz w:val="28"/>
          <w:szCs w:val="28"/>
        </w:rPr>
        <w:t>ремо</w:t>
      </w:r>
      <w:r>
        <w:rPr>
          <w:rFonts w:ascii="Times New Roman" w:hAnsi="Times New Roman"/>
          <w:sz w:val="28"/>
          <w:szCs w:val="28"/>
        </w:rPr>
        <w:t>нт двигателя (капитальный) – 2 (два) дня</w:t>
      </w:r>
      <w:r w:rsidRPr="00B87CB3">
        <w:rPr>
          <w:rFonts w:ascii="Times New Roman" w:hAnsi="Times New Roman"/>
          <w:sz w:val="28"/>
          <w:szCs w:val="28"/>
        </w:rPr>
        <w:t>;</w:t>
      </w:r>
    </w:p>
    <w:p w14:paraId="71A2121B" w14:textId="77777777" w:rsidR="00E802B9" w:rsidRPr="00E802B9" w:rsidRDefault="00E802B9" w:rsidP="00E802B9">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E802B9">
        <w:rPr>
          <w:rFonts w:ascii="Times New Roman" w:hAnsi="Times New Roman" w:cs="Times New Roman"/>
          <w:sz w:val="28"/>
          <w:szCs w:val="28"/>
        </w:rPr>
        <w:t>- наружная окраска кузова со снятием старой краски – 15 (пятнадцать) рабочих дней;</w:t>
      </w:r>
    </w:p>
    <w:p w14:paraId="719D94F6" w14:textId="77777777" w:rsidR="00E802B9" w:rsidRPr="00E802B9" w:rsidRDefault="00E802B9" w:rsidP="00E802B9">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E802B9">
        <w:rPr>
          <w:rFonts w:ascii="Times New Roman" w:hAnsi="Times New Roman" w:cs="Times New Roman"/>
          <w:sz w:val="28"/>
          <w:szCs w:val="28"/>
        </w:rPr>
        <w:t>- наружная окраска кузова без снятия старой краски – 10 (десять) рабочих дней;</w:t>
      </w:r>
    </w:p>
    <w:p w14:paraId="456884A6" w14:textId="77777777" w:rsidR="00E802B9" w:rsidRPr="00E802B9" w:rsidRDefault="00E802B9" w:rsidP="00E802B9">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E802B9">
        <w:rPr>
          <w:rFonts w:ascii="Times New Roman" w:hAnsi="Times New Roman" w:cs="Times New Roman"/>
          <w:sz w:val="28"/>
          <w:szCs w:val="28"/>
        </w:rPr>
        <w:t>- полная окраска кузова со снятием старой краски – 20 (двадцать) рабочих дней;</w:t>
      </w:r>
    </w:p>
    <w:p w14:paraId="55B5A1B4" w14:textId="77777777" w:rsidR="00E802B9" w:rsidRPr="00E802B9" w:rsidRDefault="00E802B9" w:rsidP="00E802B9">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E802B9">
        <w:rPr>
          <w:rFonts w:ascii="Times New Roman" w:hAnsi="Times New Roman" w:cs="Times New Roman"/>
          <w:sz w:val="28"/>
          <w:szCs w:val="28"/>
        </w:rPr>
        <w:t>- полная окраска кузова без снятия старой краски – 16 (шестнадцать) рабочих дней;</w:t>
      </w:r>
    </w:p>
    <w:p w14:paraId="34096895" w14:textId="77777777" w:rsidR="00E802B9" w:rsidRPr="00E802B9" w:rsidRDefault="00E802B9" w:rsidP="00E802B9">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E802B9">
        <w:rPr>
          <w:rFonts w:ascii="Times New Roman" w:hAnsi="Times New Roman" w:cs="Times New Roman"/>
          <w:sz w:val="28"/>
          <w:szCs w:val="28"/>
        </w:rPr>
        <w:t xml:space="preserve">- </w:t>
      </w:r>
      <w:proofErr w:type="spellStart"/>
      <w:r w:rsidRPr="00E802B9">
        <w:rPr>
          <w:rFonts w:ascii="Times New Roman" w:hAnsi="Times New Roman" w:cs="Times New Roman"/>
          <w:sz w:val="28"/>
          <w:szCs w:val="28"/>
        </w:rPr>
        <w:t>жестяницко</w:t>
      </w:r>
      <w:proofErr w:type="spellEnd"/>
      <w:r w:rsidRPr="00E802B9">
        <w:rPr>
          <w:rFonts w:ascii="Times New Roman" w:hAnsi="Times New Roman" w:cs="Times New Roman"/>
          <w:sz w:val="28"/>
          <w:szCs w:val="28"/>
        </w:rPr>
        <w:t>-сварочные работы – 20 (двадцать) рабочих дней;</w:t>
      </w:r>
    </w:p>
    <w:p w14:paraId="67FDEF13" w14:textId="77777777" w:rsidR="00E802B9" w:rsidRPr="00E802B9" w:rsidRDefault="00E802B9" w:rsidP="00E802B9">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E802B9">
        <w:rPr>
          <w:rFonts w:ascii="Times New Roman" w:hAnsi="Times New Roman" w:cs="Times New Roman"/>
          <w:sz w:val="28"/>
          <w:szCs w:val="28"/>
        </w:rPr>
        <w:t xml:space="preserve">- сложные </w:t>
      </w:r>
      <w:proofErr w:type="spellStart"/>
      <w:r w:rsidRPr="00E802B9">
        <w:rPr>
          <w:rFonts w:ascii="Times New Roman" w:hAnsi="Times New Roman" w:cs="Times New Roman"/>
          <w:sz w:val="28"/>
          <w:szCs w:val="28"/>
        </w:rPr>
        <w:t>жестяницко</w:t>
      </w:r>
      <w:proofErr w:type="spellEnd"/>
      <w:r w:rsidRPr="00E802B9">
        <w:rPr>
          <w:rFonts w:ascii="Times New Roman" w:hAnsi="Times New Roman" w:cs="Times New Roman"/>
          <w:sz w:val="28"/>
          <w:szCs w:val="28"/>
        </w:rPr>
        <w:t>-сварочные работы –  30 (тридцать) рабочих дней;</w:t>
      </w:r>
    </w:p>
    <w:p w14:paraId="13C988AB" w14:textId="77777777" w:rsidR="00E802B9" w:rsidRPr="00E802B9" w:rsidRDefault="00E802B9" w:rsidP="00E802B9">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E802B9">
        <w:rPr>
          <w:rFonts w:ascii="Times New Roman" w:hAnsi="Times New Roman" w:cs="Times New Roman"/>
          <w:sz w:val="28"/>
          <w:szCs w:val="28"/>
        </w:rPr>
        <w:t xml:space="preserve">- </w:t>
      </w:r>
      <w:proofErr w:type="spellStart"/>
      <w:r w:rsidRPr="00E802B9">
        <w:rPr>
          <w:rFonts w:ascii="Times New Roman" w:hAnsi="Times New Roman" w:cs="Times New Roman"/>
          <w:sz w:val="28"/>
          <w:szCs w:val="28"/>
        </w:rPr>
        <w:t>жестяницко</w:t>
      </w:r>
      <w:proofErr w:type="spellEnd"/>
      <w:r w:rsidRPr="00E802B9">
        <w:rPr>
          <w:rFonts w:ascii="Times New Roman" w:hAnsi="Times New Roman" w:cs="Times New Roman"/>
          <w:sz w:val="28"/>
          <w:szCs w:val="28"/>
        </w:rPr>
        <w:t>-сварочные работы с последующей окраской – 35 (тридцать пять) рабочих дней;</w:t>
      </w:r>
    </w:p>
    <w:p w14:paraId="2691FFA2" w14:textId="358CB6A7" w:rsidR="00E802B9" w:rsidRPr="00CA6E1F" w:rsidRDefault="00E802B9" w:rsidP="00E802B9">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E802B9">
        <w:rPr>
          <w:rFonts w:ascii="Times New Roman" w:hAnsi="Times New Roman" w:cs="Times New Roman"/>
          <w:sz w:val="28"/>
          <w:szCs w:val="28"/>
        </w:rPr>
        <w:t xml:space="preserve">- сложные </w:t>
      </w:r>
      <w:proofErr w:type="spellStart"/>
      <w:r w:rsidRPr="00E802B9">
        <w:rPr>
          <w:rFonts w:ascii="Times New Roman" w:hAnsi="Times New Roman" w:cs="Times New Roman"/>
          <w:sz w:val="28"/>
          <w:szCs w:val="28"/>
        </w:rPr>
        <w:t>жестяницко</w:t>
      </w:r>
      <w:proofErr w:type="spellEnd"/>
      <w:r w:rsidRPr="00E802B9">
        <w:rPr>
          <w:rFonts w:ascii="Times New Roman" w:hAnsi="Times New Roman" w:cs="Times New Roman"/>
          <w:sz w:val="28"/>
          <w:szCs w:val="28"/>
        </w:rPr>
        <w:t>-сварочные работы с последующей окраской – 50 (пятьдесят) рабочих дней.</w:t>
      </w:r>
    </w:p>
    <w:p w14:paraId="5102AEC7" w14:textId="77777777" w:rsidR="008A4774" w:rsidRPr="00CA6E1F" w:rsidRDefault="008A4774" w:rsidP="008A477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CA6E1F">
        <w:rPr>
          <w:rFonts w:ascii="Times New Roman" w:hAnsi="Times New Roman" w:cs="Times New Roman"/>
          <w:sz w:val="28"/>
          <w:szCs w:val="28"/>
        </w:rPr>
        <w:t>Исполнитель при оказании услуг должен обеспечить сохранность, а также неиспользование и неприменение ТС и установленного на них специального оборудования Заказчика.</w:t>
      </w:r>
    </w:p>
    <w:p w14:paraId="6EF7E13B" w14:textId="0381FC27" w:rsidR="008A4774" w:rsidRDefault="008A4774" w:rsidP="008A477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CA6E1F">
        <w:rPr>
          <w:rFonts w:ascii="Times New Roman" w:hAnsi="Times New Roman" w:cs="Times New Roman"/>
          <w:sz w:val="28"/>
          <w:szCs w:val="28"/>
        </w:rPr>
        <w:t xml:space="preserve">Исполнителем обеспечивается прием ТС Заказчика для осуществления технического обслуживания и текущего ремонта </w:t>
      </w:r>
      <w:r>
        <w:rPr>
          <w:rFonts w:ascii="Times New Roman" w:hAnsi="Times New Roman" w:cs="Times New Roman"/>
          <w:sz w:val="28"/>
          <w:szCs w:val="28"/>
        </w:rPr>
        <w:t>на основании заявки</w:t>
      </w:r>
      <w:r w:rsidRPr="00CA6E1F">
        <w:rPr>
          <w:rFonts w:ascii="Times New Roman" w:hAnsi="Times New Roman" w:cs="Times New Roman"/>
          <w:sz w:val="28"/>
          <w:szCs w:val="28"/>
        </w:rPr>
        <w:t>. Услуги должны быть оказаны в сроки, установленные Заказчиком, без учета времени согласования их объема. Передача запасных частей со склада Заказчика (при наличии) в адрес Исполнителя осуществляется по Унифицированной форме по ОКУД 0504204 «Требование – накладная».</w:t>
      </w:r>
    </w:p>
    <w:p w14:paraId="2CB31D68" w14:textId="2CFE6159" w:rsidR="003271F8" w:rsidRDefault="003271F8" w:rsidP="008A477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3271F8">
        <w:rPr>
          <w:rFonts w:ascii="Times New Roman" w:hAnsi="Times New Roman" w:cs="Times New Roman"/>
          <w:sz w:val="28"/>
          <w:szCs w:val="28"/>
        </w:rPr>
        <w:lastRenderedPageBreak/>
        <w:t>Простой или занимание подъемника на период согласования объема работ, в срок ремонта не учитывается и оплате не подлежит, также не подлежит оплате нахождение ТС на стояночной площадке СТО на весь период с момента постановки ТС в СТО и до сдачи Заказчику по окончанию ремонтных работ</w:t>
      </w:r>
      <w:r>
        <w:rPr>
          <w:rFonts w:ascii="Times New Roman" w:hAnsi="Times New Roman" w:cs="Times New Roman"/>
          <w:sz w:val="28"/>
          <w:szCs w:val="28"/>
        </w:rPr>
        <w:t>.</w:t>
      </w:r>
    </w:p>
    <w:p w14:paraId="36888594" w14:textId="7D6C517B" w:rsidR="008A4774" w:rsidRDefault="008A4774" w:rsidP="008A477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50E8B">
        <w:rPr>
          <w:rFonts w:ascii="Times New Roman" w:hAnsi="Times New Roman" w:cs="Times New Roman"/>
          <w:sz w:val="28"/>
          <w:szCs w:val="28"/>
        </w:rPr>
        <w:t xml:space="preserve">В случае обнаружения в ходе приема-сдачи оказанных услуг либо во время эксплуатации в гарантийный срок при правильной эксплуатации ТС недостатков в оказанных услугах, либо несоответствия качества используемых материалов, данные недостатки подлежат устранению силами Исполнителя по заявке Заказчика в первоочередном порядке и за счет Исполнителя в течение не </w:t>
      </w:r>
      <w:r w:rsidRPr="00BD436C">
        <w:rPr>
          <w:rFonts w:ascii="Times New Roman" w:hAnsi="Times New Roman" w:cs="Times New Roman"/>
          <w:sz w:val="28"/>
          <w:szCs w:val="28"/>
        </w:rPr>
        <w:t>более 2</w:t>
      </w:r>
      <w:r w:rsidRPr="00F50E8B">
        <w:rPr>
          <w:rFonts w:ascii="Times New Roman" w:hAnsi="Times New Roman" w:cs="Times New Roman"/>
          <w:sz w:val="28"/>
          <w:szCs w:val="28"/>
        </w:rPr>
        <w:t xml:space="preserve"> дней со дня обнаружения.</w:t>
      </w:r>
      <w:r w:rsidR="003271F8">
        <w:rPr>
          <w:rFonts w:ascii="Times New Roman" w:hAnsi="Times New Roman" w:cs="Times New Roman"/>
          <w:sz w:val="28"/>
          <w:szCs w:val="28"/>
        </w:rPr>
        <w:t xml:space="preserve"> </w:t>
      </w:r>
    </w:p>
    <w:p w14:paraId="3F7EE3C1" w14:textId="6FDB1D8D" w:rsidR="003271F8" w:rsidRDefault="003271F8" w:rsidP="008A4774">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3271F8">
        <w:rPr>
          <w:rFonts w:ascii="Times New Roman" w:hAnsi="Times New Roman" w:cs="Times New Roman"/>
          <w:sz w:val="28"/>
          <w:szCs w:val="28"/>
        </w:rPr>
        <w:t xml:space="preserve">Расходные и вспомогательные материалы (средства индивидуальной защиты, фильтры, воронки, салфетки, </w:t>
      </w:r>
      <w:proofErr w:type="spellStart"/>
      <w:r w:rsidRPr="003271F8">
        <w:rPr>
          <w:rFonts w:ascii="Times New Roman" w:hAnsi="Times New Roman" w:cs="Times New Roman"/>
          <w:sz w:val="28"/>
          <w:szCs w:val="28"/>
        </w:rPr>
        <w:t>укрывочный</w:t>
      </w:r>
      <w:proofErr w:type="spellEnd"/>
      <w:r w:rsidRPr="003271F8">
        <w:rPr>
          <w:rFonts w:ascii="Times New Roman" w:hAnsi="Times New Roman" w:cs="Times New Roman"/>
          <w:sz w:val="28"/>
          <w:szCs w:val="28"/>
        </w:rPr>
        <w:t xml:space="preserve"> материал, преобразователь ржавчины, изолента, </w:t>
      </w:r>
      <w:proofErr w:type="spellStart"/>
      <w:r w:rsidRPr="003271F8">
        <w:rPr>
          <w:rFonts w:ascii="Times New Roman" w:hAnsi="Times New Roman" w:cs="Times New Roman"/>
          <w:sz w:val="28"/>
          <w:szCs w:val="28"/>
        </w:rPr>
        <w:t>термоусадочная</w:t>
      </w:r>
      <w:proofErr w:type="spellEnd"/>
      <w:r w:rsidRPr="003271F8">
        <w:rPr>
          <w:rFonts w:ascii="Times New Roman" w:hAnsi="Times New Roman" w:cs="Times New Roman"/>
          <w:sz w:val="28"/>
          <w:szCs w:val="28"/>
        </w:rPr>
        <w:t xml:space="preserve"> трубка, </w:t>
      </w:r>
      <w:proofErr w:type="spellStart"/>
      <w:r w:rsidRPr="003271F8">
        <w:rPr>
          <w:rFonts w:ascii="Times New Roman" w:hAnsi="Times New Roman" w:cs="Times New Roman"/>
          <w:sz w:val="28"/>
          <w:szCs w:val="28"/>
        </w:rPr>
        <w:t>обезжириватели</w:t>
      </w:r>
      <w:proofErr w:type="spellEnd"/>
      <w:r w:rsidRPr="003271F8">
        <w:rPr>
          <w:rFonts w:ascii="Times New Roman" w:hAnsi="Times New Roman" w:cs="Times New Roman"/>
          <w:sz w:val="28"/>
          <w:szCs w:val="28"/>
        </w:rPr>
        <w:t>, технические смазки, отрезные круги, электроды, сварочная проволока и другие материалы), используемые и необходимые для выполнения работ входят в стоимость нормо-часа и не подлежат включению в счёт и отдельной оплате</w:t>
      </w:r>
      <w:r>
        <w:rPr>
          <w:rFonts w:ascii="Times New Roman" w:hAnsi="Times New Roman" w:cs="Times New Roman"/>
          <w:sz w:val="28"/>
          <w:szCs w:val="28"/>
        </w:rPr>
        <w:t>.</w:t>
      </w:r>
    </w:p>
    <w:p w14:paraId="0AF6981B" w14:textId="77777777" w:rsidR="00311FE7" w:rsidRPr="00311FE7" w:rsidRDefault="00311FE7" w:rsidP="00311FE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311FE7">
        <w:rPr>
          <w:rFonts w:ascii="Times New Roman" w:hAnsi="Times New Roman" w:cs="Times New Roman"/>
          <w:sz w:val="28"/>
          <w:szCs w:val="28"/>
        </w:rPr>
        <w:t xml:space="preserve">Количество автотранспортных средств не является исчерпывающим в связи с постоянно изменяющимся количеством транспорта (ввод в эксплуатацию и вывод из эксплуатации транспорта). В случае необходимости внести изменения в Список транспортных средств (Приложение № 3 к Техническому заданию), Заказчик направляет Исполнителю на авторизованный адрес электронной почты, указанный в разделе 16 Договора, уведомление с указанием изменений номеров транспортных средств.                          </w:t>
      </w:r>
    </w:p>
    <w:p w14:paraId="31360320" w14:textId="24D5E489" w:rsidR="00311FE7" w:rsidRPr="00311FE7" w:rsidRDefault="00311FE7" w:rsidP="00311FE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311FE7">
        <w:rPr>
          <w:rFonts w:ascii="Times New Roman" w:hAnsi="Times New Roman" w:cs="Times New Roman"/>
          <w:sz w:val="28"/>
          <w:szCs w:val="28"/>
        </w:rPr>
        <w:t xml:space="preserve">Исполнитель самостоятельно ведет учет расходования максимального значения цены договора и своевременно сообщает Заказчику об израсходовании денежных средств и прекращает прием транспорта. </w:t>
      </w:r>
    </w:p>
    <w:p w14:paraId="4409A9C0" w14:textId="0022BFC1" w:rsidR="00311FE7" w:rsidRPr="00CA6E1F" w:rsidRDefault="00311FE7" w:rsidP="00311FE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311FE7">
        <w:rPr>
          <w:rFonts w:ascii="Times New Roman" w:hAnsi="Times New Roman" w:cs="Times New Roman"/>
          <w:sz w:val="28"/>
          <w:szCs w:val="28"/>
        </w:rPr>
        <w:t>Каждый последний четверг месяца Исполнитель обязан предоставлять Заказчику сведения по учету расходования максимального значения цены договора за работы. Сведения направляет на электронный адрес Заказчика</w:t>
      </w:r>
    </w:p>
    <w:p w14:paraId="2E793D08" w14:textId="4FF85D3F" w:rsidR="008A4774" w:rsidRPr="00CA6E1F" w:rsidRDefault="008A4774" w:rsidP="008A4774">
      <w:pPr>
        <w:pStyle w:val="ConsPlusNormal0"/>
        <w:jc w:val="both"/>
        <w:rPr>
          <w:rFonts w:ascii="Times New Roman" w:hAnsi="Times New Roman" w:cs="Times New Roman"/>
          <w:sz w:val="28"/>
          <w:szCs w:val="28"/>
        </w:rPr>
      </w:pPr>
      <w:r w:rsidRPr="00CA6E1F">
        <w:rPr>
          <w:rFonts w:ascii="Times New Roman" w:hAnsi="Times New Roman" w:cs="Times New Roman"/>
          <w:sz w:val="28"/>
          <w:szCs w:val="28"/>
        </w:rPr>
        <w:t>Детали, демонтированные в ходе ремонта, подлежат возврату Заказчику. Исполнитель по завершении услуг передает демонтированные детали, узлы и агрегаты представителю Заказчика по акту приема-передачи деталей, узлов и агрегатов, снятых во время ремонта транспортного средства и непригодных для дальнейшего использования, в соответствии с перечнем запасных частей, агрегатов, установленных на ТС, согласно Акту (</w:t>
      </w:r>
      <w:r w:rsidR="002437A5">
        <w:rPr>
          <w:rFonts w:ascii="Times New Roman" w:hAnsi="Times New Roman" w:cs="Times New Roman"/>
          <w:sz w:val="28"/>
          <w:szCs w:val="28"/>
        </w:rPr>
        <w:t>П</w:t>
      </w:r>
      <w:r w:rsidRPr="00CA6E1F">
        <w:rPr>
          <w:rFonts w:ascii="Times New Roman" w:hAnsi="Times New Roman" w:cs="Times New Roman"/>
          <w:sz w:val="28"/>
          <w:szCs w:val="28"/>
        </w:rPr>
        <w:t>риложение №1 к Техническому заданию).</w:t>
      </w:r>
    </w:p>
    <w:p w14:paraId="7C273392" w14:textId="77777777" w:rsidR="008A4774" w:rsidRPr="00CA6E1F" w:rsidRDefault="008A4774" w:rsidP="008A4774">
      <w:pPr>
        <w:widowControl w:val="0"/>
        <w:numPr>
          <w:ilvl w:val="1"/>
          <w:numId w:val="35"/>
        </w:numPr>
        <w:tabs>
          <w:tab w:val="left" w:pos="1276"/>
        </w:tabs>
        <w:autoSpaceDE w:val="0"/>
        <w:autoSpaceDN w:val="0"/>
        <w:adjustRightInd w:val="0"/>
        <w:spacing w:before="120" w:after="0" w:line="240" w:lineRule="auto"/>
        <w:ind w:left="0" w:firstLine="709"/>
        <w:jc w:val="both"/>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Требования к безопасности</w:t>
      </w:r>
    </w:p>
    <w:p w14:paraId="06F255D0" w14:textId="77777777" w:rsidR="008A4774" w:rsidRPr="00CA6E1F" w:rsidRDefault="008A4774" w:rsidP="008A4774">
      <w:pPr>
        <w:spacing w:after="0" w:line="240" w:lineRule="auto"/>
        <w:ind w:firstLine="708"/>
        <w:jc w:val="both"/>
        <w:rPr>
          <w:rFonts w:ascii="Times New Roman" w:eastAsia="Times New Roman" w:hAnsi="Times New Roman"/>
          <w:sz w:val="28"/>
          <w:szCs w:val="28"/>
          <w:lang w:eastAsia="ru-RU"/>
        </w:rPr>
      </w:pPr>
      <w:r w:rsidRPr="00CA6E1F">
        <w:rPr>
          <w:rFonts w:ascii="Times New Roman" w:eastAsia="Times New Roman" w:hAnsi="Times New Roman"/>
          <w:sz w:val="28"/>
          <w:szCs w:val="28"/>
          <w:lang w:eastAsia="ru-RU"/>
        </w:rPr>
        <w:t>Услуги осуществляются согласно нормам</w:t>
      </w:r>
      <w:r w:rsidRPr="00CA6E1F">
        <w:rPr>
          <w:rFonts w:ascii="Times New Roman" w:hAnsi="Times New Roman"/>
          <w:sz w:val="28"/>
          <w:szCs w:val="28"/>
        </w:rPr>
        <w:t xml:space="preserve"> </w:t>
      </w:r>
      <w:r w:rsidRPr="00CA6E1F">
        <w:rPr>
          <w:rFonts w:ascii="Times New Roman" w:eastAsia="Times New Roman" w:hAnsi="Times New Roman"/>
          <w:sz w:val="28"/>
          <w:szCs w:val="28"/>
          <w:lang w:eastAsia="ru-RU"/>
        </w:rPr>
        <w:t xml:space="preserve">Федерального закона </w:t>
      </w:r>
      <w:r>
        <w:rPr>
          <w:rFonts w:ascii="Times New Roman" w:eastAsia="Times New Roman" w:hAnsi="Times New Roman"/>
          <w:sz w:val="28"/>
          <w:szCs w:val="28"/>
          <w:lang w:eastAsia="ru-RU"/>
        </w:rPr>
        <w:br/>
      </w:r>
      <w:r w:rsidRPr="00CA6E1F">
        <w:rPr>
          <w:rFonts w:ascii="Times New Roman" w:eastAsia="Times New Roman" w:hAnsi="Times New Roman"/>
          <w:sz w:val="28"/>
          <w:szCs w:val="28"/>
          <w:lang w:eastAsia="ru-RU"/>
        </w:rPr>
        <w:t>от 10.12.1995 № 196-ФЗ «О безопасности дорожного движения»</w:t>
      </w:r>
      <w:r w:rsidRPr="00CA6E1F">
        <w:rPr>
          <w:rFonts w:ascii="Times New Roman" w:hAnsi="Times New Roman"/>
          <w:sz w:val="28"/>
          <w:szCs w:val="28"/>
        </w:rPr>
        <w:t xml:space="preserve">, </w:t>
      </w:r>
      <w:r w:rsidRPr="00CA6E1F">
        <w:rPr>
          <w:rFonts w:ascii="Times New Roman" w:eastAsia="Times New Roman" w:hAnsi="Times New Roman"/>
          <w:sz w:val="28"/>
          <w:szCs w:val="28"/>
          <w:lang w:eastAsia="ru-RU"/>
        </w:rPr>
        <w:t>Техническим регламентом ТР ТС 018/2011 Таможенного союза «О безопасности колесных транспортных средств»</w:t>
      </w:r>
      <w:r w:rsidRPr="00CA6E1F">
        <w:rPr>
          <w:rFonts w:ascii="Times New Roman" w:hAnsi="Times New Roman"/>
          <w:sz w:val="28"/>
          <w:szCs w:val="28"/>
        </w:rPr>
        <w:t xml:space="preserve"> </w:t>
      </w:r>
      <w:r w:rsidRPr="00CA6E1F">
        <w:rPr>
          <w:rFonts w:ascii="Times New Roman" w:eastAsia="Times New Roman" w:hAnsi="Times New Roman"/>
          <w:sz w:val="28"/>
          <w:szCs w:val="28"/>
          <w:lang w:eastAsia="ru-RU"/>
        </w:rPr>
        <w:t>и законодательства Российской Федерации.</w:t>
      </w:r>
    </w:p>
    <w:p w14:paraId="19D2C416" w14:textId="77777777" w:rsidR="008A4774" w:rsidRPr="00CA6E1F" w:rsidRDefault="008A4774" w:rsidP="008A4774">
      <w:pPr>
        <w:widowControl w:val="0"/>
        <w:numPr>
          <w:ilvl w:val="1"/>
          <w:numId w:val="35"/>
        </w:numPr>
        <w:tabs>
          <w:tab w:val="left" w:pos="1276"/>
        </w:tabs>
        <w:autoSpaceDE w:val="0"/>
        <w:autoSpaceDN w:val="0"/>
        <w:adjustRightInd w:val="0"/>
        <w:spacing w:before="120" w:after="0" w:line="240" w:lineRule="auto"/>
        <w:ind w:left="0" w:firstLine="709"/>
        <w:jc w:val="both"/>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Требования к приемке транспорта Заказчика СТО Исполнителя</w:t>
      </w:r>
    </w:p>
    <w:p w14:paraId="1D2F090B" w14:textId="77777777" w:rsidR="000B7A36" w:rsidRDefault="008A4774" w:rsidP="008A4774">
      <w:pPr>
        <w:pStyle w:val="ConsPlusNormal0"/>
        <w:ind w:firstLine="709"/>
        <w:jc w:val="both"/>
        <w:rPr>
          <w:rFonts w:ascii="Times New Roman" w:hAnsi="Times New Roman" w:cs="Times New Roman"/>
          <w:sz w:val="28"/>
          <w:szCs w:val="28"/>
        </w:rPr>
      </w:pPr>
      <w:r w:rsidRPr="00CA6E1F">
        <w:rPr>
          <w:rFonts w:ascii="Times New Roman" w:hAnsi="Times New Roman" w:cs="Times New Roman"/>
          <w:sz w:val="28"/>
          <w:szCs w:val="28"/>
        </w:rPr>
        <w:lastRenderedPageBreak/>
        <w:t xml:space="preserve">Исполнитель должен принять ТС Заказчика и разместить их на СТО для оказания услуг в срок, не превышающий 2 часов </w:t>
      </w:r>
      <w:r>
        <w:rPr>
          <w:rFonts w:ascii="Times New Roman" w:hAnsi="Times New Roman" w:cs="Times New Roman"/>
          <w:sz w:val="28"/>
          <w:szCs w:val="28"/>
        </w:rPr>
        <w:t>после подачи на станцию технического обслужив</w:t>
      </w:r>
      <w:r w:rsidR="000B7A36">
        <w:rPr>
          <w:rFonts w:ascii="Times New Roman" w:hAnsi="Times New Roman" w:cs="Times New Roman"/>
          <w:sz w:val="28"/>
          <w:szCs w:val="28"/>
        </w:rPr>
        <w:t>ания в указанное в Заявке время.</w:t>
      </w:r>
    </w:p>
    <w:p w14:paraId="45B94A52" w14:textId="71CF056F" w:rsidR="008A4774" w:rsidRPr="00CA6E1F" w:rsidRDefault="000B7A36" w:rsidP="008A4774">
      <w:pPr>
        <w:pStyle w:val="ConsPlusNormal0"/>
        <w:ind w:firstLine="709"/>
        <w:jc w:val="both"/>
        <w:rPr>
          <w:rFonts w:ascii="Times New Roman" w:hAnsi="Times New Roman" w:cs="Times New Roman"/>
          <w:sz w:val="28"/>
          <w:szCs w:val="28"/>
        </w:rPr>
      </w:pPr>
      <w:r w:rsidRPr="00997647">
        <w:rPr>
          <w:rFonts w:ascii="Times New Roman" w:hAnsi="Times New Roman" w:cs="Times New Roman"/>
          <w:sz w:val="28"/>
          <w:szCs w:val="28"/>
        </w:rPr>
        <w:t>При приемке должны быть выполнены следующие виды работ:</w:t>
      </w:r>
      <w:r w:rsidR="008A4774" w:rsidRPr="00CA6E1F">
        <w:rPr>
          <w:rFonts w:ascii="Times New Roman" w:hAnsi="Times New Roman" w:cs="Times New Roman"/>
          <w:sz w:val="28"/>
          <w:szCs w:val="28"/>
        </w:rPr>
        <w:t xml:space="preserve"> </w:t>
      </w:r>
    </w:p>
    <w:p w14:paraId="70650CD2" w14:textId="77777777" w:rsidR="008A4774" w:rsidRPr="00CA6E1F" w:rsidRDefault="008A4774" w:rsidP="008A4774">
      <w:pPr>
        <w:pStyle w:val="ConsPlusNormal0"/>
        <w:numPr>
          <w:ilvl w:val="0"/>
          <w:numId w:val="39"/>
        </w:numPr>
        <w:tabs>
          <w:tab w:val="left" w:pos="993"/>
        </w:tabs>
        <w:ind w:left="0" w:firstLine="709"/>
        <w:jc w:val="both"/>
        <w:rPr>
          <w:rFonts w:ascii="Times New Roman" w:hAnsi="Times New Roman" w:cs="Times New Roman"/>
          <w:sz w:val="28"/>
          <w:szCs w:val="28"/>
        </w:rPr>
      </w:pPr>
      <w:r w:rsidRPr="00CA6E1F">
        <w:rPr>
          <w:rFonts w:ascii="Times New Roman" w:hAnsi="Times New Roman" w:cs="Times New Roman"/>
          <w:sz w:val="28"/>
          <w:szCs w:val="28"/>
        </w:rPr>
        <w:t>проверка соответствия номерных данных ТС;</w:t>
      </w:r>
    </w:p>
    <w:p w14:paraId="6FA9B6BE" w14:textId="77777777" w:rsidR="008A4774" w:rsidRPr="00CA6E1F" w:rsidRDefault="008A4774" w:rsidP="008A4774">
      <w:pPr>
        <w:pStyle w:val="ConsPlusNormal0"/>
        <w:numPr>
          <w:ilvl w:val="0"/>
          <w:numId w:val="39"/>
        </w:numPr>
        <w:tabs>
          <w:tab w:val="left" w:pos="993"/>
        </w:tabs>
        <w:ind w:left="0" w:firstLine="709"/>
        <w:jc w:val="both"/>
        <w:rPr>
          <w:rFonts w:ascii="Times New Roman" w:hAnsi="Times New Roman" w:cs="Times New Roman"/>
          <w:sz w:val="28"/>
          <w:szCs w:val="28"/>
        </w:rPr>
      </w:pPr>
      <w:r w:rsidRPr="00CA6E1F">
        <w:rPr>
          <w:rFonts w:ascii="Times New Roman" w:hAnsi="Times New Roman" w:cs="Times New Roman"/>
          <w:sz w:val="28"/>
          <w:szCs w:val="28"/>
        </w:rPr>
        <w:t>контрольный осмотр ТС;</w:t>
      </w:r>
    </w:p>
    <w:p w14:paraId="5CD48AF0" w14:textId="77777777" w:rsidR="008A4774" w:rsidRPr="00CA6E1F" w:rsidRDefault="008A4774" w:rsidP="008A4774">
      <w:pPr>
        <w:pStyle w:val="ConsPlusNormal0"/>
        <w:numPr>
          <w:ilvl w:val="0"/>
          <w:numId w:val="39"/>
        </w:numPr>
        <w:tabs>
          <w:tab w:val="left" w:pos="993"/>
        </w:tabs>
        <w:ind w:left="0" w:firstLine="709"/>
        <w:jc w:val="both"/>
        <w:rPr>
          <w:rFonts w:ascii="Times New Roman" w:hAnsi="Times New Roman" w:cs="Times New Roman"/>
          <w:sz w:val="28"/>
          <w:szCs w:val="28"/>
        </w:rPr>
      </w:pPr>
      <w:r w:rsidRPr="00CA6E1F">
        <w:rPr>
          <w:rFonts w:ascii="Times New Roman" w:hAnsi="Times New Roman" w:cs="Times New Roman"/>
          <w:sz w:val="28"/>
          <w:szCs w:val="28"/>
        </w:rPr>
        <w:t xml:space="preserve">определение и согласование с Заказчиком объема, стоимости и сроков </w:t>
      </w:r>
      <w:r>
        <w:rPr>
          <w:rFonts w:ascii="Times New Roman" w:hAnsi="Times New Roman" w:cs="Times New Roman"/>
          <w:sz w:val="28"/>
          <w:szCs w:val="28"/>
        </w:rPr>
        <w:t>оказания услуг</w:t>
      </w:r>
      <w:r w:rsidRPr="00CA6E1F">
        <w:rPr>
          <w:rFonts w:ascii="Times New Roman" w:hAnsi="Times New Roman" w:cs="Times New Roman"/>
          <w:sz w:val="28"/>
          <w:szCs w:val="28"/>
        </w:rPr>
        <w:t xml:space="preserve">; </w:t>
      </w:r>
    </w:p>
    <w:p w14:paraId="60E2F306" w14:textId="77777777" w:rsidR="008A4774" w:rsidRPr="00CA6E1F" w:rsidRDefault="008A4774" w:rsidP="008A4774">
      <w:pPr>
        <w:pStyle w:val="ConsPlusNormal0"/>
        <w:numPr>
          <w:ilvl w:val="0"/>
          <w:numId w:val="39"/>
        </w:numPr>
        <w:tabs>
          <w:tab w:val="left" w:pos="993"/>
        </w:tabs>
        <w:ind w:left="0" w:firstLine="709"/>
        <w:jc w:val="both"/>
        <w:rPr>
          <w:rFonts w:ascii="Times New Roman" w:hAnsi="Times New Roman" w:cs="Times New Roman"/>
          <w:sz w:val="28"/>
          <w:szCs w:val="28"/>
        </w:rPr>
      </w:pPr>
      <w:r w:rsidRPr="00CA6E1F">
        <w:rPr>
          <w:rFonts w:ascii="Times New Roman" w:hAnsi="Times New Roman" w:cs="Times New Roman"/>
          <w:sz w:val="28"/>
          <w:szCs w:val="28"/>
        </w:rPr>
        <w:t>оформление первичной документации.</w:t>
      </w:r>
    </w:p>
    <w:p w14:paraId="7D922536" w14:textId="77777777" w:rsidR="008A4774" w:rsidRPr="00CA6E1F" w:rsidRDefault="008A4774" w:rsidP="008A4774">
      <w:pPr>
        <w:pStyle w:val="ConsPlusNormal0"/>
        <w:tabs>
          <w:tab w:val="left" w:pos="993"/>
        </w:tabs>
        <w:ind w:firstLine="709"/>
        <w:jc w:val="both"/>
        <w:rPr>
          <w:rFonts w:ascii="Times New Roman" w:hAnsi="Times New Roman" w:cs="Times New Roman"/>
          <w:sz w:val="28"/>
          <w:szCs w:val="28"/>
        </w:rPr>
      </w:pPr>
      <w:r w:rsidRPr="00CA6E1F">
        <w:rPr>
          <w:rFonts w:ascii="Times New Roman" w:hAnsi="Times New Roman" w:cs="Times New Roman"/>
          <w:sz w:val="28"/>
          <w:szCs w:val="28"/>
        </w:rPr>
        <w:t>Контрольный осмотр при приемке ТС должен предусматривать:</w:t>
      </w:r>
    </w:p>
    <w:p w14:paraId="6AAA885E" w14:textId="77777777" w:rsidR="008A4774" w:rsidRPr="00CA6E1F" w:rsidRDefault="008A4774" w:rsidP="008A4774">
      <w:pPr>
        <w:pStyle w:val="ConsPlusNormal0"/>
        <w:numPr>
          <w:ilvl w:val="0"/>
          <w:numId w:val="40"/>
        </w:numPr>
        <w:tabs>
          <w:tab w:val="left" w:pos="993"/>
        </w:tabs>
        <w:ind w:left="0" w:firstLine="709"/>
        <w:jc w:val="both"/>
        <w:rPr>
          <w:rFonts w:ascii="Times New Roman" w:hAnsi="Times New Roman" w:cs="Times New Roman"/>
          <w:sz w:val="28"/>
          <w:szCs w:val="28"/>
        </w:rPr>
      </w:pPr>
      <w:r w:rsidRPr="00CA6E1F">
        <w:rPr>
          <w:rFonts w:ascii="Times New Roman" w:hAnsi="Times New Roman" w:cs="Times New Roman"/>
          <w:sz w:val="28"/>
          <w:szCs w:val="28"/>
        </w:rPr>
        <w:t>осмотр ТС в соответствии с заявленными владельцами видами работ;</w:t>
      </w:r>
    </w:p>
    <w:p w14:paraId="2B3E72D0" w14:textId="77777777" w:rsidR="008A4774" w:rsidRPr="00CA6E1F" w:rsidRDefault="008A4774" w:rsidP="008A4774">
      <w:pPr>
        <w:pStyle w:val="ConsPlusNormal0"/>
        <w:numPr>
          <w:ilvl w:val="0"/>
          <w:numId w:val="40"/>
        </w:numPr>
        <w:tabs>
          <w:tab w:val="left" w:pos="993"/>
        </w:tabs>
        <w:ind w:left="0" w:firstLine="709"/>
        <w:jc w:val="both"/>
        <w:rPr>
          <w:rFonts w:ascii="Times New Roman" w:hAnsi="Times New Roman" w:cs="Times New Roman"/>
          <w:sz w:val="28"/>
          <w:szCs w:val="28"/>
        </w:rPr>
      </w:pPr>
      <w:r w:rsidRPr="00CA6E1F">
        <w:rPr>
          <w:rFonts w:ascii="Times New Roman" w:hAnsi="Times New Roman" w:cs="Times New Roman"/>
          <w:sz w:val="28"/>
          <w:szCs w:val="28"/>
        </w:rPr>
        <w:t>осмотр с целью определения общего технического состояния ТС;</w:t>
      </w:r>
    </w:p>
    <w:p w14:paraId="15C76849" w14:textId="38A90613" w:rsidR="008A4774" w:rsidRPr="00CA6E1F" w:rsidRDefault="00770177" w:rsidP="008A4774">
      <w:pPr>
        <w:pStyle w:val="ConsPlusNormal0"/>
        <w:numPr>
          <w:ilvl w:val="0"/>
          <w:numId w:val="40"/>
        </w:numPr>
        <w:tabs>
          <w:tab w:val="left" w:pos="993"/>
        </w:tabs>
        <w:ind w:left="0" w:firstLine="709"/>
        <w:jc w:val="both"/>
        <w:rPr>
          <w:rFonts w:ascii="Times New Roman" w:hAnsi="Times New Roman" w:cs="Times New Roman"/>
          <w:sz w:val="28"/>
          <w:szCs w:val="28"/>
        </w:rPr>
      </w:pPr>
      <w:r>
        <w:rPr>
          <w:rFonts w:ascii="Times New Roman" w:hAnsi="Times New Roman" w:cs="Times New Roman"/>
          <w:sz w:val="28"/>
          <w:szCs w:val="28"/>
        </w:rPr>
        <w:t>проверка комплектности ТС.</w:t>
      </w:r>
    </w:p>
    <w:p w14:paraId="1DF88061" w14:textId="1BED67F0" w:rsidR="008A4774" w:rsidRDefault="008A4774" w:rsidP="008A4774">
      <w:pPr>
        <w:pStyle w:val="ConsPlusNormal0"/>
        <w:ind w:firstLine="709"/>
        <w:jc w:val="both"/>
        <w:rPr>
          <w:rFonts w:ascii="Times New Roman" w:hAnsi="Times New Roman" w:cs="Times New Roman"/>
          <w:sz w:val="28"/>
          <w:szCs w:val="28"/>
        </w:rPr>
      </w:pPr>
      <w:r w:rsidRPr="00CA6E1F">
        <w:rPr>
          <w:rFonts w:ascii="Times New Roman" w:hAnsi="Times New Roman" w:cs="Times New Roman"/>
          <w:sz w:val="28"/>
          <w:szCs w:val="28"/>
        </w:rPr>
        <w:t>Допускается приемка в ремонт частично разобранных ТС, а также отдельных узлов и агрегатов (в т. ч. отдельных кузовов), наличие деталей и приспособлений, превышающих комплектность предприятия-изготовителя (дополнительные фары, багажник и др.), что регистрируется в приемо-сдаточном акте</w:t>
      </w:r>
      <w:r>
        <w:rPr>
          <w:rFonts w:ascii="Times New Roman" w:hAnsi="Times New Roman" w:cs="Times New Roman"/>
          <w:sz w:val="28"/>
          <w:szCs w:val="28"/>
        </w:rPr>
        <w:t>, который составляется в 2 (двух) экземпляров</w:t>
      </w:r>
      <w:r w:rsidRPr="00CA6E1F">
        <w:rPr>
          <w:rFonts w:ascii="Times New Roman" w:hAnsi="Times New Roman" w:cs="Times New Roman"/>
          <w:sz w:val="28"/>
          <w:szCs w:val="28"/>
        </w:rPr>
        <w:t>.</w:t>
      </w:r>
    </w:p>
    <w:p w14:paraId="76B0B4D2" w14:textId="77777777" w:rsidR="002437A5" w:rsidRPr="002437A5" w:rsidRDefault="002437A5" w:rsidP="002437A5">
      <w:pPr>
        <w:pStyle w:val="ConsPlusNormal0"/>
        <w:ind w:firstLine="709"/>
        <w:jc w:val="both"/>
        <w:rPr>
          <w:rFonts w:ascii="Times New Roman" w:hAnsi="Times New Roman" w:cs="Times New Roman"/>
          <w:sz w:val="28"/>
          <w:szCs w:val="28"/>
        </w:rPr>
      </w:pPr>
      <w:r w:rsidRPr="002437A5">
        <w:rPr>
          <w:rFonts w:ascii="Times New Roman" w:hAnsi="Times New Roman" w:cs="Times New Roman"/>
          <w:sz w:val="28"/>
          <w:szCs w:val="28"/>
        </w:rPr>
        <w:t xml:space="preserve">Исполнитель производит </w:t>
      </w:r>
      <w:proofErr w:type="spellStart"/>
      <w:r w:rsidRPr="002437A5">
        <w:rPr>
          <w:rFonts w:ascii="Times New Roman" w:hAnsi="Times New Roman" w:cs="Times New Roman"/>
          <w:sz w:val="28"/>
          <w:szCs w:val="28"/>
        </w:rPr>
        <w:t>фотофиксацию</w:t>
      </w:r>
      <w:proofErr w:type="spellEnd"/>
      <w:r w:rsidRPr="002437A5">
        <w:rPr>
          <w:rFonts w:ascii="Times New Roman" w:hAnsi="Times New Roman" w:cs="Times New Roman"/>
          <w:sz w:val="28"/>
          <w:szCs w:val="28"/>
        </w:rPr>
        <w:t xml:space="preserve"> или видеосъемку технического обслуживания и ремонта каждой единицы ТС Заказчика. Фотосъёмка должна производиться с ракурса, позволяющего идентифицировать ТС Заказчика. Фото и видео файлы должны содержать информацию о фактически выполненных работах, а также об установленных на ТС запасных частях (агрегатах, оборудовании). </w:t>
      </w:r>
    </w:p>
    <w:p w14:paraId="7415C94F" w14:textId="77777777" w:rsidR="002437A5" w:rsidRPr="002437A5" w:rsidRDefault="002437A5" w:rsidP="002437A5">
      <w:pPr>
        <w:pStyle w:val="ConsPlusNormal0"/>
        <w:ind w:firstLine="709"/>
        <w:jc w:val="both"/>
        <w:rPr>
          <w:rFonts w:ascii="Times New Roman" w:hAnsi="Times New Roman" w:cs="Times New Roman"/>
          <w:sz w:val="28"/>
          <w:szCs w:val="28"/>
        </w:rPr>
      </w:pPr>
      <w:r w:rsidRPr="002437A5">
        <w:rPr>
          <w:rFonts w:ascii="Times New Roman" w:hAnsi="Times New Roman" w:cs="Times New Roman"/>
          <w:sz w:val="28"/>
          <w:szCs w:val="28"/>
        </w:rPr>
        <w:t xml:space="preserve">Фото и видеоматериалы Исполнитель хранит в любом формате, в течении всего гарантийного срока выполненных работ и установленных запасных частей по каждой дефектной ведомости, в базе данных Исполнителя и предоставляет Заказчику в течение 2 (двух) календарных дней, с даты получения запроса от Заказчика (при отсутствии форматов, в которых представлены фото и(или) видео файл у Заказчика, Исполнитель обязан предоставить Заказчику программу для просмотра предоставленных материалов). </w:t>
      </w:r>
    </w:p>
    <w:p w14:paraId="02D8C0A2" w14:textId="77777777" w:rsidR="002437A5" w:rsidRPr="002437A5" w:rsidRDefault="002437A5" w:rsidP="002437A5">
      <w:pPr>
        <w:pStyle w:val="ConsPlusNormal0"/>
        <w:ind w:firstLine="709"/>
        <w:jc w:val="both"/>
        <w:rPr>
          <w:rFonts w:ascii="Times New Roman" w:hAnsi="Times New Roman" w:cs="Times New Roman"/>
          <w:sz w:val="28"/>
          <w:szCs w:val="28"/>
        </w:rPr>
      </w:pPr>
      <w:r w:rsidRPr="002437A5">
        <w:rPr>
          <w:rFonts w:ascii="Times New Roman" w:hAnsi="Times New Roman" w:cs="Times New Roman"/>
          <w:sz w:val="28"/>
          <w:szCs w:val="28"/>
        </w:rPr>
        <w:t xml:space="preserve">Фото и видеоматериалы должны предоставляться читаемыми, при технической неисправности файлов – он признается поврежденным и должен быть заменен в течение 2 (двух) календарных дней с даты получения от Заказчика требования о замене. </w:t>
      </w:r>
    </w:p>
    <w:p w14:paraId="5062ADBD" w14:textId="77777777" w:rsidR="002437A5" w:rsidRPr="002437A5" w:rsidRDefault="002437A5" w:rsidP="002437A5">
      <w:pPr>
        <w:pStyle w:val="ConsPlusNormal0"/>
        <w:ind w:firstLine="709"/>
        <w:jc w:val="both"/>
        <w:rPr>
          <w:rFonts w:ascii="Times New Roman" w:hAnsi="Times New Roman" w:cs="Times New Roman"/>
          <w:sz w:val="28"/>
          <w:szCs w:val="28"/>
        </w:rPr>
      </w:pPr>
      <w:r w:rsidRPr="002437A5">
        <w:rPr>
          <w:rFonts w:ascii="Times New Roman" w:hAnsi="Times New Roman" w:cs="Times New Roman"/>
          <w:sz w:val="28"/>
          <w:szCs w:val="28"/>
        </w:rPr>
        <w:t>Фото и видеоматериалы направляются Исполнителем в адрес Заказчика нарочно (курьерской доставкой) с сопроводительным письмом, за подписью руководителя Исполнителя, с указанием в нем наименования организации и ее реквизитов.</w:t>
      </w:r>
    </w:p>
    <w:p w14:paraId="74B00FEA" w14:textId="77777777" w:rsidR="002437A5" w:rsidRPr="002437A5" w:rsidRDefault="002437A5" w:rsidP="002437A5">
      <w:pPr>
        <w:pStyle w:val="ConsPlusNormal0"/>
        <w:ind w:firstLine="709"/>
        <w:jc w:val="both"/>
        <w:rPr>
          <w:rFonts w:ascii="Times New Roman" w:hAnsi="Times New Roman" w:cs="Times New Roman"/>
          <w:sz w:val="28"/>
          <w:szCs w:val="28"/>
        </w:rPr>
      </w:pPr>
      <w:r w:rsidRPr="002437A5">
        <w:rPr>
          <w:rFonts w:ascii="Times New Roman" w:hAnsi="Times New Roman" w:cs="Times New Roman"/>
          <w:sz w:val="28"/>
          <w:szCs w:val="28"/>
        </w:rPr>
        <w:t xml:space="preserve">   В случае, если фото и видеоматериалы не подтверждают выполненные работы по техническому обслуживанию и ремонту ТС Заказчика, а также установленные запасные части, указанные в заказ-наряде, то оплата таких работ и запасных частей не производится.</w:t>
      </w:r>
    </w:p>
    <w:p w14:paraId="7DB92DC9" w14:textId="215F7633" w:rsidR="002437A5" w:rsidRPr="00CA6E1F" w:rsidRDefault="002437A5" w:rsidP="002437A5">
      <w:pPr>
        <w:pStyle w:val="ConsPlusNormal0"/>
        <w:ind w:firstLine="709"/>
        <w:jc w:val="both"/>
        <w:rPr>
          <w:rFonts w:ascii="Times New Roman" w:hAnsi="Times New Roman" w:cs="Times New Roman"/>
          <w:sz w:val="28"/>
          <w:szCs w:val="28"/>
        </w:rPr>
      </w:pPr>
      <w:r w:rsidRPr="002437A5">
        <w:rPr>
          <w:rFonts w:ascii="Times New Roman" w:hAnsi="Times New Roman" w:cs="Times New Roman"/>
          <w:sz w:val="28"/>
          <w:szCs w:val="28"/>
        </w:rPr>
        <w:t xml:space="preserve"> Исполнитель обязан исключить возможность передачи фото и </w:t>
      </w:r>
      <w:r w:rsidRPr="002437A5">
        <w:rPr>
          <w:rFonts w:ascii="Times New Roman" w:hAnsi="Times New Roman" w:cs="Times New Roman"/>
          <w:sz w:val="28"/>
          <w:szCs w:val="28"/>
        </w:rPr>
        <w:lastRenderedPageBreak/>
        <w:t>видеоматериалов третьим лицам без предварительного получения письменного согласия Заказчика.</w:t>
      </w:r>
    </w:p>
    <w:p w14:paraId="6161C421" w14:textId="77777777" w:rsidR="008A4774" w:rsidRPr="00CA6E1F" w:rsidRDefault="008A4774" w:rsidP="008A4774">
      <w:pPr>
        <w:pStyle w:val="ConsPlusNormal0"/>
        <w:ind w:firstLine="709"/>
        <w:jc w:val="both"/>
        <w:rPr>
          <w:rFonts w:ascii="Times New Roman" w:hAnsi="Times New Roman" w:cs="Times New Roman"/>
          <w:sz w:val="28"/>
          <w:szCs w:val="28"/>
        </w:rPr>
      </w:pPr>
      <w:r w:rsidRPr="00CA6E1F">
        <w:rPr>
          <w:rFonts w:ascii="Times New Roman" w:hAnsi="Times New Roman" w:cs="Times New Roman"/>
          <w:sz w:val="28"/>
          <w:szCs w:val="28"/>
        </w:rPr>
        <w:t>Для получения объективной оценки технического состояния ТС и предстоящего объема работ, по требованию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карту, содержащи</w:t>
      </w:r>
      <w:r>
        <w:rPr>
          <w:rFonts w:ascii="Times New Roman" w:hAnsi="Times New Roman" w:cs="Times New Roman"/>
          <w:sz w:val="28"/>
          <w:szCs w:val="28"/>
        </w:rPr>
        <w:t>е</w:t>
      </w:r>
      <w:r w:rsidRPr="00CA6E1F">
        <w:rPr>
          <w:rFonts w:ascii="Times New Roman" w:hAnsi="Times New Roman" w:cs="Times New Roman"/>
          <w:sz w:val="28"/>
          <w:szCs w:val="28"/>
        </w:rPr>
        <w:t xml:space="preserve"> расшифровку объёма и видов услуг, в срок не более 1-го дня с момента проведения диагностических работ.</w:t>
      </w:r>
    </w:p>
    <w:p w14:paraId="7EAE1D58" w14:textId="77777777" w:rsidR="008A4774" w:rsidRPr="00CA6E1F" w:rsidRDefault="008A4774" w:rsidP="008A4774">
      <w:pPr>
        <w:pStyle w:val="ConsPlusNormal0"/>
        <w:ind w:firstLine="709"/>
        <w:jc w:val="both"/>
        <w:rPr>
          <w:rFonts w:ascii="Times New Roman" w:hAnsi="Times New Roman" w:cs="Times New Roman"/>
          <w:sz w:val="28"/>
          <w:szCs w:val="28"/>
        </w:rPr>
      </w:pPr>
      <w:r w:rsidRPr="00CA6E1F">
        <w:rPr>
          <w:rFonts w:ascii="Times New Roman" w:hAnsi="Times New Roman" w:cs="Times New Roman"/>
          <w:sz w:val="28"/>
          <w:szCs w:val="28"/>
        </w:rPr>
        <w:t>Выдача ТС должна производится мастером-приемщиком после контроля полноты и качества выполненных работ.</w:t>
      </w:r>
    </w:p>
    <w:p w14:paraId="78A8C6BB" w14:textId="77777777" w:rsidR="008A4774" w:rsidRPr="00CA6E1F" w:rsidRDefault="008A4774" w:rsidP="008A4774">
      <w:pPr>
        <w:widowControl w:val="0"/>
        <w:tabs>
          <w:tab w:val="left" w:pos="1276"/>
        </w:tabs>
        <w:autoSpaceDE w:val="0"/>
        <w:autoSpaceDN w:val="0"/>
        <w:adjustRightInd w:val="0"/>
        <w:spacing w:before="120" w:after="0" w:line="240" w:lineRule="auto"/>
        <w:ind w:firstLine="709"/>
        <w:jc w:val="both"/>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6.5.</w:t>
      </w:r>
      <w:r w:rsidRPr="00CA6E1F">
        <w:rPr>
          <w:rFonts w:ascii="Times New Roman" w:eastAsia="Times New Roman" w:hAnsi="Times New Roman" w:cs="Times New Roman"/>
          <w:b/>
          <w:sz w:val="28"/>
          <w:szCs w:val="28"/>
          <w:lang w:eastAsia="ru-RU"/>
        </w:rPr>
        <w:tab/>
        <w:t>Требования по приемке услуг</w:t>
      </w:r>
    </w:p>
    <w:p w14:paraId="7F688D5B" w14:textId="227F5600" w:rsidR="007770A7" w:rsidRDefault="007770A7" w:rsidP="008A4774">
      <w:pPr>
        <w:pStyle w:val="ConsPlusNormal0"/>
        <w:ind w:firstLine="708"/>
        <w:jc w:val="both"/>
        <w:rPr>
          <w:rFonts w:ascii="Times New Roman" w:hAnsi="Times New Roman" w:cs="Times New Roman"/>
          <w:sz w:val="28"/>
          <w:szCs w:val="28"/>
        </w:rPr>
      </w:pPr>
      <w:r w:rsidRPr="007770A7">
        <w:rPr>
          <w:rFonts w:ascii="Times New Roman" w:hAnsi="Times New Roman" w:cs="Times New Roman"/>
          <w:sz w:val="28"/>
          <w:szCs w:val="28"/>
        </w:rPr>
        <w:t>Исполнитель после завершения оказания услуг по Заявке, в срок не позднее 1 (одного) рабочего дня, вместе с исправным ТС передает Заказчику подписанный Акт сдачи-приемки оказанных услуг</w:t>
      </w:r>
      <w:r w:rsidR="003775B0">
        <w:rPr>
          <w:rFonts w:ascii="Times New Roman" w:hAnsi="Times New Roman" w:cs="Times New Roman"/>
          <w:sz w:val="28"/>
          <w:szCs w:val="28"/>
        </w:rPr>
        <w:t xml:space="preserve"> по форме, определенной в договоре, </w:t>
      </w:r>
      <w:r w:rsidRPr="007770A7">
        <w:rPr>
          <w:rFonts w:ascii="Times New Roman" w:hAnsi="Times New Roman" w:cs="Times New Roman"/>
          <w:sz w:val="28"/>
          <w:szCs w:val="28"/>
        </w:rPr>
        <w:t>в двух экземплярах, а также иные отчетные материалы</w:t>
      </w:r>
      <w:r w:rsidR="00BD7BA2">
        <w:rPr>
          <w:rFonts w:ascii="Times New Roman" w:hAnsi="Times New Roman" w:cs="Times New Roman"/>
          <w:sz w:val="28"/>
          <w:szCs w:val="28"/>
        </w:rPr>
        <w:t xml:space="preserve"> и документы</w:t>
      </w:r>
      <w:r w:rsidRPr="007770A7">
        <w:rPr>
          <w:rFonts w:ascii="Times New Roman" w:hAnsi="Times New Roman" w:cs="Times New Roman"/>
          <w:sz w:val="28"/>
          <w:szCs w:val="28"/>
        </w:rPr>
        <w:t>, предусмотренные настоящим Техническим заданием и договором (предварительно согласованные в электронном виде).</w:t>
      </w:r>
    </w:p>
    <w:p w14:paraId="1EA04AB5" w14:textId="6F2A3099" w:rsidR="008A4774" w:rsidRDefault="008A4774" w:rsidP="008A4774">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Доставка платежных документов в офисы заказчика (</w:t>
      </w:r>
      <w:r w:rsidRPr="003E2E28">
        <w:rPr>
          <w:rFonts w:ascii="Times New Roman" w:hAnsi="Times New Roman" w:cs="Times New Roman"/>
          <w:sz w:val="28"/>
          <w:szCs w:val="28"/>
        </w:rPr>
        <w:t>Адрес: г. Москва ул. Докукина д.16 корп.1</w:t>
      </w:r>
      <w:r>
        <w:rPr>
          <w:rFonts w:ascii="Times New Roman" w:hAnsi="Times New Roman" w:cs="Times New Roman"/>
          <w:sz w:val="28"/>
          <w:szCs w:val="28"/>
        </w:rPr>
        <w:t>) осуществляется силами Исполнителя.</w:t>
      </w:r>
    </w:p>
    <w:p w14:paraId="40973F4A" w14:textId="24290D05" w:rsidR="0009280A" w:rsidRPr="00CA6E1F" w:rsidRDefault="0009280A" w:rsidP="008A4774">
      <w:pPr>
        <w:pStyle w:val="ConsPlusNormal0"/>
        <w:ind w:firstLine="708"/>
        <w:jc w:val="both"/>
        <w:rPr>
          <w:rFonts w:ascii="Times New Roman" w:hAnsi="Times New Roman" w:cs="Times New Roman"/>
          <w:sz w:val="28"/>
          <w:szCs w:val="28"/>
        </w:rPr>
      </w:pPr>
      <w:r w:rsidRPr="0009280A">
        <w:rPr>
          <w:rFonts w:ascii="Times New Roman" w:hAnsi="Times New Roman" w:cs="Times New Roman"/>
          <w:sz w:val="28"/>
          <w:szCs w:val="28"/>
        </w:rPr>
        <w:t>Заказчик осуществляет приемку оказанных услуг по Заявке путем подписания Акта сдачи-приемки оказанных услуг в течение 15 (пятнадцати) рабочих дней с даты получения оригиналов отчетных документов, подписанных Исполнителем.</w:t>
      </w:r>
    </w:p>
    <w:p w14:paraId="065ECE1C" w14:textId="77777777" w:rsidR="008A4774" w:rsidRPr="00CA6E1F" w:rsidRDefault="008A4774" w:rsidP="008A4774">
      <w:pPr>
        <w:pStyle w:val="ConsPlusNormal0"/>
        <w:tabs>
          <w:tab w:val="left" w:pos="1276"/>
        </w:tabs>
        <w:spacing w:before="120"/>
        <w:rPr>
          <w:rFonts w:ascii="Times New Roman" w:hAnsi="Times New Roman" w:cs="Times New Roman"/>
          <w:b/>
          <w:sz w:val="28"/>
          <w:szCs w:val="28"/>
        </w:rPr>
      </w:pPr>
      <w:r w:rsidRPr="00CA6E1F">
        <w:rPr>
          <w:rFonts w:ascii="Times New Roman" w:hAnsi="Times New Roman" w:cs="Times New Roman"/>
          <w:b/>
          <w:sz w:val="28"/>
          <w:szCs w:val="28"/>
        </w:rPr>
        <w:t>6.6.</w:t>
      </w:r>
      <w:r w:rsidRPr="00CA6E1F">
        <w:rPr>
          <w:rFonts w:ascii="Times New Roman" w:hAnsi="Times New Roman" w:cs="Times New Roman"/>
          <w:b/>
          <w:sz w:val="28"/>
          <w:szCs w:val="28"/>
        </w:rPr>
        <w:tab/>
        <w:t>Требования по передаче Заказчику закупки технических и иных документов (оформление результатов оказанных услуг)</w:t>
      </w:r>
    </w:p>
    <w:p w14:paraId="69F5C767" w14:textId="77777777" w:rsidR="00EB13DA" w:rsidRDefault="00EB13DA" w:rsidP="00EB13DA">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По результатам оказания услуг по каждой Заявке </w:t>
      </w:r>
      <w:r w:rsidRPr="00D81EE7">
        <w:rPr>
          <w:rFonts w:ascii="Times New Roman" w:hAnsi="Times New Roman" w:cs="Times New Roman"/>
          <w:sz w:val="28"/>
          <w:szCs w:val="28"/>
        </w:rPr>
        <w:t xml:space="preserve">Исполнитель передает Заказчику </w:t>
      </w:r>
      <w:r>
        <w:rPr>
          <w:rFonts w:ascii="Times New Roman" w:hAnsi="Times New Roman" w:cs="Times New Roman"/>
          <w:sz w:val="28"/>
          <w:szCs w:val="28"/>
        </w:rPr>
        <w:t>следующие документы:</w:t>
      </w:r>
    </w:p>
    <w:p w14:paraId="14EFA9EA" w14:textId="77777777" w:rsidR="00EB13DA" w:rsidRDefault="00EB13DA" w:rsidP="00EB13DA">
      <w:pPr>
        <w:pStyle w:val="ConsPlusNormal0"/>
        <w:numPr>
          <w:ilvl w:val="0"/>
          <w:numId w:val="48"/>
        </w:numPr>
        <w:ind w:left="426"/>
        <w:jc w:val="both"/>
        <w:rPr>
          <w:rFonts w:ascii="Times New Roman" w:hAnsi="Times New Roman" w:cs="Times New Roman"/>
          <w:sz w:val="28"/>
          <w:szCs w:val="28"/>
        </w:rPr>
      </w:pPr>
      <w:r>
        <w:rPr>
          <w:rFonts w:ascii="Times New Roman" w:hAnsi="Times New Roman" w:cs="Times New Roman"/>
          <w:sz w:val="28"/>
          <w:szCs w:val="28"/>
        </w:rPr>
        <w:t>А</w:t>
      </w:r>
      <w:r w:rsidRPr="00D81EE7">
        <w:rPr>
          <w:rFonts w:ascii="Times New Roman" w:hAnsi="Times New Roman" w:cs="Times New Roman"/>
          <w:sz w:val="28"/>
          <w:szCs w:val="28"/>
        </w:rPr>
        <w:t>кт сдачи-приемки оказанных услуг (</w:t>
      </w:r>
      <w:r>
        <w:rPr>
          <w:rFonts w:ascii="Times New Roman" w:hAnsi="Times New Roman" w:cs="Times New Roman"/>
          <w:sz w:val="28"/>
          <w:szCs w:val="28"/>
        </w:rPr>
        <w:t>по форме, определенной в договоре)</w:t>
      </w:r>
      <w:r w:rsidRPr="00D81EE7">
        <w:rPr>
          <w:rFonts w:ascii="Times New Roman" w:hAnsi="Times New Roman" w:cs="Times New Roman"/>
          <w:sz w:val="28"/>
          <w:szCs w:val="28"/>
        </w:rPr>
        <w:t xml:space="preserve"> в </w:t>
      </w:r>
      <w:r>
        <w:rPr>
          <w:rFonts w:ascii="Times New Roman" w:hAnsi="Times New Roman" w:cs="Times New Roman"/>
          <w:sz w:val="28"/>
          <w:szCs w:val="28"/>
        </w:rPr>
        <w:t>2 (</w:t>
      </w:r>
      <w:r w:rsidRPr="00D81EE7">
        <w:rPr>
          <w:rFonts w:ascii="Times New Roman" w:hAnsi="Times New Roman" w:cs="Times New Roman"/>
          <w:sz w:val="28"/>
          <w:szCs w:val="28"/>
        </w:rPr>
        <w:t>двух</w:t>
      </w:r>
      <w:r>
        <w:rPr>
          <w:rFonts w:ascii="Times New Roman" w:hAnsi="Times New Roman" w:cs="Times New Roman"/>
          <w:sz w:val="28"/>
          <w:szCs w:val="28"/>
        </w:rPr>
        <w:t>)</w:t>
      </w:r>
      <w:r w:rsidRPr="00D81EE7">
        <w:rPr>
          <w:rFonts w:ascii="Times New Roman" w:hAnsi="Times New Roman" w:cs="Times New Roman"/>
          <w:sz w:val="28"/>
          <w:szCs w:val="28"/>
        </w:rPr>
        <w:t xml:space="preserve"> экземплярах</w:t>
      </w:r>
      <w:r>
        <w:rPr>
          <w:rFonts w:ascii="Times New Roman" w:hAnsi="Times New Roman" w:cs="Times New Roman"/>
          <w:sz w:val="28"/>
          <w:szCs w:val="28"/>
        </w:rPr>
        <w:t>;</w:t>
      </w:r>
    </w:p>
    <w:p w14:paraId="49563446" w14:textId="77777777" w:rsidR="00EB13DA" w:rsidRDefault="00EB13DA" w:rsidP="00EB13DA">
      <w:pPr>
        <w:pStyle w:val="ConsPlusNormal0"/>
        <w:numPr>
          <w:ilvl w:val="0"/>
          <w:numId w:val="48"/>
        </w:numPr>
        <w:ind w:left="426"/>
        <w:jc w:val="both"/>
        <w:rPr>
          <w:rFonts w:ascii="Times New Roman" w:hAnsi="Times New Roman" w:cs="Times New Roman"/>
          <w:sz w:val="28"/>
          <w:szCs w:val="28"/>
        </w:rPr>
      </w:pPr>
      <w:r w:rsidRPr="00235F30">
        <w:rPr>
          <w:rFonts w:ascii="Times New Roman" w:hAnsi="Times New Roman" w:cs="Times New Roman"/>
          <w:sz w:val="28"/>
          <w:szCs w:val="28"/>
        </w:rPr>
        <w:t>Акт приема-передачи транспортного средства в СТО</w:t>
      </w:r>
      <w:r>
        <w:rPr>
          <w:rFonts w:ascii="Times New Roman" w:hAnsi="Times New Roman" w:cs="Times New Roman"/>
          <w:sz w:val="28"/>
          <w:szCs w:val="28"/>
        </w:rPr>
        <w:t xml:space="preserve"> (Приложение </w:t>
      </w:r>
      <w:r>
        <w:rPr>
          <w:rFonts w:ascii="Times New Roman" w:hAnsi="Times New Roman" w:cs="Times New Roman"/>
          <w:sz w:val="28"/>
          <w:szCs w:val="28"/>
        </w:rPr>
        <w:br/>
        <w:t>№ 2 к ТЗ) в 2 (двух) экземплярах;</w:t>
      </w:r>
    </w:p>
    <w:p w14:paraId="0B203919" w14:textId="77777777" w:rsidR="00EB13DA" w:rsidRPr="000A56B8" w:rsidRDefault="00EB13DA" w:rsidP="00EB13DA">
      <w:pPr>
        <w:pStyle w:val="ConsPlusNormal0"/>
        <w:numPr>
          <w:ilvl w:val="0"/>
          <w:numId w:val="48"/>
        </w:numPr>
        <w:tabs>
          <w:tab w:val="left" w:pos="426"/>
        </w:tabs>
        <w:spacing w:before="120"/>
        <w:ind w:left="0" w:firstLine="0"/>
        <w:jc w:val="both"/>
        <w:rPr>
          <w:rFonts w:ascii="Times New Roman" w:hAnsi="Times New Roman" w:cs="Times New Roman"/>
          <w:b/>
          <w:sz w:val="28"/>
          <w:szCs w:val="28"/>
        </w:rPr>
      </w:pPr>
      <w:r w:rsidRPr="00C30E19">
        <w:rPr>
          <w:rFonts w:ascii="Times New Roman" w:hAnsi="Times New Roman" w:cs="Times New Roman"/>
          <w:sz w:val="28"/>
          <w:szCs w:val="28"/>
        </w:rPr>
        <w:t>Счет-фактуру (если Исполнитель является плательщиком НДС);</w:t>
      </w:r>
    </w:p>
    <w:p w14:paraId="104DE851" w14:textId="77777777" w:rsidR="00EB13DA" w:rsidRDefault="00EB13DA" w:rsidP="00EB13DA">
      <w:pPr>
        <w:pStyle w:val="ConsPlusNormal0"/>
        <w:numPr>
          <w:ilvl w:val="0"/>
          <w:numId w:val="48"/>
        </w:numPr>
        <w:tabs>
          <w:tab w:val="left" w:pos="426"/>
        </w:tabs>
        <w:spacing w:before="120"/>
        <w:ind w:left="142" w:hanging="142"/>
        <w:jc w:val="both"/>
        <w:rPr>
          <w:rFonts w:ascii="Times New Roman" w:hAnsi="Times New Roman" w:cs="Times New Roman"/>
          <w:sz w:val="28"/>
          <w:szCs w:val="28"/>
        </w:rPr>
      </w:pPr>
      <w:r w:rsidRPr="00EB13DA">
        <w:rPr>
          <w:rFonts w:ascii="Times New Roman" w:hAnsi="Times New Roman" w:cs="Times New Roman"/>
          <w:sz w:val="28"/>
          <w:szCs w:val="28"/>
        </w:rPr>
        <w:t>Заказ-наряд, на основании которого осуществляется приемка Услуг;</w:t>
      </w:r>
    </w:p>
    <w:p w14:paraId="7240A414" w14:textId="3234026D" w:rsidR="00EB13DA" w:rsidRPr="00EB13DA" w:rsidRDefault="00EB13DA" w:rsidP="00EB13DA">
      <w:pPr>
        <w:pStyle w:val="ConsPlusNormal0"/>
        <w:numPr>
          <w:ilvl w:val="0"/>
          <w:numId w:val="48"/>
        </w:numPr>
        <w:tabs>
          <w:tab w:val="left" w:pos="426"/>
        </w:tabs>
        <w:spacing w:before="120"/>
        <w:ind w:left="426" w:hanging="426"/>
        <w:jc w:val="both"/>
        <w:rPr>
          <w:rFonts w:ascii="Times New Roman" w:hAnsi="Times New Roman" w:cs="Times New Roman"/>
          <w:sz w:val="28"/>
          <w:szCs w:val="28"/>
        </w:rPr>
      </w:pPr>
      <w:r w:rsidRPr="00EB13DA">
        <w:rPr>
          <w:rFonts w:ascii="Times New Roman" w:hAnsi="Times New Roman" w:cs="Times New Roman"/>
          <w:sz w:val="28"/>
          <w:szCs w:val="28"/>
        </w:rPr>
        <w:t>Акт сдачи-приемки деталей, узлов и агрегатов, снятых во время ремонта ТС и негодных для дальнейшего использования (Приложение № 1 к ТЗ).</w:t>
      </w:r>
    </w:p>
    <w:p w14:paraId="7E15BF2A" w14:textId="13EC7B3E" w:rsidR="008A4774" w:rsidRPr="00CA6E1F" w:rsidRDefault="008A4774" w:rsidP="008A4774">
      <w:pPr>
        <w:pStyle w:val="ConsPlusNormal0"/>
        <w:ind w:firstLine="709"/>
        <w:jc w:val="both"/>
        <w:rPr>
          <w:rFonts w:ascii="Times New Roman" w:hAnsi="Times New Roman" w:cs="Times New Roman"/>
          <w:sz w:val="28"/>
          <w:szCs w:val="28"/>
        </w:rPr>
      </w:pPr>
      <w:r w:rsidRPr="00CA6E1F">
        <w:rPr>
          <w:rFonts w:ascii="Times New Roman" w:hAnsi="Times New Roman" w:cs="Times New Roman"/>
          <w:sz w:val="28"/>
          <w:szCs w:val="28"/>
        </w:rPr>
        <w:t>Исполнитель п</w:t>
      </w:r>
      <w:r>
        <w:rPr>
          <w:rFonts w:ascii="Times New Roman" w:hAnsi="Times New Roman" w:cs="Times New Roman"/>
          <w:sz w:val="28"/>
          <w:szCs w:val="28"/>
        </w:rPr>
        <w:t>е</w:t>
      </w:r>
      <w:r w:rsidRPr="00CA6E1F">
        <w:rPr>
          <w:rFonts w:ascii="Times New Roman" w:hAnsi="Times New Roman" w:cs="Times New Roman"/>
          <w:sz w:val="28"/>
          <w:szCs w:val="28"/>
        </w:rPr>
        <w:t>редает Заказчику отчетные и иные документы</w:t>
      </w:r>
      <w:r>
        <w:rPr>
          <w:rFonts w:ascii="Times New Roman" w:hAnsi="Times New Roman" w:cs="Times New Roman"/>
          <w:sz w:val="28"/>
          <w:szCs w:val="28"/>
        </w:rPr>
        <w:t>,</w:t>
      </w:r>
      <w:r w:rsidRPr="00CA6E1F">
        <w:rPr>
          <w:rFonts w:ascii="Times New Roman" w:hAnsi="Times New Roman" w:cs="Times New Roman"/>
          <w:sz w:val="28"/>
          <w:szCs w:val="28"/>
        </w:rPr>
        <w:t xml:space="preserve"> на основании которых осуществляется приемка услуг</w:t>
      </w:r>
      <w:r>
        <w:rPr>
          <w:rFonts w:ascii="Times New Roman" w:hAnsi="Times New Roman" w:cs="Times New Roman"/>
          <w:sz w:val="28"/>
          <w:szCs w:val="28"/>
        </w:rPr>
        <w:t>,</w:t>
      </w:r>
      <w:r w:rsidRPr="00CA6E1F">
        <w:rPr>
          <w:rFonts w:ascii="Times New Roman" w:hAnsi="Times New Roman" w:cs="Times New Roman"/>
          <w:sz w:val="28"/>
          <w:szCs w:val="28"/>
        </w:rPr>
        <w:t xml:space="preserve"> нарочно (курьерской доставкой). Факт получения должен подтверждаться подписью Заказчика.</w:t>
      </w:r>
    </w:p>
    <w:p w14:paraId="2353BAE6" w14:textId="20BD8583" w:rsidR="008A4774" w:rsidRDefault="008A4774" w:rsidP="008A4774">
      <w:pPr>
        <w:pStyle w:val="ConsPlusNormal0"/>
        <w:jc w:val="both"/>
        <w:rPr>
          <w:rFonts w:ascii="Times New Roman" w:hAnsi="Times New Roman" w:cs="Times New Roman"/>
          <w:sz w:val="28"/>
          <w:szCs w:val="28"/>
        </w:rPr>
      </w:pPr>
      <w:r w:rsidRPr="00BD436C">
        <w:rPr>
          <w:rFonts w:ascii="Times New Roman" w:hAnsi="Times New Roman" w:cs="Times New Roman"/>
          <w:sz w:val="28"/>
          <w:szCs w:val="28"/>
        </w:rPr>
        <w:t>Исполнитель по требованию Заказчика должен предоставить</w:t>
      </w:r>
      <w:r w:rsidR="008A33D8">
        <w:rPr>
          <w:rFonts w:ascii="Times New Roman" w:hAnsi="Times New Roman" w:cs="Times New Roman"/>
          <w:sz w:val="28"/>
          <w:szCs w:val="28"/>
        </w:rPr>
        <w:t xml:space="preserve"> </w:t>
      </w:r>
      <w:r w:rsidR="008A33D8" w:rsidRPr="008A33D8">
        <w:rPr>
          <w:rFonts w:ascii="Times New Roman" w:hAnsi="Times New Roman" w:cs="Times New Roman"/>
          <w:sz w:val="28"/>
          <w:szCs w:val="28"/>
        </w:rPr>
        <w:t>в срок не позднее 3 (трех) рабочих дней</w:t>
      </w:r>
      <w:r w:rsidRPr="00BD436C">
        <w:rPr>
          <w:rFonts w:ascii="Times New Roman" w:hAnsi="Times New Roman" w:cs="Times New Roman"/>
          <w:sz w:val="28"/>
          <w:szCs w:val="28"/>
        </w:rPr>
        <w:t xml:space="preserve"> в электронном виде нормативы трудоемкостей на проведение технического обслуживания и ремонта ТС, установленные заводом-изготовителем,</w:t>
      </w:r>
      <w:r>
        <w:rPr>
          <w:rFonts w:ascii="Times New Roman" w:hAnsi="Times New Roman" w:cs="Times New Roman"/>
          <w:sz w:val="28"/>
          <w:szCs w:val="28"/>
        </w:rPr>
        <w:t xml:space="preserve"> согласно </w:t>
      </w:r>
      <w:r>
        <w:rPr>
          <w:rFonts w:ascii="Times New Roman" w:hAnsi="Times New Roman" w:cs="Times New Roman"/>
          <w:sz w:val="28"/>
          <w:szCs w:val="28"/>
          <w:lang w:val="en-US"/>
        </w:rPr>
        <w:t>VIN</w:t>
      </w:r>
      <w:r>
        <w:rPr>
          <w:rFonts w:ascii="Times New Roman" w:hAnsi="Times New Roman" w:cs="Times New Roman"/>
          <w:sz w:val="28"/>
          <w:szCs w:val="28"/>
        </w:rPr>
        <w:t xml:space="preserve">, либо </w:t>
      </w:r>
      <w:r w:rsidRPr="00BD436C">
        <w:rPr>
          <w:rFonts w:ascii="Times New Roman" w:hAnsi="Times New Roman" w:cs="Times New Roman"/>
          <w:sz w:val="28"/>
          <w:szCs w:val="28"/>
        </w:rPr>
        <w:t xml:space="preserve">предоставить представителю Заказчика на СТО автоматизированное рабочее место для осуществления </w:t>
      </w:r>
      <w:r w:rsidRPr="00BD436C">
        <w:rPr>
          <w:rFonts w:ascii="Times New Roman" w:hAnsi="Times New Roman" w:cs="Times New Roman"/>
          <w:sz w:val="28"/>
          <w:szCs w:val="28"/>
        </w:rPr>
        <w:lastRenderedPageBreak/>
        <w:t>проверки нормирования оказанных услуг и стоимости запасных частей, заменённых в ходе ремонта транспорта Заказчика.</w:t>
      </w:r>
    </w:p>
    <w:p w14:paraId="5E35E125" w14:textId="77777777" w:rsidR="008A4774" w:rsidRPr="00CA6E1F" w:rsidRDefault="008A4774" w:rsidP="008A4774">
      <w:pPr>
        <w:pStyle w:val="ConsPlusNormal0"/>
        <w:jc w:val="both"/>
        <w:rPr>
          <w:rFonts w:ascii="Times New Roman" w:hAnsi="Times New Roman" w:cs="Times New Roman"/>
          <w:sz w:val="28"/>
          <w:szCs w:val="28"/>
        </w:rPr>
      </w:pPr>
    </w:p>
    <w:p w14:paraId="540B2F3E" w14:textId="77777777" w:rsidR="008A4774" w:rsidRPr="00CA6E1F" w:rsidRDefault="008A4774" w:rsidP="008A4774">
      <w:pPr>
        <w:widowControl w:val="0"/>
        <w:numPr>
          <w:ilvl w:val="0"/>
          <w:numId w:val="35"/>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ТРЕБОВАНИЯ К ГАРАНТИЙНЫМ ОБЯЗАТЕЛЬСТВАМ ОКАЗЫВАЕМЫХ УСЛУГ</w:t>
      </w:r>
    </w:p>
    <w:p w14:paraId="4C203F74" w14:textId="77777777" w:rsidR="008A4774" w:rsidRPr="00CA6E1F" w:rsidRDefault="008A4774" w:rsidP="008A4774">
      <w:pPr>
        <w:pStyle w:val="ConsPlusNormal0"/>
        <w:jc w:val="both"/>
        <w:rPr>
          <w:rFonts w:ascii="Times New Roman" w:hAnsi="Times New Roman" w:cs="Times New Roman"/>
          <w:sz w:val="28"/>
          <w:szCs w:val="28"/>
        </w:rPr>
      </w:pPr>
      <w:r w:rsidRPr="00CA6E1F">
        <w:rPr>
          <w:rFonts w:ascii="Times New Roman" w:hAnsi="Times New Roman" w:cs="Times New Roman"/>
          <w:sz w:val="28"/>
          <w:szCs w:val="28"/>
        </w:rPr>
        <w:t>Оказываемые услуги должны быть выполнены качественно и в срок, с соблюдением требований стандартов, технических условий, установленных заводом-изготовителем</w:t>
      </w:r>
      <w:r>
        <w:rPr>
          <w:rFonts w:ascii="Times New Roman" w:hAnsi="Times New Roman" w:cs="Times New Roman"/>
          <w:sz w:val="28"/>
          <w:szCs w:val="28"/>
        </w:rPr>
        <w:t>,</w:t>
      </w:r>
      <w:r w:rsidRPr="00CA6E1F">
        <w:rPr>
          <w:rFonts w:ascii="Times New Roman" w:hAnsi="Times New Roman" w:cs="Times New Roman"/>
          <w:sz w:val="28"/>
          <w:szCs w:val="28"/>
        </w:rPr>
        <w:t xml:space="preserve"> и других нормативных правовых актов Российской Федерации, определяющих перечень, объем и последовательность оказания таких услуг.</w:t>
      </w:r>
    </w:p>
    <w:p w14:paraId="0C2F2E7E" w14:textId="23C2DC00" w:rsidR="008A4774" w:rsidRPr="00CA6E1F" w:rsidRDefault="008A4774" w:rsidP="008A4774">
      <w:pPr>
        <w:pStyle w:val="ConsPlusNormal0"/>
        <w:jc w:val="both"/>
        <w:rPr>
          <w:rFonts w:ascii="Times New Roman" w:hAnsi="Times New Roman" w:cs="Times New Roman"/>
          <w:sz w:val="28"/>
          <w:szCs w:val="28"/>
        </w:rPr>
      </w:pPr>
      <w:r w:rsidRPr="00CA6E1F">
        <w:rPr>
          <w:rFonts w:ascii="Times New Roman" w:hAnsi="Times New Roman" w:cs="Times New Roman"/>
          <w:sz w:val="28"/>
          <w:szCs w:val="28"/>
        </w:rPr>
        <w:t>Срок предоставления гарантии качества на оказ</w:t>
      </w:r>
      <w:r w:rsidR="0009280A">
        <w:rPr>
          <w:rFonts w:ascii="Times New Roman" w:hAnsi="Times New Roman" w:cs="Times New Roman"/>
          <w:sz w:val="28"/>
          <w:szCs w:val="28"/>
        </w:rPr>
        <w:t>анные услуги со дня подписания А</w:t>
      </w:r>
      <w:r w:rsidRPr="00CA6E1F">
        <w:rPr>
          <w:rFonts w:ascii="Times New Roman" w:hAnsi="Times New Roman" w:cs="Times New Roman"/>
          <w:sz w:val="28"/>
          <w:szCs w:val="28"/>
        </w:rPr>
        <w:t xml:space="preserve">кта сдачи-приемки </w:t>
      </w:r>
      <w:r w:rsidR="0009280A">
        <w:rPr>
          <w:rFonts w:ascii="Times New Roman" w:hAnsi="Times New Roman" w:cs="Times New Roman"/>
          <w:sz w:val="28"/>
          <w:szCs w:val="28"/>
        </w:rPr>
        <w:t xml:space="preserve">оказанных услуг </w:t>
      </w:r>
      <w:r w:rsidRPr="00CA6E1F">
        <w:rPr>
          <w:rFonts w:ascii="Times New Roman" w:hAnsi="Times New Roman" w:cs="Times New Roman"/>
          <w:sz w:val="28"/>
          <w:szCs w:val="28"/>
        </w:rPr>
        <w:t>должен составлять:</w:t>
      </w:r>
    </w:p>
    <w:p w14:paraId="09175A17" w14:textId="77777777" w:rsidR="008A4774" w:rsidRPr="00CA6E1F" w:rsidRDefault="008A4774" w:rsidP="008A4774">
      <w:pPr>
        <w:pStyle w:val="ConsPlusNormal0"/>
        <w:tabs>
          <w:tab w:val="left" w:pos="993"/>
        </w:tabs>
        <w:ind w:firstLine="567"/>
        <w:jc w:val="both"/>
        <w:rPr>
          <w:rFonts w:ascii="Times New Roman" w:hAnsi="Times New Roman" w:cs="Times New Roman"/>
          <w:sz w:val="28"/>
          <w:szCs w:val="28"/>
        </w:rPr>
      </w:pPr>
      <w:r w:rsidRPr="00CA6E1F">
        <w:rPr>
          <w:rFonts w:ascii="Times New Roman" w:hAnsi="Times New Roman" w:cs="Times New Roman"/>
          <w:sz w:val="28"/>
          <w:szCs w:val="28"/>
        </w:rPr>
        <w:t>1</w:t>
      </w:r>
      <w:r>
        <w:rPr>
          <w:rFonts w:ascii="Times New Roman" w:hAnsi="Times New Roman" w:cs="Times New Roman"/>
          <w:sz w:val="28"/>
          <w:szCs w:val="28"/>
        </w:rPr>
        <w:t>)</w:t>
      </w:r>
      <w:r>
        <w:rPr>
          <w:rFonts w:ascii="Times New Roman" w:hAnsi="Times New Roman" w:cs="Times New Roman"/>
          <w:sz w:val="28"/>
          <w:szCs w:val="28"/>
        </w:rPr>
        <w:tab/>
        <w:t>н</w:t>
      </w:r>
      <w:r w:rsidRPr="00CA6E1F">
        <w:rPr>
          <w:rFonts w:ascii="Times New Roman" w:hAnsi="Times New Roman" w:cs="Times New Roman"/>
          <w:sz w:val="28"/>
          <w:szCs w:val="28"/>
        </w:rPr>
        <w:t>а работы по техническому обслуживанию транспор</w:t>
      </w:r>
      <w:r>
        <w:rPr>
          <w:rFonts w:ascii="Times New Roman" w:hAnsi="Times New Roman" w:cs="Times New Roman"/>
          <w:sz w:val="28"/>
          <w:szCs w:val="28"/>
        </w:rPr>
        <w:t>та – не менее 6 (шести) месяцев.</w:t>
      </w:r>
    </w:p>
    <w:p w14:paraId="5FE7CE50" w14:textId="77777777" w:rsidR="008A4774" w:rsidRPr="00CA6E1F" w:rsidRDefault="008A4774" w:rsidP="008A4774">
      <w:pPr>
        <w:pStyle w:val="ConsPlusNormal0"/>
        <w:tabs>
          <w:tab w:val="left" w:pos="993"/>
        </w:tabs>
        <w:ind w:firstLine="567"/>
        <w:jc w:val="both"/>
        <w:rPr>
          <w:rFonts w:ascii="Times New Roman" w:hAnsi="Times New Roman" w:cs="Times New Roman"/>
          <w:sz w:val="28"/>
          <w:szCs w:val="28"/>
        </w:rPr>
      </w:pPr>
      <w:r w:rsidRPr="00CA6E1F">
        <w:rPr>
          <w:rFonts w:ascii="Times New Roman" w:hAnsi="Times New Roman" w:cs="Times New Roman"/>
          <w:sz w:val="28"/>
          <w:szCs w:val="28"/>
        </w:rPr>
        <w:t>2)</w:t>
      </w:r>
      <w:r>
        <w:rPr>
          <w:rFonts w:ascii="Times New Roman" w:hAnsi="Times New Roman" w:cs="Times New Roman"/>
          <w:sz w:val="28"/>
          <w:szCs w:val="28"/>
        </w:rPr>
        <w:tab/>
        <w:t>н</w:t>
      </w:r>
      <w:r w:rsidRPr="00CA6E1F">
        <w:rPr>
          <w:rFonts w:ascii="Times New Roman" w:hAnsi="Times New Roman" w:cs="Times New Roman"/>
          <w:sz w:val="28"/>
          <w:szCs w:val="28"/>
        </w:rPr>
        <w:t>а выполненные ремонтные работы и поставленные запасные час</w:t>
      </w:r>
      <w:r>
        <w:rPr>
          <w:rFonts w:ascii="Times New Roman" w:hAnsi="Times New Roman" w:cs="Times New Roman"/>
          <w:sz w:val="28"/>
          <w:szCs w:val="28"/>
        </w:rPr>
        <w:t>ти – не менее 6 (шести) месяцев.</w:t>
      </w:r>
    </w:p>
    <w:p w14:paraId="5AE2C879" w14:textId="77777777" w:rsidR="008A4774" w:rsidRPr="00CA6E1F" w:rsidRDefault="008A4774" w:rsidP="008A4774">
      <w:pPr>
        <w:pStyle w:val="ConsPlusNormal0"/>
        <w:tabs>
          <w:tab w:val="left" w:pos="993"/>
        </w:tabs>
        <w:ind w:firstLine="567"/>
        <w:jc w:val="both"/>
        <w:rPr>
          <w:rFonts w:ascii="Times New Roman" w:hAnsi="Times New Roman" w:cs="Times New Roman"/>
          <w:sz w:val="28"/>
          <w:szCs w:val="28"/>
        </w:rPr>
      </w:pPr>
      <w:r w:rsidRPr="00CA6E1F">
        <w:rPr>
          <w:rFonts w:ascii="Times New Roman" w:hAnsi="Times New Roman" w:cs="Times New Roman"/>
          <w:sz w:val="28"/>
          <w:szCs w:val="28"/>
        </w:rPr>
        <w:t>3)</w:t>
      </w:r>
      <w:r>
        <w:rPr>
          <w:rFonts w:ascii="Times New Roman" w:hAnsi="Times New Roman" w:cs="Times New Roman"/>
          <w:sz w:val="28"/>
          <w:szCs w:val="28"/>
        </w:rPr>
        <w:tab/>
        <w:t>н</w:t>
      </w:r>
      <w:r w:rsidRPr="00CA6E1F">
        <w:rPr>
          <w:rFonts w:ascii="Times New Roman" w:hAnsi="Times New Roman" w:cs="Times New Roman"/>
          <w:sz w:val="28"/>
          <w:szCs w:val="28"/>
        </w:rPr>
        <w:t>а выполненные работы по капитальному ремонту основных агрегатов – н</w:t>
      </w:r>
      <w:r>
        <w:rPr>
          <w:rFonts w:ascii="Times New Roman" w:hAnsi="Times New Roman" w:cs="Times New Roman"/>
          <w:sz w:val="28"/>
          <w:szCs w:val="28"/>
        </w:rPr>
        <w:t>е менее 12 (двенадцати) месяцев.</w:t>
      </w:r>
    </w:p>
    <w:p w14:paraId="4931BBFF" w14:textId="3BB1B351" w:rsidR="008A4774" w:rsidRPr="00CA6E1F" w:rsidRDefault="008A4774" w:rsidP="008A4774">
      <w:pPr>
        <w:pStyle w:val="ConsPlusNormal0"/>
        <w:tabs>
          <w:tab w:val="left" w:pos="993"/>
        </w:tabs>
        <w:ind w:firstLine="567"/>
        <w:jc w:val="both"/>
        <w:rPr>
          <w:rFonts w:ascii="Times New Roman" w:hAnsi="Times New Roman" w:cs="Times New Roman"/>
          <w:sz w:val="28"/>
          <w:szCs w:val="28"/>
        </w:rPr>
      </w:pPr>
      <w:r w:rsidRPr="00CA6E1F">
        <w:rPr>
          <w:rFonts w:ascii="Times New Roman" w:hAnsi="Times New Roman" w:cs="Times New Roman"/>
          <w:sz w:val="28"/>
          <w:szCs w:val="28"/>
        </w:rPr>
        <w:t>4)</w:t>
      </w:r>
      <w:r>
        <w:rPr>
          <w:rFonts w:ascii="Times New Roman" w:hAnsi="Times New Roman" w:cs="Times New Roman"/>
          <w:sz w:val="28"/>
          <w:szCs w:val="28"/>
        </w:rPr>
        <w:tab/>
        <w:t>н</w:t>
      </w:r>
      <w:r w:rsidRPr="00CA6E1F">
        <w:rPr>
          <w:rFonts w:ascii="Times New Roman" w:hAnsi="Times New Roman" w:cs="Times New Roman"/>
          <w:sz w:val="28"/>
          <w:szCs w:val="28"/>
        </w:rPr>
        <w:t xml:space="preserve">а выполнение кузовных работ и установленные в ходе этого запчасти, в том числе используемые материалы – 6 </w:t>
      </w:r>
      <w:r w:rsidR="00873A4C">
        <w:rPr>
          <w:rFonts w:ascii="Times New Roman" w:hAnsi="Times New Roman" w:cs="Times New Roman"/>
          <w:sz w:val="28"/>
          <w:szCs w:val="28"/>
        </w:rPr>
        <w:t xml:space="preserve">(шесть) </w:t>
      </w:r>
      <w:r w:rsidRPr="00CA6E1F">
        <w:rPr>
          <w:rFonts w:ascii="Times New Roman" w:hAnsi="Times New Roman" w:cs="Times New Roman"/>
          <w:sz w:val="28"/>
          <w:szCs w:val="28"/>
        </w:rPr>
        <w:t>месяцев.</w:t>
      </w:r>
    </w:p>
    <w:p w14:paraId="14061103" w14:textId="77777777" w:rsidR="008A4774" w:rsidRPr="008A4774" w:rsidRDefault="008A4774" w:rsidP="008A4774">
      <w:pPr>
        <w:pStyle w:val="af7"/>
        <w:numPr>
          <w:ilvl w:val="0"/>
          <w:numId w:val="35"/>
        </w:numPr>
        <w:spacing w:before="240" w:after="120" w:line="240" w:lineRule="auto"/>
        <w:ind w:left="357" w:hanging="357"/>
        <w:contextualSpacing w:val="0"/>
        <w:jc w:val="center"/>
        <w:rPr>
          <w:rFonts w:ascii="Times New Roman" w:hAnsi="Times New Roman"/>
          <w:b/>
          <w:sz w:val="28"/>
          <w:szCs w:val="28"/>
          <w:lang w:eastAsia="ru-RU"/>
        </w:rPr>
      </w:pPr>
      <w:r w:rsidRPr="008A4774">
        <w:rPr>
          <w:rFonts w:ascii="Times New Roman" w:hAnsi="Times New Roman"/>
          <w:b/>
          <w:sz w:val="28"/>
          <w:szCs w:val="28"/>
          <w:lang w:eastAsia="ru-RU"/>
        </w:rPr>
        <w:t>СПЕЦИАЛЬНЫЕ ТРЕБОВАНИЯ</w:t>
      </w:r>
    </w:p>
    <w:p w14:paraId="47C75EBB" w14:textId="77777777" w:rsidR="008A4774" w:rsidRDefault="008A4774" w:rsidP="008A4774">
      <w:pPr>
        <w:ind w:firstLine="357"/>
        <w:jc w:val="both"/>
        <w:rPr>
          <w:rFonts w:ascii="Times New Roman" w:eastAsia="Times New Roman" w:hAnsi="Times New Roman" w:cs="Times New Roman"/>
          <w:sz w:val="28"/>
          <w:szCs w:val="28"/>
          <w:lang w:val="en-US" w:eastAsia="ru-RU"/>
        </w:rPr>
      </w:pPr>
      <w:r w:rsidRPr="00CA6E1F">
        <w:rPr>
          <w:rFonts w:ascii="Times New Roman" w:eastAsia="Times New Roman" w:hAnsi="Times New Roman" w:cs="Times New Roman"/>
          <w:sz w:val="28"/>
          <w:szCs w:val="28"/>
          <w:lang w:eastAsia="ru-RU"/>
        </w:rPr>
        <w:t>Не установлено</w:t>
      </w:r>
      <w:r w:rsidRPr="00CA6E1F">
        <w:rPr>
          <w:rFonts w:ascii="Times New Roman" w:eastAsia="Times New Roman" w:hAnsi="Times New Roman" w:cs="Times New Roman"/>
          <w:sz w:val="28"/>
          <w:szCs w:val="28"/>
          <w:lang w:val="en-US" w:eastAsia="ru-RU"/>
        </w:rPr>
        <w:t>.</w:t>
      </w:r>
    </w:p>
    <w:p w14:paraId="468A0014" w14:textId="77777777" w:rsidR="008A4774" w:rsidRPr="008A4774" w:rsidRDefault="008A4774" w:rsidP="008A4774">
      <w:pPr>
        <w:pStyle w:val="af7"/>
        <w:numPr>
          <w:ilvl w:val="0"/>
          <w:numId w:val="35"/>
        </w:numPr>
        <w:spacing w:before="240" w:after="120" w:line="240" w:lineRule="auto"/>
        <w:ind w:left="357" w:hanging="357"/>
        <w:contextualSpacing w:val="0"/>
        <w:jc w:val="center"/>
        <w:rPr>
          <w:rFonts w:ascii="Times New Roman" w:hAnsi="Times New Roman"/>
          <w:b/>
          <w:sz w:val="28"/>
          <w:szCs w:val="28"/>
          <w:lang w:eastAsia="ru-RU"/>
        </w:rPr>
      </w:pPr>
      <w:r w:rsidRPr="008A4774">
        <w:rPr>
          <w:rFonts w:ascii="Times New Roman" w:hAnsi="Times New Roman"/>
          <w:b/>
          <w:sz w:val="28"/>
          <w:szCs w:val="28"/>
          <w:lang w:eastAsia="ru-RU"/>
        </w:rPr>
        <w:t>ПЕРЕЧЕНЬ ПРИЛОЖЕНИЙ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910"/>
        <w:gridCol w:w="5649"/>
        <w:gridCol w:w="1785"/>
      </w:tblGrid>
      <w:tr w:rsidR="008A4774" w:rsidRPr="00CA6E1F" w14:paraId="7355BF4D" w14:textId="77777777" w:rsidTr="003434B5">
        <w:trPr>
          <w:trHeight w:val="1015"/>
        </w:trPr>
        <w:tc>
          <w:tcPr>
            <w:tcW w:w="1022" w:type="pct"/>
            <w:vAlign w:val="center"/>
          </w:tcPr>
          <w:p w14:paraId="3731D86E" w14:textId="77777777" w:rsidR="008A4774" w:rsidRPr="00CA6E1F" w:rsidRDefault="008A4774" w:rsidP="003434B5">
            <w:pPr>
              <w:widowControl w:val="0"/>
              <w:autoSpaceDE w:val="0"/>
              <w:autoSpaceDN w:val="0"/>
              <w:adjustRightInd w:val="0"/>
              <w:spacing w:after="0" w:line="240" w:lineRule="auto"/>
              <w:ind w:left="-204" w:firstLine="204"/>
              <w:jc w:val="center"/>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t>Номер приложения</w:t>
            </w:r>
          </w:p>
        </w:tc>
        <w:tc>
          <w:tcPr>
            <w:tcW w:w="3023" w:type="pct"/>
            <w:vAlign w:val="center"/>
          </w:tcPr>
          <w:p w14:paraId="0E48D3A6" w14:textId="77777777" w:rsidR="008A4774" w:rsidRPr="00CA6E1F" w:rsidRDefault="008A4774" w:rsidP="003434B5">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t>Наименование приложения</w:t>
            </w:r>
          </w:p>
        </w:tc>
        <w:tc>
          <w:tcPr>
            <w:tcW w:w="955" w:type="pct"/>
            <w:vAlign w:val="center"/>
          </w:tcPr>
          <w:p w14:paraId="1AEC390F" w14:textId="77777777" w:rsidR="008A4774" w:rsidRPr="00CA6E1F" w:rsidRDefault="008A4774" w:rsidP="003434B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Номер страницы</w:t>
            </w:r>
          </w:p>
        </w:tc>
      </w:tr>
      <w:tr w:rsidR="008A4774" w:rsidRPr="00CA6E1F" w14:paraId="1E506260" w14:textId="77777777" w:rsidTr="00713240">
        <w:trPr>
          <w:trHeight w:val="491"/>
        </w:trPr>
        <w:tc>
          <w:tcPr>
            <w:tcW w:w="1022" w:type="pct"/>
            <w:vAlign w:val="center"/>
          </w:tcPr>
          <w:p w14:paraId="3B98D86C" w14:textId="77777777" w:rsidR="008A4774" w:rsidRPr="00CA6E1F" w:rsidRDefault="008A4774" w:rsidP="008A4774">
            <w:pPr>
              <w:widowControl w:val="0"/>
              <w:autoSpaceDE w:val="0"/>
              <w:autoSpaceDN w:val="0"/>
              <w:adjustRightInd w:val="0"/>
              <w:spacing w:after="0" w:line="240" w:lineRule="auto"/>
              <w:ind w:firstLine="720"/>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t>№ 1</w:t>
            </w:r>
          </w:p>
        </w:tc>
        <w:tc>
          <w:tcPr>
            <w:tcW w:w="3023" w:type="pct"/>
            <w:vAlign w:val="center"/>
          </w:tcPr>
          <w:p w14:paraId="71B36CFD" w14:textId="77777777" w:rsidR="008A4774" w:rsidRPr="00CA6E1F" w:rsidRDefault="008A4774" w:rsidP="008A4774">
            <w:pPr>
              <w:tabs>
                <w:tab w:val="left" w:pos="2843"/>
                <w:tab w:val="left" w:pos="3006"/>
              </w:tabs>
              <w:spacing w:after="0" w:line="240" w:lineRule="auto"/>
              <w:jc w:val="center"/>
              <w:rPr>
                <w:rFonts w:ascii="Times New Roman" w:eastAsia="Times New Roman" w:hAnsi="Times New Roman"/>
                <w:sz w:val="28"/>
                <w:szCs w:val="28"/>
                <w:lang w:eastAsia="ru-RU"/>
              </w:rPr>
            </w:pPr>
            <w:r w:rsidRPr="00CA6E1F">
              <w:rPr>
                <w:rFonts w:ascii="Times New Roman" w:eastAsia="Times New Roman" w:hAnsi="Times New Roman"/>
                <w:sz w:val="28"/>
                <w:szCs w:val="28"/>
                <w:lang w:eastAsia="ru-RU"/>
              </w:rPr>
              <w:t>АКТ</w:t>
            </w:r>
          </w:p>
          <w:p w14:paraId="0B692A3D" w14:textId="77777777" w:rsidR="008A4774" w:rsidRPr="00CA6E1F" w:rsidRDefault="008A4774" w:rsidP="008A4774">
            <w:pPr>
              <w:spacing w:after="0" w:line="240" w:lineRule="auto"/>
              <w:jc w:val="center"/>
              <w:rPr>
                <w:rFonts w:ascii="Times New Roman" w:eastAsia="Times New Roman" w:hAnsi="Times New Roman" w:cs="Times New Roman"/>
                <w:sz w:val="28"/>
                <w:szCs w:val="28"/>
                <w:lang w:eastAsia="ru-RU"/>
              </w:rPr>
            </w:pPr>
            <w:r w:rsidRPr="00CA6E1F">
              <w:rPr>
                <w:rFonts w:ascii="Times New Roman" w:hAnsi="Times New Roman"/>
                <w:sz w:val="28"/>
                <w:szCs w:val="28"/>
              </w:rPr>
              <w:t xml:space="preserve">сдачи-приемки </w:t>
            </w:r>
            <w:r w:rsidRPr="00CA6E1F">
              <w:rPr>
                <w:rFonts w:ascii="Times New Roman" w:eastAsia="Times New Roman" w:hAnsi="Times New Roman"/>
                <w:sz w:val="28"/>
                <w:szCs w:val="28"/>
                <w:lang w:eastAsia="ru-RU"/>
              </w:rPr>
              <w:t>деталей, узлов и агрегатов, снятых во время ремонта ТС и негодных для дальнейшего использования</w:t>
            </w:r>
            <w:r>
              <w:rPr>
                <w:rFonts w:ascii="Times New Roman" w:eastAsia="Times New Roman" w:hAnsi="Times New Roman"/>
                <w:sz w:val="28"/>
                <w:szCs w:val="28"/>
                <w:lang w:eastAsia="ru-RU"/>
              </w:rPr>
              <w:t xml:space="preserve"> (форма)</w:t>
            </w:r>
          </w:p>
        </w:tc>
        <w:tc>
          <w:tcPr>
            <w:tcW w:w="955" w:type="pct"/>
            <w:vAlign w:val="center"/>
          </w:tcPr>
          <w:p w14:paraId="5C86113E" w14:textId="60AE2BCA" w:rsidR="008A4774" w:rsidRDefault="003A51C8" w:rsidP="00311FE7">
            <w:pPr>
              <w:tabs>
                <w:tab w:val="left" w:pos="2843"/>
                <w:tab w:val="left" w:pos="3006"/>
              </w:tabs>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sidR="00E9151B">
              <w:rPr>
                <w:rFonts w:ascii="Times New Roman" w:eastAsia="Times New Roman" w:hAnsi="Times New Roman"/>
                <w:sz w:val="28"/>
                <w:szCs w:val="28"/>
                <w:lang w:eastAsia="ru-RU"/>
              </w:rPr>
              <w:t>3</w:t>
            </w:r>
          </w:p>
        </w:tc>
      </w:tr>
      <w:tr w:rsidR="003271F8" w:rsidRPr="00CA6E1F" w14:paraId="5F32AF15" w14:textId="77777777" w:rsidTr="00713240">
        <w:trPr>
          <w:trHeight w:val="491"/>
        </w:trPr>
        <w:tc>
          <w:tcPr>
            <w:tcW w:w="1022" w:type="pct"/>
            <w:vAlign w:val="center"/>
          </w:tcPr>
          <w:p w14:paraId="0E365AF5" w14:textId="2580A520" w:rsidR="003271F8" w:rsidRPr="00CA6E1F" w:rsidRDefault="00FD2802" w:rsidP="008A4774">
            <w:pPr>
              <w:widowControl w:val="0"/>
              <w:autoSpaceDE w:val="0"/>
              <w:autoSpaceDN w:val="0"/>
              <w:adjustRightInd w:val="0"/>
              <w:spacing w:after="0" w:line="240" w:lineRule="auto"/>
              <w:ind w:firstLine="720"/>
              <w:rPr>
                <w:rFonts w:ascii="Times New Roman" w:eastAsia="Times New Roman" w:hAnsi="Times New Roman" w:cs="Times New Roman"/>
                <w:sz w:val="28"/>
                <w:szCs w:val="28"/>
                <w:lang w:eastAsia="ru-RU"/>
              </w:rPr>
            </w:pPr>
            <w:r w:rsidRPr="00FD2802">
              <w:rPr>
                <w:rFonts w:ascii="Times New Roman" w:eastAsia="Times New Roman" w:hAnsi="Times New Roman" w:cs="Times New Roman"/>
                <w:sz w:val="28"/>
                <w:szCs w:val="28"/>
                <w:lang w:eastAsia="ru-RU"/>
              </w:rPr>
              <w:t>№ 2</w:t>
            </w:r>
          </w:p>
        </w:tc>
        <w:tc>
          <w:tcPr>
            <w:tcW w:w="3023" w:type="pct"/>
            <w:vAlign w:val="center"/>
          </w:tcPr>
          <w:p w14:paraId="564C2DDD" w14:textId="2604045A" w:rsidR="003271F8" w:rsidRPr="00CA6E1F" w:rsidRDefault="00FD2802" w:rsidP="007E3849">
            <w:pPr>
              <w:tabs>
                <w:tab w:val="left" w:pos="2843"/>
                <w:tab w:val="left" w:pos="3006"/>
              </w:tabs>
              <w:spacing w:after="0" w:line="240" w:lineRule="auto"/>
              <w:jc w:val="center"/>
              <w:rPr>
                <w:rFonts w:ascii="Times New Roman" w:eastAsia="Times New Roman" w:hAnsi="Times New Roman"/>
                <w:sz w:val="28"/>
                <w:szCs w:val="28"/>
                <w:lang w:eastAsia="ru-RU"/>
              </w:rPr>
            </w:pPr>
            <w:r w:rsidRPr="00FD2802">
              <w:rPr>
                <w:rFonts w:ascii="Times New Roman" w:eastAsia="Times New Roman" w:hAnsi="Times New Roman"/>
                <w:sz w:val="28"/>
                <w:szCs w:val="28"/>
                <w:lang w:eastAsia="ru-RU"/>
              </w:rPr>
              <w:t xml:space="preserve">Акт приема-передачи транспортного средства </w:t>
            </w:r>
            <w:r w:rsidR="007E3849">
              <w:rPr>
                <w:rFonts w:ascii="Times New Roman" w:eastAsia="Times New Roman" w:hAnsi="Times New Roman"/>
                <w:sz w:val="28"/>
                <w:szCs w:val="28"/>
                <w:lang w:eastAsia="ru-RU"/>
              </w:rPr>
              <w:t>на</w:t>
            </w:r>
            <w:r w:rsidRPr="00FD2802">
              <w:rPr>
                <w:rFonts w:ascii="Times New Roman" w:eastAsia="Times New Roman" w:hAnsi="Times New Roman"/>
                <w:sz w:val="28"/>
                <w:szCs w:val="28"/>
                <w:lang w:eastAsia="ru-RU"/>
              </w:rPr>
              <w:t xml:space="preserve"> СТО</w:t>
            </w:r>
            <w:r w:rsidR="00DC4222">
              <w:rPr>
                <w:rFonts w:ascii="Times New Roman" w:eastAsia="Times New Roman" w:hAnsi="Times New Roman"/>
                <w:sz w:val="28"/>
                <w:szCs w:val="28"/>
                <w:lang w:eastAsia="ru-RU"/>
              </w:rPr>
              <w:t xml:space="preserve"> (форма)</w:t>
            </w:r>
          </w:p>
        </w:tc>
        <w:tc>
          <w:tcPr>
            <w:tcW w:w="955" w:type="pct"/>
            <w:vAlign w:val="center"/>
          </w:tcPr>
          <w:p w14:paraId="43884E5A" w14:textId="70E0842B" w:rsidR="003271F8" w:rsidRDefault="00E9151B" w:rsidP="008A4774">
            <w:pPr>
              <w:tabs>
                <w:tab w:val="left" w:pos="2843"/>
                <w:tab w:val="left" w:pos="3006"/>
              </w:tabs>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14</w:t>
            </w:r>
          </w:p>
        </w:tc>
      </w:tr>
      <w:tr w:rsidR="008A4774" w:rsidRPr="00CA6E1F" w14:paraId="23621F63" w14:textId="77777777" w:rsidTr="00713240">
        <w:trPr>
          <w:trHeight w:val="497"/>
        </w:trPr>
        <w:tc>
          <w:tcPr>
            <w:tcW w:w="1022" w:type="pct"/>
            <w:vAlign w:val="center"/>
          </w:tcPr>
          <w:p w14:paraId="0CDAB11A" w14:textId="6E3DEF7D" w:rsidR="008A4774" w:rsidRPr="00CA6E1F" w:rsidRDefault="00492628" w:rsidP="008A4774">
            <w:pPr>
              <w:widowControl w:val="0"/>
              <w:autoSpaceDE w:val="0"/>
              <w:autoSpaceDN w:val="0"/>
              <w:adjustRightInd w:val="0"/>
              <w:spacing w:after="0" w:line="240" w:lineRule="auto"/>
              <w:ind w:firstLine="72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3</w:t>
            </w:r>
          </w:p>
        </w:tc>
        <w:tc>
          <w:tcPr>
            <w:tcW w:w="3023" w:type="pct"/>
            <w:vAlign w:val="center"/>
          </w:tcPr>
          <w:p w14:paraId="3CC8FD13" w14:textId="65576C0D" w:rsidR="008A4774" w:rsidRPr="00CA6E1F" w:rsidRDefault="002F57CC" w:rsidP="008A4774">
            <w:pPr>
              <w:widowControl w:val="0"/>
              <w:tabs>
                <w:tab w:val="left" w:pos="2830"/>
                <w:tab w:val="left" w:pos="3068"/>
                <w:tab w:val="left" w:pos="3244"/>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F57CC">
              <w:rPr>
                <w:rFonts w:ascii="Times New Roman" w:eastAsia="Times New Roman" w:hAnsi="Times New Roman"/>
                <w:sz w:val="28"/>
                <w:szCs w:val="28"/>
                <w:lang w:eastAsia="ru-RU"/>
              </w:rPr>
              <w:t>Список транспортных средств</w:t>
            </w:r>
          </w:p>
        </w:tc>
        <w:tc>
          <w:tcPr>
            <w:tcW w:w="955" w:type="pct"/>
            <w:vAlign w:val="center"/>
          </w:tcPr>
          <w:p w14:paraId="05A19873" w14:textId="48C950F3" w:rsidR="008A4774" w:rsidRDefault="00311FE7" w:rsidP="008A4774">
            <w:pPr>
              <w:widowControl w:val="0"/>
              <w:tabs>
                <w:tab w:val="left" w:pos="2830"/>
                <w:tab w:val="left" w:pos="3068"/>
                <w:tab w:val="left" w:pos="3244"/>
              </w:tabs>
              <w:autoSpaceDE w:val="0"/>
              <w:autoSpaceDN w:val="0"/>
              <w:adjustRightInd w:val="0"/>
              <w:spacing w:after="0" w:line="240" w:lineRule="auto"/>
              <w:jc w:val="center"/>
              <w:rPr>
                <w:rFonts w:ascii="Times New Roman" w:eastAsia="Times New Roman" w:hAnsi="Times New Roman"/>
                <w:sz w:val="28"/>
                <w:szCs w:val="28"/>
                <w:lang w:eastAsia="ru-RU"/>
              </w:rPr>
            </w:pPr>
            <w:r w:rsidRPr="00311FE7">
              <w:rPr>
                <w:rFonts w:ascii="Times New Roman" w:eastAsia="Times New Roman" w:hAnsi="Times New Roman"/>
                <w:sz w:val="28"/>
                <w:szCs w:val="28"/>
                <w:lang w:eastAsia="ru-RU"/>
              </w:rPr>
              <w:t xml:space="preserve">Приложение в формате </w:t>
            </w:r>
            <w:proofErr w:type="spellStart"/>
            <w:r w:rsidRPr="00311FE7">
              <w:rPr>
                <w:rFonts w:ascii="Times New Roman" w:eastAsia="Times New Roman" w:hAnsi="Times New Roman"/>
                <w:sz w:val="28"/>
                <w:szCs w:val="28"/>
                <w:lang w:eastAsia="ru-RU"/>
              </w:rPr>
              <w:t>Excel</w:t>
            </w:r>
            <w:proofErr w:type="spellEnd"/>
          </w:p>
        </w:tc>
      </w:tr>
      <w:tr w:rsidR="008A4774" w:rsidRPr="00CA6E1F" w14:paraId="314A9701" w14:textId="77777777" w:rsidTr="00713240">
        <w:trPr>
          <w:trHeight w:val="685"/>
        </w:trPr>
        <w:tc>
          <w:tcPr>
            <w:tcW w:w="1022" w:type="pct"/>
            <w:vAlign w:val="center"/>
          </w:tcPr>
          <w:p w14:paraId="065AE7DE" w14:textId="51B47FBC" w:rsidR="008A4774" w:rsidRPr="00CA6E1F" w:rsidRDefault="00492628" w:rsidP="008A4774">
            <w:pPr>
              <w:widowControl w:val="0"/>
              <w:autoSpaceDE w:val="0"/>
              <w:autoSpaceDN w:val="0"/>
              <w:adjustRightInd w:val="0"/>
              <w:spacing w:after="0" w:line="240" w:lineRule="auto"/>
              <w:ind w:firstLine="72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4</w:t>
            </w:r>
          </w:p>
        </w:tc>
        <w:tc>
          <w:tcPr>
            <w:tcW w:w="3023" w:type="pct"/>
            <w:vAlign w:val="center"/>
          </w:tcPr>
          <w:p w14:paraId="687DED63" w14:textId="77777777" w:rsidR="008A4774" w:rsidRPr="00CA6E1F" w:rsidRDefault="008A4774" w:rsidP="008A4774">
            <w:pPr>
              <w:spacing w:after="0" w:line="240" w:lineRule="auto"/>
              <w:jc w:val="center"/>
              <w:rPr>
                <w:rFonts w:ascii="Times New Roman" w:eastAsia="Times New Roman" w:hAnsi="Times New Roman"/>
                <w:sz w:val="28"/>
                <w:szCs w:val="28"/>
                <w:lang w:eastAsia="ru-RU"/>
              </w:rPr>
            </w:pPr>
            <w:r w:rsidRPr="00CA6E1F">
              <w:rPr>
                <w:rFonts w:ascii="Times New Roman" w:eastAsia="Times New Roman" w:hAnsi="Times New Roman"/>
                <w:sz w:val="28"/>
                <w:szCs w:val="28"/>
                <w:lang w:eastAsia="ru-RU"/>
              </w:rPr>
              <w:t>Перечень</w:t>
            </w:r>
          </w:p>
          <w:p w14:paraId="4208E294" w14:textId="77777777" w:rsidR="008A4774" w:rsidRPr="00CA6E1F" w:rsidRDefault="008A4774" w:rsidP="008A4774">
            <w:pPr>
              <w:widowControl w:val="0"/>
              <w:autoSpaceDE w:val="0"/>
              <w:autoSpaceDN w:val="0"/>
              <w:adjustRightInd w:val="0"/>
              <w:spacing w:after="0" w:line="240" w:lineRule="auto"/>
              <w:ind w:firstLine="358"/>
              <w:jc w:val="center"/>
              <w:rPr>
                <w:rFonts w:ascii="Times New Roman" w:eastAsia="Times New Roman" w:hAnsi="Times New Roman" w:cs="Times New Roman"/>
                <w:sz w:val="28"/>
                <w:szCs w:val="28"/>
                <w:lang w:eastAsia="ru-RU"/>
              </w:rPr>
            </w:pPr>
            <w:r w:rsidRPr="00CA6E1F">
              <w:rPr>
                <w:rFonts w:ascii="Times New Roman" w:eastAsia="Times New Roman" w:hAnsi="Times New Roman"/>
                <w:sz w:val="28"/>
                <w:szCs w:val="28"/>
                <w:lang w:eastAsia="ru-RU"/>
              </w:rPr>
              <w:t xml:space="preserve"> запасных частей и материалов, используемых при техническом </w:t>
            </w:r>
            <w:r w:rsidRPr="00CA6E1F">
              <w:rPr>
                <w:rFonts w:ascii="Times New Roman" w:eastAsia="Times New Roman" w:hAnsi="Times New Roman"/>
                <w:sz w:val="28"/>
                <w:szCs w:val="28"/>
                <w:lang w:eastAsia="ru-RU"/>
              </w:rPr>
              <w:lastRenderedPageBreak/>
              <w:t>обслуживании и ремонте ТС</w:t>
            </w:r>
          </w:p>
        </w:tc>
        <w:tc>
          <w:tcPr>
            <w:tcW w:w="955" w:type="pct"/>
            <w:vAlign w:val="center"/>
          </w:tcPr>
          <w:p w14:paraId="69E92C04" w14:textId="77777777" w:rsidR="008A4774" w:rsidRPr="00CA6E1F" w:rsidRDefault="008A4774" w:rsidP="008A4774">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Приложение в формате </w:t>
            </w:r>
            <w:r>
              <w:rPr>
                <w:rFonts w:ascii="Times New Roman" w:eastAsia="Times New Roman" w:hAnsi="Times New Roman"/>
                <w:sz w:val="28"/>
                <w:szCs w:val="28"/>
                <w:lang w:val="en-US" w:eastAsia="ru-RU"/>
              </w:rPr>
              <w:t>Excel</w:t>
            </w:r>
          </w:p>
        </w:tc>
      </w:tr>
    </w:tbl>
    <w:p w14:paraId="1F23CF0A" w14:textId="77777777" w:rsidR="00787240" w:rsidRPr="00CA6E1F" w:rsidRDefault="00787240" w:rsidP="00787240">
      <w:pPr>
        <w:spacing w:before="120" w:after="0" w:line="240" w:lineRule="auto"/>
        <w:ind w:firstLine="709"/>
        <w:rPr>
          <w:rFonts w:ascii="Times New Roman" w:eastAsia="Times New Roman" w:hAnsi="Times New Roman" w:cs="Times New Roman"/>
          <w:b/>
          <w:sz w:val="28"/>
          <w:szCs w:val="28"/>
          <w:lang w:eastAsia="ru-RU"/>
        </w:rPr>
      </w:pPr>
    </w:p>
    <w:p w14:paraId="1FFA240C" w14:textId="430CD94A" w:rsidR="003F790E" w:rsidRDefault="003F790E" w:rsidP="00E72BB7">
      <w:pPr>
        <w:spacing w:after="0" w:line="240" w:lineRule="auto"/>
        <w:jc w:val="center"/>
        <w:rPr>
          <w:rFonts w:ascii="Times New Roman" w:eastAsia="Times New Roman" w:hAnsi="Times New Roman" w:cs="Times New Roman"/>
          <w:b/>
          <w:sz w:val="24"/>
          <w:szCs w:val="24"/>
          <w:lang w:eastAsia="ru-RU"/>
        </w:rPr>
      </w:pPr>
    </w:p>
    <w:p w14:paraId="5EF8B696" w14:textId="77777777" w:rsidR="003F790E" w:rsidRDefault="003F790E" w:rsidP="00E72BB7">
      <w:pPr>
        <w:spacing w:after="0" w:line="240" w:lineRule="auto"/>
        <w:jc w:val="center"/>
        <w:rPr>
          <w:rFonts w:ascii="Times New Roman" w:eastAsia="Times New Roman" w:hAnsi="Times New Roman" w:cs="Times New Roman"/>
          <w:b/>
          <w:sz w:val="24"/>
          <w:szCs w:val="24"/>
          <w:lang w:eastAsia="ru-RU"/>
        </w:rPr>
      </w:pPr>
    </w:p>
    <w:p w14:paraId="6B6385FA" w14:textId="0D825832" w:rsidR="0091495B" w:rsidRPr="007770A7" w:rsidRDefault="00A51E0E" w:rsidP="00A51E0E">
      <w:pPr>
        <w:spacing w:after="0" w:line="240" w:lineRule="auto"/>
        <w:jc w:val="both"/>
        <w:rPr>
          <w:rFonts w:ascii="Times New Roman" w:eastAsia="Times New Roman" w:hAnsi="Times New Roman" w:cs="Times New Roman"/>
          <w:sz w:val="28"/>
          <w:szCs w:val="28"/>
          <w:lang w:eastAsia="ru-RU"/>
        </w:rPr>
      </w:pPr>
      <w:r w:rsidRPr="007770A7">
        <w:rPr>
          <w:rFonts w:ascii="Times New Roman" w:eastAsia="Times New Roman" w:hAnsi="Times New Roman" w:cs="Times New Roman"/>
          <w:sz w:val="28"/>
          <w:szCs w:val="28"/>
          <w:lang w:eastAsia="ru-RU"/>
        </w:rPr>
        <w:t>«Согласовано»</w:t>
      </w:r>
    </w:p>
    <w:p w14:paraId="5C7E30AF" w14:textId="24D4DBA3" w:rsidR="00A51E0E" w:rsidRPr="007770A7" w:rsidRDefault="00A51E0E" w:rsidP="00A51E0E">
      <w:pPr>
        <w:spacing w:after="0" w:line="240" w:lineRule="auto"/>
        <w:jc w:val="both"/>
        <w:rPr>
          <w:rFonts w:ascii="Times New Roman" w:eastAsia="Times New Roman" w:hAnsi="Times New Roman" w:cs="Times New Roman"/>
          <w:sz w:val="28"/>
          <w:szCs w:val="28"/>
          <w:lang w:eastAsia="ru-RU"/>
        </w:rPr>
      </w:pPr>
    </w:p>
    <w:p w14:paraId="28FD33A6" w14:textId="777CDFBE" w:rsidR="00A51E0E" w:rsidRPr="007770A7" w:rsidRDefault="00A51E0E" w:rsidP="00A51E0E">
      <w:pPr>
        <w:spacing w:after="0" w:line="240" w:lineRule="auto"/>
        <w:jc w:val="both"/>
        <w:rPr>
          <w:rFonts w:ascii="Times New Roman" w:eastAsia="Times New Roman" w:hAnsi="Times New Roman" w:cs="Times New Roman"/>
          <w:sz w:val="28"/>
          <w:szCs w:val="28"/>
          <w:lang w:eastAsia="ru-RU"/>
        </w:rPr>
      </w:pPr>
    </w:p>
    <w:p w14:paraId="67E2CE89" w14:textId="53306B1F" w:rsidR="00BF1A53" w:rsidRPr="00EE0B99" w:rsidRDefault="007770A7" w:rsidP="007770A7">
      <w:pPr>
        <w:spacing w:after="0" w:line="240" w:lineRule="auto"/>
        <w:rPr>
          <w:rFonts w:ascii="Times New Roman" w:hAnsi="Times New Roman"/>
          <w:b/>
          <w:sz w:val="26"/>
          <w:szCs w:val="26"/>
        </w:rPr>
      </w:pPr>
      <w:r w:rsidRPr="00EE0B99">
        <w:rPr>
          <w:rFonts w:ascii="Times New Roman" w:eastAsia="Times New Roman" w:hAnsi="Times New Roman" w:cs="Times New Roman"/>
          <w:sz w:val="26"/>
          <w:szCs w:val="26"/>
          <w:lang w:eastAsia="ru-RU"/>
        </w:rPr>
        <w:t>Руководитель Отдела транспортного обеспечения                                   В.А. Неверов</w:t>
      </w:r>
      <w:r w:rsidR="00A51E0E" w:rsidRPr="00EE0B99">
        <w:rPr>
          <w:rFonts w:ascii="Times New Roman" w:hAnsi="Times New Roman"/>
          <w:b/>
          <w:sz w:val="26"/>
          <w:szCs w:val="26"/>
        </w:rPr>
        <w:t xml:space="preserve">    </w:t>
      </w:r>
    </w:p>
    <w:p w14:paraId="26F42161" w14:textId="77777777" w:rsidR="00E17D4A" w:rsidRDefault="00E17D4A" w:rsidP="0006746B">
      <w:pPr>
        <w:spacing w:after="0" w:line="240" w:lineRule="auto"/>
        <w:ind w:left="4678" w:firstLine="1559"/>
        <w:rPr>
          <w:rFonts w:ascii="Times New Roman" w:eastAsia="Times New Roman" w:hAnsi="Times New Roman" w:cs="Times New Roman"/>
          <w:sz w:val="28"/>
          <w:szCs w:val="28"/>
          <w:lang w:eastAsia="ru-RU"/>
        </w:rPr>
      </w:pPr>
    </w:p>
    <w:p w14:paraId="30F2EAA0" w14:textId="1A3DC233" w:rsidR="00E17D4A" w:rsidRDefault="00E17D4A" w:rsidP="0006746B">
      <w:pPr>
        <w:spacing w:after="0" w:line="240" w:lineRule="auto"/>
        <w:ind w:left="4678" w:firstLine="1559"/>
        <w:rPr>
          <w:rFonts w:ascii="Times New Roman" w:eastAsia="Times New Roman" w:hAnsi="Times New Roman" w:cs="Times New Roman"/>
          <w:sz w:val="28"/>
          <w:szCs w:val="28"/>
          <w:lang w:eastAsia="ru-RU"/>
        </w:rPr>
      </w:pPr>
    </w:p>
    <w:p w14:paraId="4E4FDF0A" w14:textId="77777777" w:rsidR="007770A7" w:rsidRDefault="007770A7" w:rsidP="0006746B">
      <w:pPr>
        <w:spacing w:after="0" w:line="240" w:lineRule="auto"/>
        <w:ind w:left="4678" w:firstLine="1559"/>
        <w:rPr>
          <w:rFonts w:ascii="Times New Roman" w:eastAsia="Times New Roman" w:hAnsi="Times New Roman" w:cs="Times New Roman"/>
          <w:sz w:val="28"/>
          <w:szCs w:val="28"/>
          <w:lang w:eastAsia="ru-RU"/>
        </w:rPr>
      </w:pPr>
    </w:p>
    <w:p w14:paraId="2E54FE12" w14:textId="15BA6936" w:rsidR="00E17D4A" w:rsidRDefault="00E17D4A" w:rsidP="0006746B">
      <w:pPr>
        <w:spacing w:after="0" w:line="240" w:lineRule="auto"/>
        <w:ind w:left="4678" w:firstLine="1559"/>
        <w:rPr>
          <w:rFonts w:ascii="Times New Roman" w:eastAsia="Times New Roman" w:hAnsi="Times New Roman" w:cs="Times New Roman"/>
          <w:sz w:val="28"/>
          <w:szCs w:val="28"/>
          <w:lang w:eastAsia="ru-RU"/>
        </w:rPr>
      </w:pPr>
    </w:p>
    <w:p w14:paraId="2B62FF15" w14:textId="5ABB8F8D" w:rsidR="00311FE7" w:rsidRDefault="00311FE7" w:rsidP="0006746B">
      <w:pPr>
        <w:spacing w:after="0" w:line="240" w:lineRule="auto"/>
        <w:ind w:left="4678" w:firstLine="1559"/>
        <w:rPr>
          <w:rFonts w:ascii="Times New Roman" w:eastAsia="Times New Roman" w:hAnsi="Times New Roman" w:cs="Times New Roman"/>
          <w:sz w:val="28"/>
          <w:szCs w:val="28"/>
          <w:lang w:eastAsia="ru-RU"/>
        </w:rPr>
      </w:pPr>
    </w:p>
    <w:p w14:paraId="687EF5C7" w14:textId="58DDA7A8" w:rsidR="00311FE7" w:rsidRDefault="00311FE7" w:rsidP="0006746B">
      <w:pPr>
        <w:spacing w:after="0" w:line="240" w:lineRule="auto"/>
        <w:ind w:left="4678" w:firstLine="1559"/>
        <w:rPr>
          <w:rFonts w:ascii="Times New Roman" w:eastAsia="Times New Roman" w:hAnsi="Times New Roman" w:cs="Times New Roman"/>
          <w:sz w:val="28"/>
          <w:szCs w:val="28"/>
          <w:lang w:eastAsia="ru-RU"/>
        </w:rPr>
      </w:pPr>
    </w:p>
    <w:p w14:paraId="4A75C666" w14:textId="7F4E3090" w:rsidR="00311FE7" w:rsidRDefault="00311FE7" w:rsidP="0006746B">
      <w:pPr>
        <w:spacing w:after="0" w:line="240" w:lineRule="auto"/>
        <w:ind w:left="4678" w:firstLine="1559"/>
        <w:rPr>
          <w:rFonts w:ascii="Times New Roman" w:eastAsia="Times New Roman" w:hAnsi="Times New Roman" w:cs="Times New Roman"/>
          <w:sz w:val="28"/>
          <w:szCs w:val="28"/>
          <w:lang w:eastAsia="ru-RU"/>
        </w:rPr>
      </w:pPr>
    </w:p>
    <w:p w14:paraId="75AA03EA" w14:textId="520B180C" w:rsidR="00311FE7" w:rsidRDefault="00311FE7" w:rsidP="0006746B">
      <w:pPr>
        <w:spacing w:after="0" w:line="240" w:lineRule="auto"/>
        <w:ind w:left="4678" w:firstLine="1559"/>
        <w:rPr>
          <w:rFonts w:ascii="Times New Roman" w:eastAsia="Times New Roman" w:hAnsi="Times New Roman" w:cs="Times New Roman"/>
          <w:sz w:val="28"/>
          <w:szCs w:val="28"/>
          <w:lang w:eastAsia="ru-RU"/>
        </w:rPr>
      </w:pPr>
    </w:p>
    <w:p w14:paraId="0EA65B34" w14:textId="1061A8A4" w:rsidR="00311FE7" w:rsidRDefault="00311FE7" w:rsidP="0006746B">
      <w:pPr>
        <w:spacing w:after="0" w:line="240" w:lineRule="auto"/>
        <w:ind w:left="4678" w:firstLine="1559"/>
        <w:rPr>
          <w:rFonts w:ascii="Times New Roman" w:eastAsia="Times New Roman" w:hAnsi="Times New Roman" w:cs="Times New Roman"/>
          <w:sz w:val="28"/>
          <w:szCs w:val="28"/>
          <w:lang w:eastAsia="ru-RU"/>
        </w:rPr>
      </w:pPr>
    </w:p>
    <w:p w14:paraId="0D8F4E62" w14:textId="6F680E3B" w:rsidR="00311FE7" w:rsidRDefault="00311FE7" w:rsidP="0006746B">
      <w:pPr>
        <w:spacing w:after="0" w:line="240" w:lineRule="auto"/>
        <w:ind w:left="4678" w:firstLine="1559"/>
        <w:rPr>
          <w:rFonts w:ascii="Times New Roman" w:eastAsia="Times New Roman" w:hAnsi="Times New Roman" w:cs="Times New Roman"/>
          <w:sz w:val="28"/>
          <w:szCs w:val="28"/>
          <w:lang w:eastAsia="ru-RU"/>
        </w:rPr>
      </w:pPr>
    </w:p>
    <w:p w14:paraId="05F6E087" w14:textId="199F8B2D" w:rsidR="00311FE7" w:rsidRDefault="00311FE7" w:rsidP="0006746B">
      <w:pPr>
        <w:spacing w:after="0" w:line="240" w:lineRule="auto"/>
        <w:ind w:left="4678" w:firstLine="1559"/>
        <w:rPr>
          <w:rFonts w:ascii="Times New Roman" w:eastAsia="Times New Roman" w:hAnsi="Times New Roman" w:cs="Times New Roman"/>
          <w:sz w:val="28"/>
          <w:szCs w:val="28"/>
          <w:lang w:eastAsia="ru-RU"/>
        </w:rPr>
      </w:pPr>
    </w:p>
    <w:p w14:paraId="18AB0DD3" w14:textId="602A4FAF" w:rsidR="00311FE7" w:rsidRDefault="00311FE7" w:rsidP="0006746B">
      <w:pPr>
        <w:spacing w:after="0" w:line="240" w:lineRule="auto"/>
        <w:ind w:left="4678" w:firstLine="1559"/>
        <w:rPr>
          <w:rFonts w:ascii="Times New Roman" w:eastAsia="Times New Roman" w:hAnsi="Times New Roman" w:cs="Times New Roman"/>
          <w:sz w:val="28"/>
          <w:szCs w:val="28"/>
          <w:lang w:eastAsia="ru-RU"/>
        </w:rPr>
      </w:pPr>
    </w:p>
    <w:p w14:paraId="523FE7C1" w14:textId="68F70565" w:rsidR="00311FE7" w:rsidRDefault="00311FE7" w:rsidP="0006746B">
      <w:pPr>
        <w:spacing w:after="0" w:line="240" w:lineRule="auto"/>
        <w:ind w:left="4678" w:firstLine="1559"/>
        <w:rPr>
          <w:rFonts w:ascii="Times New Roman" w:eastAsia="Times New Roman" w:hAnsi="Times New Roman" w:cs="Times New Roman"/>
          <w:sz w:val="28"/>
          <w:szCs w:val="28"/>
          <w:lang w:eastAsia="ru-RU"/>
        </w:rPr>
      </w:pPr>
    </w:p>
    <w:p w14:paraId="6796F338" w14:textId="6E4EB5BB" w:rsidR="00311FE7" w:rsidRDefault="00311FE7" w:rsidP="0006746B">
      <w:pPr>
        <w:spacing w:after="0" w:line="240" w:lineRule="auto"/>
        <w:ind w:left="4678" w:firstLine="1559"/>
        <w:rPr>
          <w:rFonts w:ascii="Times New Roman" w:eastAsia="Times New Roman" w:hAnsi="Times New Roman" w:cs="Times New Roman"/>
          <w:sz w:val="28"/>
          <w:szCs w:val="28"/>
          <w:lang w:eastAsia="ru-RU"/>
        </w:rPr>
      </w:pPr>
    </w:p>
    <w:p w14:paraId="5C9EB7ED" w14:textId="1867FC4D" w:rsidR="00311FE7" w:rsidRDefault="00311FE7" w:rsidP="0006746B">
      <w:pPr>
        <w:spacing w:after="0" w:line="240" w:lineRule="auto"/>
        <w:ind w:left="4678" w:firstLine="1559"/>
        <w:rPr>
          <w:rFonts w:ascii="Times New Roman" w:eastAsia="Times New Roman" w:hAnsi="Times New Roman" w:cs="Times New Roman"/>
          <w:sz w:val="28"/>
          <w:szCs w:val="28"/>
          <w:lang w:eastAsia="ru-RU"/>
        </w:rPr>
      </w:pPr>
    </w:p>
    <w:p w14:paraId="6846E2B2" w14:textId="071A1990" w:rsidR="00311FE7" w:rsidRDefault="00311FE7" w:rsidP="0006746B">
      <w:pPr>
        <w:spacing w:after="0" w:line="240" w:lineRule="auto"/>
        <w:ind w:left="4678" w:firstLine="1559"/>
        <w:rPr>
          <w:rFonts w:ascii="Times New Roman" w:eastAsia="Times New Roman" w:hAnsi="Times New Roman" w:cs="Times New Roman"/>
          <w:sz w:val="28"/>
          <w:szCs w:val="28"/>
          <w:lang w:eastAsia="ru-RU"/>
        </w:rPr>
      </w:pPr>
    </w:p>
    <w:p w14:paraId="0F535B4B" w14:textId="4D1D24D2" w:rsidR="00311FE7" w:rsidRDefault="00311FE7" w:rsidP="0006746B">
      <w:pPr>
        <w:spacing w:after="0" w:line="240" w:lineRule="auto"/>
        <w:ind w:left="4678" w:firstLine="1559"/>
        <w:rPr>
          <w:rFonts w:ascii="Times New Roman" w:eastAsia="Times New Roman" w:hAnsi="Times New Roman" w:cs="Times New Roman"/>
          <w:sz w:val="28"/>
          <w:szCs w:val="28"/>
          <w:lang w:eastAsia="ru-RU"/>
        </w:rPr>
      </w:pPr>
    </w:p>
    <w:p w14:paraId="721A70C4" w14:textId="764C82A0" w:rsidR="00311FE7" w:rsidRDefault="00311FE7" w:rsidP="0006746B">
      <w:pPr>
        <w:spacing w:after="0" w:line="240" w:lineRule="auto"/>
        <w:ind w:left="4678" w:firstLine="1559"/>
        <w:rPr>
          <w:rFonts w:ascii="Times New Roman" w:eastAsia="Times New Roman" w:hAnsi="Times New Roman" w:cs="Times New Roman"/>
          <w:sz w:val="28"/>
          <w:szCs w:val="28"/>
          <w:lang w:eastAsia="ru-RU"/>
        </w:rPr>
      </w:pPr>
    </w:p>
    <w:p w14:paraId="703C3C58" w14:textId="65D9B114" w:rsidR="00311FE7" w:rsidRDefault="00311FE7" w:rsidP="0006746B">
      <w:pPr>
        <w:spacing w:after="0" w:line="240" w:lineRule="auto"/>
        <w:ind w:left="4678" w:firstLine="1559"/>
        <w:rPr>
          <w:rFonts w:ascii="Times New Roman" w:eastAsia="Times New Roman" w:hAnsi="Times New Roman" w:cs="Times New Roman"/>
          <w:sz w:val="28"/>
          <w:szCs w:val="28"/>
          <w:lang w:eastAsia="ru-RU"/>
        </w:rPr>
      </w:pPr>
    </w:p>
    <w:p w14:paraId="6B6B2FB1" w14:textId="76B22004" w:rsidR="00311FE7" w:rsidRDefault="00311FE7" w:rsidP="0006746B">
      <w:pPr>
        <w:spacing w:after="0" w:line="240" w:lineRule="auto"/>
        <w:ind w:left="4678" w:firstLine="1559"/>
        <w:rPr>
          <w:rFonts w:ascii="Times New Roman" w:eastAsia="Times New Roman" w:hAnsi="Times New Roman" w:cs="Times New Roman"/>
          <w:sz w:val="28"/>
          <w:szCs w:val="28"/>
          <w:lang w:eastAsia="ru-RU"/>
        </w:rPr>
      </w:pPr>
    </w:p>
    <w:p w14:paraId="2A8343D9" w14:textId="6C56F80D" w:rsidR="00311FE7" w:rsidRDefault="00311FE7" w:rsidP="0006746B">
      <w:pPr>
        <w:spacing w:after="0" w:line="240" w:lineRule="auto"/>
        <w:ind w:left="4678" w:firstLine="1559"/>
        <w:rPr>
          <w:rFonts w:ascii="Times New Roman" w:eastAsia="Times New Roman" w:hAnsi="Times New Roman" w:cs="Times New Roman"/>
          <w:sz w:val="28"/>
          <w:szCs w:val="28"/>
          <w:lang w:eastAsia="ru-RU"/>
        </w:rPr>
      </w:pPr>
    </w:p>
    <w:p w14:paraId="5F76EB74" w14:textId="40249C40" w:rsidR="00311FE7" w:rsidRDefault="00311FE7" w:rsidP="0006746B">
      <w:pPr>
        <w:spacing w:after="0" w:line="240" w:lineRule="auto"/>
        <w:ind w:left="4678" w:firstLine="1559"/>
        <w:rPr>
          <w:rFonts w:ascii="Times New Roman" w:eastAsia="Times New Roman" w:hAnsi="Times New Roman" w:cs="Times New Roman"/>
          <w:sz w:val="28"/>
          <w:szCs w:val="28"/>
          <w:lang w:eastAsia="ru-RU"/>
        </w:rPr>
      </w:pPr>
    </w:p>
    <w:p w14:paraId="578B0BDB" w14:textId="7F147B8F" w:rsidR="00311FE7" w:rsidRDefault="00311FE7" w:rsidP="0006746B">
      <w:pPr>
        <w:spacing w:after="0" w:line="240" w:lineRule="auto"/>
        <w:ind w:left="4678" w:firstLine="1559"/>
        <w:rPr>
          <w:rFonts w:ascii="Times New Roman" w:eastAsia="Times New Roman" w:hAnsi="Times New Roman" w:cs="Times New Roman"/>
          <w:sz w:val="28"/>
          <w:szCs w:val="28"/>
          <w:lang w:eastAsia="ru-RU"/>
        </w:rPr>
      </w:pPr>
    </w:p>
    <w:p w14:paraId="4FD516DB" w14:textId="53A78695" w:rsidR="00311FE7" w:rsidRDefault="00311FE7" w:rsidP="0006746B">
      <w:pPr>
        <w:spacing w:after="0" w:line="240" w:lineRule="auto"/>
        <w:ind w:left="4678" w:firstLine="1559"/>
        <w:rPr>
          <w:rFonts w:ascii="Times New Roman" w:eastAsia="Times New Roman" w:hAnsi="Times New Roman" w:cs="Times New Roman"/>
          <w:sz w:val="28"/>
          <w:szCs w:val="28"/>
          <w:lang w:eastAsia="ru-RU"/>
        </w:rPr>
      </w:pPr>
    </w:p>
    <w:p w14:paraId="5CE2DCCA" w14:textId="3A9FE046" w:rsidR="00311FE7" w:rsidRDefault="00311FE7" w:rsidP="0006746B">
      <w:pPr>
        <w:spacing w:after="0" w:line="240" w:lineRule="auto"/>
        <w:ind w:left="4678" w:firstLine="1559"/>
        <w:rPr>
          <w:rFonts w:ascii="Times New Roman" w:eastAsia="Times New Roman" w:hAnsi="Times New Roman" w:cs="Times New Roman"/>
          <w:sz w:val="28"/>
          <w:szCs w:val="28"/>
          <w:lang w:eastAsia="ru-RU"/>
        </w:rPr>
      </w:pPr>
    </w:p>
    <w:p w14:paraId="226BC1B0" w14:textId="1A96CF74" w:rsidR="00311FE7" w:rsidRDefault="00311FE7" w:rsidP="0006746B">
      <w:pPr>
        <w:spacing w:after="0" w:line="240" w:lineRule="auto"/>
        <w:ind w:left="4678" w:firstLine="1559"/>
        <w:rPr>
          <w:rFonts w:ascii="Times New Roman" w:eastAsia="Times New Roman" w:hAnsi="Times New Roman" w:cs="Times New Roman"/>
          <w:sz w:val="28"/>
          <w:szCs w:val="28"/>
          <w:lang w:eastAsia="ru-RU"/>
        </w:rPr>
      </w:pPr>
    </w:p>
    <w:p w14:paraId="26A148FE" w14:textId="211E6BFC" w:rsidR="00311FE7" w:rsidRDefault="00311FE7" w:rsidP="0006746B">
      <w:pPr>
        <w:spacing w:after="0" w:line="240" w:lineRule="auto"/>
        <w:ind w:left="4678" w:firstLine="1559"/>
        <w:rPr>
          <w:rFonts w:ascii="Times New Roman" w:eastAsia="Times New Roman" w:hAnsi="Times New Roman" w:cs="Times New Roman"/>
          <w:sz w:val="28"/>
          <w:szCs w:val="28"/>
          <w:lang w:eastAsia="ru-RU"/>
        </w:rPr>
      </w:pPr>
    </w:p>
    <w:p w14:paraId="27216B14" w14:textId="770174D8" w:rsidR="00311FE7" w:rsidRDefault="00311FE7" w:rsidP="0006746B">
      <w:pPr>
        <w:spacing w:after="0" w:line="240" w:lineRule="auto"/>
        <w:ind w:left="4678" w:firstLine="1559"/>
        <w:rPr>
          <w:rFonts w:ascii="Times New Roman" w:eastAsia="Times New Roman" w:hAnsi="Times New Roman" w:cs="Times New Roman"/>
          <w:sz w:val="28"/>
          <w:szCs w:val="28"/>
          <w:lang w:eastAsia="ru-RU"/>
        </w:rPr>
      </w:pPr>
    </w:p>
    <w:p w14:paraId="0DEC7736" w14:textId="3747D7DB" w:rsidR="00311FE7" w:rsidRDefault="00311FE7" w:rsidP="0006746B">
      <w:pPr>
        <w:spacing w:after="0" w:line="240" w:lineRule="auto"/>
        <w:ind w:left="4678" w:firstLine="1559"/>
        <w:rPr>
          <w:rFonts w:ascii="Times New Roman" w:eastAsia="Times New Roman" w:hAnsi="Times New Roman" w:cs="Times New Roman"/>
          <w:sz w:val="28"/>
          <w:szCs w:val="28"/>
          <w:lang w:eastAsia="ru-RU"/>
        </w:rPr>
      </w:pPr>
    </w:p>
    <w:p w14:paraId="5A30CF3D" w14:textId="79054FD1" w:rsidR="00311FE7" w:rsidRDefault="00311FE7" w:rsidP="0006746B">
      <w:pPr>
        <w:spacing w:after="0" w:line="240" w:lineRule="auto"/>
        <w:ind w:left="4678" w:firstLine="1559"/>
        <w:rPr>
          <w:rFonts w:ascii="Times New Roman" w:eastAsia="Times New Roman" w:hAnsi="Times New Roman" w:cs="Times New Roman"/>
          <w:sz w:val="28"/>
          <w:szCs w:val="28"/>
          <w:lang w:eastAsia="ru-RU"/>
        </w:rPr>
      </w:pPr>
    </w:p>
    <w:p w14:paraId="5BD40D38" w14:textId="7AD18754" w:rsidR="00311FE7" w:rsidRDefault="00311FE7" w:rsidP="0006746B">
      <w:pPr>
        <w:spacing w:after="0" w:line="240" w:lineRule="auto"/>
        <w:ind w:left="4678" w:firstLine="1559"/>
        <w:rPr>
          <w:rFonts w:ascii="Times New Roman" w:eastAsia="Times New Roman" w:hAnsi="Times New Roman" w:cs="Times New Roman"/>
          <w:sz w:val="28"/>
          <w:szCs w:val="28"/>
          <w:lang w:eastAsia="ru-RU"/>
        </w:rPr>
      </w:pPr>
    </w:p>
    <w:p w14:paraId="5341ADEE" w14:textId="77777777" w:rsidR="00311FE7" w:rsidRDefault="00311FE7" w:rsidP="0006746B">
      <w:pPr>
        <w:spacing w:after="0" w:line="240" w:lineRule="auto"/>
        <w:ind w:left="4678" w:firstLine="1559"/>
        <w:rPr>
          <w:rFonts w:ascii="Times New Roman" w:eastAsia="Times New Roman" w:hAnsi="Times New Roman" w:cs="Times New Roman"/>
          <w:sz w:val="28"/>
          <w:szCs w:val="28"/>
          <w:lang w:eastAsia="ru-RU"/>
        </w:rPr>
      </w:pPr>
    </w:p>
    <w:p w14:paraId="7B1D98C3" w14:textId="77777777" w:rsidR="007E3849" w:rsidRDefault="007E3849" w:rsidP="00B70111">
      <w:pPr>
        <w:spacing w:after="0" w:line="240" w:lineRule="auto"/>
        <w:ind w:left="4678" w:firstLine="1559"/>
        <w:jc w:val="right"/>
        <w:rPr>
          <w:rFonts w:ascii="Times New Roman" w:eastAsia="Times New Roman" w:hAnsi="Times New Roman" w:cs="Times New Roman"/>
          <w:sz w:val="28"/>
          <w:szCs w:val="28"/>
          <w:lang w:eastAsia="ru-RU"/>
        </w:rPr>
      </w:pPr>
    </w:p>
    <w:p w14:paraId="397EE50F" w14:textId="77777777" w:rsidR="007E3849" w:rsidRDefault="007E3849" w:rsidP="00B70111">
      <w:pPr>
        <w:spacing w:after="0" w:line="240" w:lineRule="auto"/>
        <w:ind w:left="4678" w:firstLine="1559"/>
        <w:jc w:val="right"/>
        <w:rPr>
          <w:rFonts w:ascii="Times New Roman" w:eastAsia="Times New Roman" w:hAnsi="Times New Roman" w:cs="Times New Roman"/>
          <w:sz w:val="28"/>
          <w:szCs w:val="28"/>
          <w:lang w:eastAsia="ru-RU"/>
        </w:rPr>
      </w:pPr>
    </w:p>
    <w:p w14:paraId="45F87925" w14:textId="77777777" w:rsidR="007E3849" w:rsidRDefault="007E3849" w:rsidP="00B70111">
      <w:pPr>
        <w:spacing w:after="0" w:line="240" w:lineRule="auto"/>
        <w:ind w:left="4678" w:firstLine="1559"/>
        <w:jc w:val="right"/>
        <w:rPr>
          <w:rFonts w:ascii="Times New Roman" w:eastAsia="Times New Roman" w:hAnsi="Times New Roman" w:cs="Times New Roman"/>
          <w:sz w:val="28"/>
          <w:szCs w:val="28"/>
          <w:lang w:eastAsia="ru-RU"/>
        </w:rPr>
      </w:pPr>
    </w:p>
    <w:p w14:paraId="1375D291" w14:textId="2764612A" w:rsidR="0006746B" w:rsidRPr="00CA6E1F" w:rsidRDefault="0006746B" w:rsidP="00B70111">
      <w:pPr>
        <w:spacing w:after="0" w:line="240" w:lineRule="auto"/>
        <w:ind w:left="4678" w:firstLine="1559"/>
        <w:jc w:val="right"/>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lastRenderedPageBreak/>
        <w:t xml:space="preserve">Приложение № 1 </w:t>
      </w:r>
    </w:p>
    <w:p w14:paraId="2A1BB621" w14:textId="77777777" w:rsidR="0006746B" w:rsidRPr="00CA6E1F" w:rsidRDefault="0006746B" w:rsidP="00B70111">
      <w:pPr>
        <w:spacing w:after="0" w:line="240" w:lineRule="auto"/>
        <w:ind w:left="4678" w:firstLine="1559"/>
        <w:jc w:val="right"/>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t>к Техническому заданию</w:t>
      </w:r>
    </w:p>
    <w:p w14:paraId="0426E556" w14:textId="77777777" w:rsidR="0006746B" w:rsidRPr="00CA6E1F" w:rsidRDefault="0006746B" w:rsidP="0006746B">
      <w:pPr>
        <w:spacing w:after="0" w:line="240" w:lineRule="auto"/>
        <w:jc w:val="center"/>
        <w:rPr>
          <w:rFonts w:ascii="Times New Roman" w:eastAsia="Times New Roman" w:hAnsi="Times New Roman" w:cs="Times New Roman"/>
          <w:sz w:val="28"/>
          <w:szCs w:val="28"/>
          <w:lang w:eastAsia="ru-RU"/>
        </w:rPr>
      </w:pPr>
    </w:p>
    <w:p w14:paraId="6338C372" w14:textId="1086B435" w:rsidR="0006746B" w:rsidRPr="00CA6E1F" w:rsidRDefault="00787240" w:rsidP="0006746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ФОРМА</w:t>
      </w:r>
    </w:p>
    <w:p w14:paraId="43E314AE" w14:textId="77777777" w:rsidR="0006746B" w:rsidRPr="00CA6E1F" w:rsidRDefault="0006746B" w:rsidP="0006746B">
      <w:pPr>
        <w:spacing w:after="0" w:line="240" w:lineRule="auto"/>
        <w:ind w:left="4678"/>
        <w:rPr>
          <w:rFonts w:ascii="Times New Roman" w:eastAsia="Times New Roman" w:hAnsi="Times New Roman" w:cs="Times New Roman"/>
          <w:sz w:val="28"/>
          <w:szCs w:val="28"/>
          <w:lang w:eastAsia="ru-RU"/>
        </w:rPr>
      </w:pPr>
    </w:p>
    <w:p w14:paraId="799D4068" w14:textId="77777777" w:rsidR="00E14763" w:rsidRPr="00CA6E1F" w:rsidRDefault="00E14763" w:rsidP="00E14763">
      <w:pPr>
        <w:spacing w:after="0" w:line="240" w:lineRule="auto"/>
        <w:jc w:val="center"/>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АКТ №________</w:t>
      </w:r>
    </w:p>
    <w:p w14:paraId="20BCD6E3" w14:textId="77777777" w:rsidR="00E14763" w:rsidRPr="00CA6E1F" w:rsidRDefault="00E14763" w:rsidP="00E14763">
      <w:pPr>
        <w:spacing w:after="0" w:line="240" w:lineRule="auto"/>
        <w:jc w:val="center"/>
        <w:rPr>
          <w:rFonts w:ascii="Times New Roman" w:eastAsia="Times New Roman" w:hAnsi="Times New Roman" w:cs="Times New Roman"/>
          <w:b/>
          <w:sz w:val="28"/>
          <w:szCs w:val="28"/>
          <w:lang w:eastAsia="ru-RU"/>
        </w:rPr>
      </w:pPr>
      <w:r w:rsidRPr="00CA6E1F">
        <w:rPr>
          <w:rFonts w:ascii="Times New Roman" w:eastAsia="Calibri" w:hAnsi="Times New Roman" w:cs="Times New Roman"/>
          <w:b/>
          <w:sz w:val="28"/>
          <w:szCs w:val="28"/>
        </w:rPr>
        <w:t>сдачи-приемки</w:t>
      </w:r>
      <w:r w:rsidRPr="00CA6E1F">
        <w:rPr>
          <w:rFonts w:ascii="Times New Roman" w:eastAsia="Calibri" w:hAnsi="Times New Roman" w:cs="Times New Roman"/>
          <w:sz w:val="28"/>
          <w:szCs w:val="28"/>
        </w:rPr>
        <w:t xml:space="preserve"> </w:t>
      </w:r>
      <w:r w:rsidRPr="00CA6E1F">
        <w:rPr>
          <w:rFonts w:ascii="Times New Roman" w:eastAsia="Times New Roman" w:hAnsi="Times New Roman" w:cs="Times New Roman"/>
          <w:b/>
          <w:sz w:val="28"/>
          <w:szCs w:val="28"/>
          <w:lang w:eastAsia="ru-RU"/>
        </w:rPr>
        <w:t xml:space="preserve">деталей, узлов и агрегатов, снятых во время ремонта </w:t>
      </w:r>
    </w:p>
    <w:p w14:paraId="078C74BF" w14:textId="77777777" w:rsidR="00E14763" w:rsidRPr="00CA6E1F" w:rsidRDefault="00E14763" w:rsidP="00E14763">
      <w:pPr>
        <w:spacing w:after="0" w:line="240" w:lineRule="auto"/>
        <w:jc w:val="center"/>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 xml:space="preserve">ТС и негодных для дальнейшего использования </w:t>
      </w:r>
    </w:p>
    <w:p w14:paraId="3267724B" w14:textId="77777777" w:rsidR="00E14763" w:rsidRPr="00CA6E1F" w:rsidRDefault="00E14763" w:rsidP="00E14763">
      <w:pPr>
        <w:spacing w:after="0" w:line="240" w:lineRule="auto"/>
        <w:jc w:val="center"/>
        <w:rPr>
          <w:rFonts w:ascii="Times New Roman" w:eastAsia="Times New Roman" w:hAnsi="Times New Roman" w:cs="Times New Roman"/>
          <w:b/>
          <w:sz w:val="20"/>
          <w:szCs w:val="20"/>
          <w:lang w:eastAsia="ru-RU"/>
        </w:rPr>
      </w:pPr>
    </w:p>
    <w:p w14:paraId="459875D9" w14:textId="77777777" w:rsidR="00E14763" w:rsidRPr="00CA6E1F" w:rsidRDefault="00E14763" w:rsidP="00E14763">
      <w:pPr>
        <w:spacing w:after="0" w:line="240" w:lineRule="auto"/>
        <w:jc w:val="both"/>
        <w:rPr>
          <w:rFonts w:ascii="Times New Roman" w:eastAsia="Times New Roman" w:hAnsi="Times New Roman" w:cs="Times New Roman"/>
          <w:sz w:val="24"/>
          <w:szCs w:val="24"/>
          <w:lang w:eastAsia="ru-RU"/>
        </w:rPr>
      </w:pPr>
      <w:r w:rsidRPr="00CA6E1F">
        <w:rPr>
          <w:rFonts w:ascii="Times New Roman" w:eastAsia="Times New Roman" w:hAnsi="Times New Roman" w:cs="Times New Roman"/>
          <w:sz w:val="24"/>
          <w:szCs w:val="24"/>
          <w:lang w:eastAsia="ru-RU"/>
        </w:rPr>
        <w:t xml:space="preserve">марка ТС_________________________       гос. номер ТС ______________ </w:t>
      </w:r>
    </w:p>
    <w:p w14:paraId="04EDCE11" w14:textId="77777777" w:rsidR="00E14763" w:rsidRPr="00CA6E1F" w:rsidRDefault="00E14763" w:rsidP="00E14763">
      <w:pPr>
        <w:spacing w:after="0" w:line="240" w:lineRule="auto"/>
        <w:jc w:val="both"/>
        <w:rPr>
          <w:rFonts w:ascii="Times New Roman" w:eastAsia="Times New Roman" w:hAnsi="Times New Roman" w:cs="Times New Roman"/>
          <w:sz w:val="24"/>
          <w:szCs w:val="24"/>
          <w:lang w:eastAsia="ru-RU"/>
        </w:rPr>
      </w:pPr>
      <w:r w:rsidRPr="00CA6E1F">
        <w:rPr>
          <w:rFonts w:ascii="Times New Roman" w:eastAsia="Times New Roman" w:hAnsi="Times New Roman" w:cs="Times New Roman"/>
          <w:sz w:val="24"/>
          <w:szCs w:val="24"/>
          <w:lang w:eastAsia="ru-RU"/>
        </w:rPr>
        <w:t>договор от «___» ___________________20___г.    №_____________</w:t>
      </w:r>
    </w:p>
    <w:p w14:paraId="3207198D" w14:textId="77777777" w:rsidR="00E14763" w:rsidRPr="00CA6E1F" w:rsidRDefault="00E14763" w:rsidP="00E14763">
      <w:pPr>
        <w:spacing w:after="0" w:line="240" w:lineRule="auto"/>
        <w:jc w:val="center"/>
        <w:rPr>
          <w:rFonts w:ascii="Times New Roman" w:eastAsia="Times New Roman" w:hAnsi="Times New Roman" w:cs="Times New Roman"/>
          <w:sz w:val="24"/>
          <w:szCs w:val="24"/>
          <w:lang w:eastAsia="ru-RU"/>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731"/>
        <w:gridCol w:w="1418"/>
        <w:gridCol w:w="1559"/>
      </w:tblGrid>
      <w:tr w:rsidR="00E14763" w:rsidRPr="00CA6E1F" w14:paraId="2415DD97" w14:textId="77777777" w:rsidTr="00E14763">
        <w:trPr>
          <w:trHeight w:val="567"/>
        </w:trPr>
        <w:tc>
          <w:tcPr>
            <w:tcW w:w="648" w:type="dxa"/>
            <w:vAlign w:val="center"/>
          </w:tcPr>
          <w:p w14:paraId="556BF29D" w14:textId="77777777" w:rsidR="00E14763" w:rsidRPr="00CA6E1F" w:rsidRDefault="00E14763" w:rsidP="00E14763">
            <w:pPr>
              <w:spacing w:after="0" w:line="240" w:lineRule="auto"/>
              <w:jc w:val="center"/>
              <w:rPr>
                <w:rFonts w:ascii="Times New Roman" w:eastAsia="Times New Roman" w:hAnsi="Times New Roman" w:cs="Times New Roman"/>
                <w:b/>
                <w:sz w:val="24"/>
                <w:szCs w:val="24"/>
                <w:lang w:eastAsia="ru-RU"/>
              </w:rPr>
            </w:pPr>
            <w:r w:rsidRPr="00CA6E1F">
              <w:rPr>
                <w:rFonts w:ascii="Times New Roman" w:eastAsia="Times New Roman" w:hAnsi="Times New Roman" w:cs="Times New Roman"/>
                <w:b/>
                <w:sz w:val="24"/>
                <w:szCs w:val="24"/>
                <w:lang w:eastAsia="ru-RU"/>
              </w:rPr>
              <w:t>№</w:t>
            </w:r>
          </w:p>
          <w:p w14:paraId="29475A50" w14:textId="77777777" w:rsidR="00E14763" w:rsidRPr="00CA6E1F" w:rsidRDefault="00E14763" w:rsidP="00E14763">
            <w:pPr>
              <w:spacing w:after="0" w:line="240" w:lineRule="auto"/>
              <w:jc w:val="center"/>
              <w:rPr>
                <w:rFonts w:ascii="Times New Roman" w:eastAsia="Times New Roman" w:hAnsi="Times New Roman" w:cs="Times New Roman"/>
                <w:b/>
                <w:sz w:val="24"/>
                <w:szCs w:val="24"/>
                <w:lang w:eastAsia="ru-RU"/>
              </w:rPr>
            </w:pPr>
            <w:r w:rsidRPr="00CA6E1F">
              <w:rPr>
                <w:rFonts w:ascii="Times New Roman" w:eastAsia="Times New Roman" w:hAnsi="Times New Roman" w:cs="Times New Roman"/>
                <w:b/>
                <w:sz w:val="24"/>
                <w:szCs w:val="24"/>
                <w:lang w:eastAsia="ru-RU"/>
              </w:rPr>
              <w:t>п/п</w:t>
            </w:r>
          </w:p>
        </w:tc>
        <w:tc>
          <w:tcPr>
            <w:tcW w:w="5731" w:type="dxa"/>
            <w:vAlign w:val="center"/>
          </w:tcPr>
          <w:p w14:paraId="31606A68" w14:textId="77777777" w:rsidR="00E14763" w:rsidRPr="00CA6E1F" w:rsidRDefault="00E14763" w:rsidP="00E14763">
            <w:pPr>
              <w:spacing w:after="0" w:line="240" w:lineRule="auto"/>
              <w:jc w:val="center"/>
              <w:rPr>
                <w:rFonts w:ascii="Times New Roman" w:eastAsia="Times New Roman" w:hAnsi="Times New Roman" w:cs="Times New Roman"/>
                <w:b/>
                <w:sz w:val="24"/>
                <w:szCs w:val="24"/>
                <w:lang w:eastAsia="ru-RU"/>
              </w:rPr>
            </w:pPr>
            <w:r w:rsidRPr="00CA6E1F">
              <w:rPr>
                <w:rFonts w:ascii="Times New Roman" w:eastAsia="Times New Roman" w:hAnsi="Times New Roman" w:cs="Times New Roman"/>
                <w:b/>
                <w:sz w:val="24"/>
                <w:szCs w:val="24"/>
                <w:lang w:eastAsia="ru-RU"/>
              </w:rPr>
              <w:t>Наименование деталей, узлов и агрегатов</w:t>
            </w:r>
          </w:p>
        </w:tc>
        <w:tc>
          <w:tcPr>
            <w:tcW w:w="1418" w:type="dxa"/>
            <w:vAlign w:val="center"/>
          </w:tcPr>
          <w:p w14:paraId="5ADEEC39" w14:textId="77777777" w:rsidR="00E14763" w:rsidRPr="00CA6E1F" w:rsidRDefault="00E14763" w:rsidP="00E14763">
            <w:pPr>
              <w:spacing w:after="0" w:line="240" w:lineRule="auto"/>
              <w:jc w:val="center"/>
              <w:rPr>
                <w:rFonts w:ascii="Times New Roman" w:eastAsia="Times New Roman" w:hAnsi="Times New Roman" w:cs="Times New Roman"/>
                <w:b/>
                <w:sz w:val="24"/>
                <w:szCs w:val="24"/>
                <w:lang w:eastAsia="ru-RU"/>
              </w:rPr>
            </w:pPr>
            <w:r w:rsidRPr="00CA6E1F">
              <w:rPr>
                <w:rFonts w:ascii="Times New Roman" w:eastAsia="Times New Roman" w:hAnsi="Times New Roman" w:cs="Times New Roman"/>
                <w:b/>
                <w:sz w:val="24"/>
                <w:szCs w:val="24"/>
                <w:lang w:eastAsia="ru-RU"/>
              </w:rPr>
              <w:t>Единица измерения</w:t>
            </w:r>
          </w:p>
        </w:tc>
        <w:tc>
          <w:tcPr>
            <w:tcW w:w="1559" w:type="dxa"/>
            <w:vAlign w:val="center"/>
          </w:tcPr>
          <w:p w14:paraId="35193BBF" w14:textId="77777777" w:rsidR="00E14763" w:rsidRPr="00CA6E1F" w:rsidRDefault="00E14763" w:rsidP="00E14763">
            <w:pPr>
              <w:spacing w:after="0" w:line="240" w:lineRule="auto"/>
              <w:jc w:val="center"/>
              <w:rPr>
                <w:rFonts w:ascii="Times New Roman" w:eastAsia="Times New Roman" w:hAnsi="Times New Roman" w:cs="Times New Roman"/>
                <w:b/>
                <w:sz w:val="24"/>
                <w:szCs w:val="24"/>
                <w:lang w:eastAsia="ru-RU"/>
              </w:rPr>
            </w:pPr>
            <w:r w:rsidRPr="00CA6E1F">
              <w:rPr>
                <w:rFonts w:ascii="Times New Roman" w:eastAsia="Times New Roman" w:hAnsi="Times New Roman" w:cs="Times New Roman"/>
                <w:b/>
                <w:sz w:val="24"/>
                <w:szCs w:val="24"/>
                <w:lang w:eastAsia="ru-RU"/>
              </w:rPr>
              <w:t>Кол-во</w:t>
            </w:r>
          </w:p>
        </w:tc>
      </w:tr>
      <w:tr w:rsidR="00E14763" w:rsidRPr="00CA6E1F" w14:paraId="3327D807" w14:textId="77777777" w:rsidTr="00E14763">
        <w:trPr>
          <w:trHeight w:val="113"/>
        </w:trPr>
        <w:tc>
          <w:tcPr>
            <w:tcW w:w="648" w:type="dxa"/>
            <w:vAlign w:val="center"/>
          </w:tcPr>
          <w:p w14:paraId="75E29D1A" w14:textId="77777777" w:rsidR="00E14763" w:rsidRPr="00CA6E1F" w:rsidRDefault="00E14763" w:rsidP="00E14763">
            <w:pPr>
              <w:spacing w:after="0" w:line="240" w:lineRule="auto"/>
              <w:jc w:val="center"/>
              <w:rPr>
                <w:rFonts w:ascii="Times New Roman" w:eastAsia="Times New Roman" w:hAnsi="Times New Roman" w:cs="Times New Roman"/>
                <w:sz w:val="24"/>
                <w:szCs w:val="24"/>
                <w:lang w:eastAsia="ru-RU"/>
              </w:rPr>
            </w:pPr>
            <w:r w:rsidRPr="00CA6E1F">
              <w:rPr>
                <w:rFonts w:ascii="Times New Roman" w:eastAsia="Times New Roman" w:hAnsi="Times New Roman" w:cs="Times New Roman"/>
                <w:sz w:val="24"/>
                <w:szCs w:val="24"/>
                <w:lang w:eastAsia="ru-RU"/>
              </w:rPr>
              <w:t>1</w:t>
            </w:r>
          </w:p>
        </w:tc>
        <w:tc>
          <w:tcPr>
            <w:tcW w:w="5731" w:type="dxa"/>
            <w:vAlign w:val="center"/>
          </w:tcPr>
          <w:p w14:paraId="11B1F7F1" w14:textId="77777777" w:rsidR="00E14763" w:rsidRPr="00CA6E1F" w:rsidRDefault="00E14763" w:rsidP="00E14763">
            <w:pPr>
              <w:spacing w:after="0" w:line="240" w:lineRule="auto"/>
              <w:rPr>
                <w:rFonts w:ascii="Times New Roman" w:eastAsia="Times New Roman" w:hAnsi="Times New Roman" w:cs="Times New Roman"/>
                <w:sz w:val="24"/>
                <w:szCs w:val="24"/>
                <w:lang w:eastAsia="ru-RU"/>
              </w:rPr>
            </w:pPr>
          </w:p>
        </w:tc>
        <w:tc>
          <w:tcPr>
            <w:tcW w:w="1418" w:type="dxa"/>
            <w:vAlign w:val="center"/>
          </w:tcPr>
          <w:p w14:paraId="73819803" w14:textId="77777777" w:rsidR="00E14763" w:rsidRPr="00CA6E1F" w:rsidRDefault="00E14763" w:rsidP="00E14763">
            <w:pPr>
              <w:spacing w:after="0" w:line="240" w:lineRule="auto"/>
              <w:jc w:val="center"/>
              <w:rPr>
                <w:rFonts w:ascii="Times New Roman" w:eastAsia="Times New Roman" w:hAnsi="Times New Roman" w:cs="Times New Roman"/>
                <w:sz w:val="24"/>
                <w:szCs w:val="24"/>
                <w:lang w:eastAsia="ru-RU"/>
              </w:rPr>
            </w:pPr>
          </w:p>
        </w:tc>
        <w:tc>
          <w:tcPr>
            <w:tcW w:w="1559" w:type="dxa"/>
            <w:vAlign w:val="center"/>
          </w:tcPr>
          <w:p w14:paraId="4DB1A586" w14:textId="77777777" w:rsidR="00E14763" w:rsidRPr="00CA6E1F" w:rsidRDefault="00E14763" w:rsidP="00E14763">
            <w:pPr>
              <w:spacing w:after="0" w:line="240" w:lineRule="auto"/>
              <w:jc w:val="center"/>
              <w:rPr>
                <w:rFonts w:ascii="Times New Roman" w:eastAsia="Times New Roman" w:hAnsi="Times New Roman" w:cs="Times New Roman"/>
                <w:sz w:val="24"/>
                <w:szCs w:val="24"/>
                <w:lang w:eastAsia="ru-RU"/>
              </w:rPr>
            </w:pPr>
          </w:p>
        </w:tc>
      </w:tr>
      <w:tr w:rsidR="00E14763" w:rsidRPr="00CA6E1F" w14:paraId="6ADF6C7D" w14:textId="77777777" w:rsidTr="00E14763">
        <w:trPr>
          <w:trHeight w:val="113"/>
        </w:trPr>
        <w:tc>
          <w:tcPr>
            <w:tcW w:w="648" w:type="dxa"/>
            <w:vAlign w:val="center"/>
          </w:tcPr>
          <w:p w14:paraId="1A974FEC" w14:textId="77777777" w:rsidR="00E14763" w:rsidRPr="00CA6E1F" w:rsidRDefault="00E14763" w:rsidP="00E14763">
            <w:pPr>
              <w:spacing w:after="0" w:line="240" w:lineRule="auto"/>
              <w:jc w:val="center"/>
              <w:rPr>
                <w:rFonts w:ascii="Times New Roman" w:eastAsia="Times New Roman" w:hAnsi="Times New Roman" w:cs="Times New Roman"/>
                <w:sz w:val="24"/>
                <w:szCs w:val="24"/>
                <w:lang w:eastAsia="ru-RU"/>
              </w:rPr>
            </w:pPr>
            <w:r w:rsidRPr="00CA6E1F">
              <w:rPr>
                <w:rFonts w:ascii="Times New Roman" w:eastAsia="Times New Roman" w:hAnsi="Times New Roman" w:cs="Times New Roman"/>
                <w:sz w:val="24"/>
                <w:szCs w:val="24"/>
                <w:lang w:eastAsia="ru-RU"/>
              </w:rPr>
              <w:t>2</w:t>
            </w:r>
          </w:p>
        </w:tc>
        <w:tc>
          <w:tcPr>
            <w:tcW w:w="5731" w:type="dxa"/>
            <w:vAlign w:val="center"/>
          </w:tcPr>
          <w:p w14:paraId="39E1E03C" w14:textId="77777777" w:rsidR="00E14763" w:rsidRPr="00CA6E1F" w:rsidRDefault="00E14763" w:rsidP="00E14763">
            <w:pPr>
              <w:spacing w:after="0" w:line="240" w:lineRule="auto"/>
              <w:rPr>
                <w:rFonts w:ascii="Times New Roman" w:eastAsia="Times New Roman" w:hAnsi="Times New Roman" w:cs="Times New Roman"/>
                <w:sz w:val="24"/>
                <w:szCs w:val="24"/>
                <w:lang w:eastAsia="ru-RU"/>
              </w:rPr>
            </w:pPr>
          </w:p>
        </w:tc>
        <w:tc>
          <w:tcPr>
            <w:tcW w:w="1418" w:type="dxa"/>
            <w:vAlign w:val="center"/>
          </w:tcPr>
          <w:p w14:paraId="29642CEC" w14:textId="77777777" w:rsidR="00E14763" w:rsidRPr="00CA6E1F" w:rsidRDefault="00E14763" w:rsidP="00E14763">
            <w:pPr>
              <w:spacing w:after="0" w:line="240" w:lineRule="auto"/>
              <w:jc w:val="center"/>
              <w:rPr>
                <w:rFonts w:ascii="Times New Roman" w:eastAsia="Times New Roman" w:hAnsi="Times New Roman" w:cs="Times New Roman"/>
                <w:sz w:val="24"/>
                <w:szCs w:val="24"/>
                <w:lang w:eastAsia="ru-RU"/>
              </w:rPr>
            </w:pPr>
          </w:p>
        </w:tc>
        <w:tc>
          <w:tcPr>
            <w:tcW w:w="1559" w:type="dxa"/>
            <w:vAlign w:val="center"/>
          </w:tcPr>
          <w:p w14:paraId="031C2C62" w14:textId="77777777" w:rsidR="00E14763" w:rsidRPr="00CA6E1F" w:rsidRDefault="00E14763" w:rsidP="00E14763">
            <w:pPr>
              <w:spacing w:after="0" w:line="240" w:lineRule="auto"/>
              <w:jc w:val="center"/>
              <w:rPr>
                <w:rFonts w:ascii="Times New Roman" w:eastAsia="Times New Roman" w:hAnsi="Times New Roman" w:cs="Times New Roman"/>
                <w:sz w:val="24"/>
                <w:szCs w:val="24"/>
                <w:lang w:eastAsia="ru-RU"/>
              </w:rPr>
            </w:pPr>
          </w:p>
        </w:tc>
      </w:tr>
      <w:tr w:rsidR="00E14763" w:rsidRPr="00CA6E1F" w14:paraId="1F96A106" w14:textId="77777777" w:rsidTr="00E14763">
        <w:trPr>
          <w:trHeight w:val="113"/>
        </w:trPr>
        <w:tc>
          <w:tcPr>
            <w:tcW w:w="648" w:type="dxa"/>
            <w:vAlign w:val="center"/>
          </w:tcPr>
          <w:p w14:paraId="1851DCCB" w14:textId="77777777" w:rsidR="00E14763" w:rsidRPr="00CA6E1F" w:rsidRDefault="00E14763" w:rsidP="00E14763">
            <w:pPr>
              <w:spacing w:after="0" w:line="240" w:lineRule="auto"/>
              <w:jc w:val="center"/>
              <w:rPr>
                <w:rFonts w:ascii="Times New Roman" w:eastAsia="Times New Roman" w:hAnsi="Times New Roman" w:cs="Times New Roman"/>
                <w:sz w:val="24"/>
                <w:szCs w:val="24"/>
                <w:lang w:eastAsia="ru-RU"/>
              </w:rPr>
            </w:pPr>
            <w:r w:rsidRPr="00CA6E1F">
              <w:rPr>
                <w:rFonts w:ascii="Times New Roman" w:eastAsia="Times New Roman" w:hAnsi="Times New Roman" w:cs="Times New Roman"/>
                <w:sz w:val="24"/>
                <w:szCs w:val="24"/>
                <w:lang w:eastAsia="ru-RU"/>
              </w:rPr>
              <w:t>…</w:t>
            </w:r>
          </w:p>
        </w:tc>
        <w:tc>
          <w:tcPr>
            <w:tcW w:w="5731" w:type="dxa"/>
            <w:vAlign w:val="center"/>
          </w:tcPr>
          <w:p w14:paraId="17901903" w14:textId="77777777" w:rsidR="00E14763" w:rsidRPr="00CA6E1F" w:rsidRDefault="00E14763" w:rsidP="00E14763">
            <w:pPr>
              <w:spacing w:after="0" w:line="240" w:lineRule="auto"/>
              <w:rPr>
                <w:rFonts w:ascii="Times New Roman" w:eastAsia="Times New Roman" w:hAnsi="Times New Roman" w:cs="Times New Roman"/>
                <w:sz w:val="24"/>
                <w:szCs w:val="24"/>
                <w:lang w:eastAsia="ru-RU"/>
              </w:rPr>
            </w:pPr>
          </w:p>
        </w:tc>
        <w:tc>
          <w:tcPr>
            <w:tcW w:w="1418" w:type="dxa"/>
            <w:vAlign w:val="center"/>
          </w:tcPr>
          <w:p w14:paraId="0E1C4396" w14:textId="77777777" w:rsidR="00E14763" w:rsidRPr="00CA6E1F" w:rsidRDefault="00E14763" w:rsidP="00E14763">
            <w:pPr>
              <w:spacing w:after="0" w:line="240" w:lineRule="auto"/>
              <w:jc w:val="center"/>
              <w:rPr>
                <w:rFonts w:ascii="Times New Roman" w:eastAsia="Times New Roman" w:hAnsi="Times New Roman" w:cs="Times New Roman"/>
                <w:sz w:val="24"/>
                <w:szCs w:val="24"/>
                <w:lang w:eastAsia="ru-RU"/>
              </w:rPr>
            </w:pPr>
          </w:p>
        </w:tc>
        <w:tc>
          <w:tcPr>
            <w:tcW w:w="1559" w:type="dxa"/>
            <w:vAlign w:val="center"/>
          </w:tcPr>
          <w:p w14:paraId="6D598D82" w14:textId="77777777" w:rsidR="00E14763" w:rsidRPr="00CA6E1F" w:rsidRDefault="00E14763" w:rsidP="00E14763">
            <w:pPr>
              <w:spacing w:after="0" w:line="240" w:lineRule="auto"/>
              <w:jc w:val="center"/>
              <w:rPr>
                <w:rFonts w:ascii="Times New Roman" w:eastAsia="Times New Roman" w:hAnsi="Times New Roman" w:cs="Times New Roman"/>
                <w:sz w:val="24"/>
                <w:szCs w:val="24"/>
                <w:lang w:eastAsia="ru-RU"/>
              </w:rPr>
            </w:pPr>
          </w:p>
        </w:tc>
      </w:tr>
    </w:tbl>
    <w:p w14:paraId="70AC3320" w14:textId="77777777" w:rsidR="00E14763" w:rsidRPr="00CA6E1F" w:rsidRDefault="00E14763" w:rsidP="00E14763">
      <w:pPr>
        <w:spacing w:after="0" w:line="240" w:lineRule="auto"/>
        <w:jc w:val="center"/>
        <w:rPr>
          <w:rFonts w:ascii="Times New Roman" w:eastAsia="Times New Roman" w:hAnsi="Times New Roman" w:cs="Times New Roman"/>
          <w:sz w:val="24"/>
          <w:szCs w:val="24"/>
          <w:lang w:eastAsia="ru-RU"/>
        </w:rPr>
      </w:pPr>
    </w:p>
    <w:p w14:paraId="19324B90" w14:textId="77777777" w:rsidR="00E14763" w:rsidRPr="00CA6E1F" w:rsidRDefault="00E14763" w:rsidP="00E14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x-none"/>
        </w:rPr>
      </w:pPr>
      <w:r w:rsidRPr="00CA6E1F">
        <w:rPr>
          <w:rFonts w:ascii="Times New Roman" w:eastAsia="Times New Roman" w:hAnsi="Times New Roman" w:cs="Times New Roman"/>
          <w:sz w:val="24"/>
          <w:szCs w:val="24"/>
          <w:lang w:eastAsia="x-none"/>
        </w:rPr>
        <w:t xml:space="preserve">        Настоящий Акт составлен в двух экземплярах.</w:t>
      </w:r>
    </w:p>
    <w:p w14:paraId="39898D62" w14:textId="77777777" w:rsidR="00E14763" w:rsidRPr="00CA6E1F" w:rsidRDefault="00E14763" w:rsidP="00E14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x-none"/>
        </w:rPr>
      </w:pPr>
    </w:p>
    <w:tbl>
      <w:tblPr>
        <w:tblW w:w="9540" w:type="dxa"/>
        <w:jc w:val="center"/>
        <w:tblLayout w:type="fixed"/>
        <w:tblLook w:val="0000" w:firstRow="0" w:lastRow="0" w:firstColumn="0" w:lastColumn="0" w:noHBand="0" w:noVBand="0"/>
      </w:tblPr>
      <w:tblGrid>
        <w:gridCol w:w="5040"/>
        <w:gridCol w:w="4500"/>
      </w:tblGrid>
      <w:tr w:rsidR="00E14763" w:rsidRPr="00CA6E1F" w14:paraId="62B04FD5" w14:textId="77777777" w:rsidTr="00E14763">
        <w:trPr>
          <w:trHeight w:val="80"/>
          <w:jc w:val="center"/>
        </w:trPr>
        <w:tc>
          <w:tcPr>
            <w:tcW w:w="5040" w:type="dxa"/>
          </w:tcPr>
          <w:p w14:paraId="6D01B9AC" w14:textId="77777777" w:rsidR="00E14763" w:rsidRPr="00CA6E1F" w:rsidRDefault="00E14763" w:rsidP="00E14763">
            <w:pPr>
              <w:spacing w:after="0" w:line="240" w:lineRule="auto"/>
              <w:jc w:val="center"/>
              <w:rPr>
                <w:rFonts w:ascii="Times New Roman" w:eastAsia="Times New Roman" w:hAnsi="Times New Roman" w:cs="Times New Roman"/>
                <w:sz w:val="24"/>
                <w:szCs w:val="24"/>
                <w:lang w:eastAsia="ru-RU"/>
              </w:rPr>
            </w:pPr>
            <w:r w:rsidRPr="00CA6E1F">
              <w:rPr>
                <w:rFonts w:ascii="Times New Roman" w:eastAsia="Times New Roman" w:hAnsi="Times New Roman" w:cs="Times New Roman"/>
                <w:sz w:val="24"/>
                <w:szCs w:val="24"/>
                <w:lang w:eastAsia="ru-RU"/>
              </w:rPr>
              <w:t>Представитель Исполнителя</w:t>
            </w:r>
          </w:p>
          <w:p w14:paraId="763CE9DA" w14:textId="77777777" w:rsidR="00E14763" w:rsidRPr="00CA6E1F" w:rsidRDefault="00E14763" w:rsidP="00E14763">
            <w:pPr>
              <w:spacing w:after="0" w:line="240" w:lineRule="auto"/>
              <w:jc w:val="center"/>
              <w:rPr>
                <w:rFonts w:ascii="Times New Roman" w:eastAsia="Times New Roman" w:hAnsi="Times New Roman" w:cs="Times New Roman"/>
                <w:i/>
                <w:sz w:val="24"/>
                <w:szCs w:val="24"/>
                <w:lang w:eastAsia="ru-RU"/>
              </w:rPr>
            </w:pPr>
          </w:p>
          <w:p w14:paraId="19E43F77" w14:textId="77777777" w:rsidR="00E14763" w:rsidRPr="00CA6E1F" w:rsidRDefault="00E14763" w:rsidP="00E14763">
            <w:pPr>
              <w:spacing w:after="0" w:line="240" w:lineRule="auto"/>
              <w:jc w:val="center"/>
              <w:rPr>
                <w:rFonts w:ascii="Times New Roman" w:eastAsia="Times New Roman" w:hAnsi="Times New Roman" w:cs="Times New Roman"/>
                <w:i/>
                <w:sz w:val="24"/>
                <w:szCs w:val="24"/>
                <w:lang w:eastAsia="ru-RU"/>
              </w:rPr>
            </w:pPr>
          </w:p>
          <w:p w14:paraId="64638807" w14:textId="77777777" w:rsidR="00E14763" w:rsidRPr="00CA6E1F" w:rsidRDefault="00E14763" w:rsidP="00E14763">
            <w:pPr>
              <w:spacing w:after="0" w:line="240" w:lineRule="auto"/>
              <w:rPr>
                <w:rFonts w:ascii="Times New Roman" w:eastAsia="Times New Roman" w:hAnsi="Times New Roman" w:cs="Times New Roman"/>
                <w:i/>
                <w:sz w:val="24"/>
                <w:szCs w:val="24"/>
                <w:lang w:eastAsia="ru-RU"/>
              </w:rPr>
            </w:pPr>
            <w:r w:rsidRPr="00CA6E1F">
              <w:rPr>
                <w:rFonts w:ascii="Times New Roman" w:eastAsia="Times New Roman" w:hAnsi="Times New Roman" w:cs="Times New Roman"/>
                <w:i/>
                <w:sz w:val="24"/>
                <w:szCs w:val="24"/>
                <w:lang w:eastAsia="ru-RU"/>
              </w:rPr>
              <w:t xml:space="preserve">_____________________________________              </w:t>
            </w:r>
          </w:p>
          <w:p w14:paraId="59665F8A" w14:textId="77777777" w:rsidR="00E14763" w:rsidRPr="00CA6E1F" w:rsidRDefault="00E14763" w:rsidP="00E14763">
            <w:pPr>
              <w:spacing w:after="0" w:line="240" w:lineRule="auto"/>
              <w:jc w:val="center"/>
              <w:rPr>
                <w:rFonts w:ascii="Times New Roman" w:eastAsia="Times New Roman" w:hAnsi="Times New Roman" w:cs="Times New Roman"/>
                <w:i/>
                <w:sz w:val="24"/>
                <w:szCs w:val="24"/>
                <w:lang w:eastAsia="ru-RU"/>
              </w:rPr>
            </w:pPr>
            <w:r w:rsidRPr="00CA6E1F">
              <w:rPr>
                <w:rFonts w:ascii="Times New Roman" w:eastAsia="Times New Roman" w:hAnsi="Times New Roman" w:cs="Times New Roman"/>
                <w:i/>
                <w:sz w:val="24"/>
                <w:szCs w:val="24"/>
                <w:lang w:eastAsia="ru-RU"/>
              </w:rPr>
              <w:t>Должность, подпись, ФИО</w:t>
            </w:r>
          </w:p>
          <w:p w14:paraId="476C19A8" w14:textId="77777777" w:rsidR="00E14763" w:rsidRPr="00CA6E1F" w:rsidRDefault="00E14763" w:rsidP="00E14763">
            <w:pPr>
              <w:spacing w:after="0" w:line="240" w:lineRule="auto"/>
              <w:jc w:val="center"/>
              <w:rPr>
                <w:rFonts w:ascii="Times New Roman" w:eastAsia="Times New Roman" w:hAnsi="Times New Roman" w:cs="Times New Roman"/>
                <w:sz w:val="24"/>
                <w:szCs w:val="24"/>
                <w:lang w:eastAsia="ru-RU"/>
              </w:rPr>
            </w:pPr>
          </w:p>
        </w:tc>
        <w:tc>
          <w:tcPr>
            <w:tcW w:w="4500" w:type="dxa"/>
          </w:tcPr>
          <w:p w14:paraId="19212AC9" w14:textId="77777777" w:rsidR="00E14763" w:rsidRPr="00CA6E1F" w:rsidRDefault="00E14763" w:rsidP="00E14763">
            <w:pPr>
              <w:spacing w:after="0" w:line="240" w:lineRule="auto"/>
              <w:jc w:val="center"/>
              <w:rPr>
                <w:rFonts w:ascii="Times New Roman" w:eastAsia="Times New Roman" w:hAnsi="Times New Roman" w:cs="Times New Roman"/>
                <w:sz w:val="24"/>
                <w:szCs w:val="24"/>
                <w:lang w:eastAsia="ru-RU"/>
              </w:rPr>
            </w:pPr>
            <w:r w:rsidRPr="00CA6E1F">
              <w:rPr>
                <w:rFonts w:ascii="Times New Roman" w:eastAsia="Times New Roman" w:hAnsi="Times New Roman" w:cs="Times New Roman"/>
                <w:sz w:val="24"/>
                <w:szCs w:val="24"/>
                <w:lang w:eastAsia="ru-RU"/>
              </w:rPr>
              <w:t>Представитель Заказчика</w:t>
            </w:r>
          </w:p>
          <w:p w14:paraId="287311F3" w14:textId="77777777" w:rsidR="00E14763" w:rsidRPr="00CA6E1F" w:rsidRDefault="00E14763" w:rsidP="00E14763">
            <w:pPr>
              <w:spacing w:after="0" w:line="240" w:lineRule="auto"/>
              <w:jc w:val="center"/>
              <w:rPr>
                <w:rFonts w:ascii="Times New Roman" w:eastAsia="Times New Roman" w:hAnsi="Times New Roman" w:cs="Times New Roman"/>
                <w:sz w:val="24"/>
                <w:szCs w:val="24"/>
                <w:lang w:eastAsia="ru-RU"/>
              </w:rPr>
            </w:pPr>
          </w:p>
          <w:p w14:paraId="61846234" w14:textId="77777777" w:rsidR="00E14763" w:rsidRPr="00CA6E1F" w:rsidRDefault="00E14763" w:rsidP="00E14763">
            <w:pPr>
              <w:spacing w:after="0" w:line="240" w:lineRule="auto"/>
              <w:jc w:val="center"/>
              <w:rPr>
                <w:rFonts w:ascii="Times New Roman" w:eastAsia="Times New Roman" w:hAnsi="Times New Roman" w:cs="Times New Roman"/>
                <w:sz w:val="24"/>
                <w:szCs w:val="24"/>
                <w:lang w:eastAsia="ru-RU"/>
              </w:rPr>
            </w:pPr>
          </w:p>
          <w:p w14:paraId="2EB8574F" w14:textId="77777777" w:rsidR="00E14763" w:rsidRPr="00CA6E1F" w:rsidRDefault="00E14763" w:rsidP="00E14763">
            <w:pPr>
              <w:spacing w:after="0" w:line="240" w:lineRule="auto"/>
              <w:rPr>
                <w:rFonts w:ascii="Times New Roman" w:eastAsia="Times New Roman" w:hAnsi="Times New Roman" w:cs="Times New Roman"/>
                <w:sz w:val="24"/>
                <w:szCs w:val="24"/>
                <w:lang w:eastAsia="ru-RU"/>
              </w:rPr>
            </w:pPr>
            <w:r w:rsidRPr="00CA6E1F">
              <w:rPr>
                <w:rFonts w:ascii="Times New Roman" w:eastAsia="Times New Roman" w:hAnsi="Times New Roman" w:cs="Times New Roman"/>
                <w:sz w:val="24"/>
                <w:szCs w:val="24"/>
                <w:lang w:eastAsia="ru-RU"/>
              </w:rPr>
              <w:t>__________________________________</w:t>
            </w:r>
          </w:p>
          <w:p w14:paraId="70FA332F" w14:textId="77777777" w:rsidR="00E14763" w:rsidRPr="00CA6E1F" w:rsidRDefault="00E14763" w:rsidP="00E14763">
            <w:pPr>
              <w:spacing w:after="0" w:line="240" w:lineRule="auto"/>
              <w:jc w:val="center"/>
              <w:rPr>
                <w:rFonts w:ascii="Times New Roman" w:eastAsia="Times New Roman" w:hAnsi="Times New Roman" w:cs="Times New Roman"/>
                <w:i/>
                <w:sz w:val="24"/>
                <w:szCs w:val="24"/>
                <w:lang w:eastAsia="ru-RU"/>
              </w:rPr>
            </w:pPr>
            <w:r w:rsidRPr="00CA6E1F">
              <w:rPr>
                <w:rFonts w:ascii="Times New Roman" w:eastAsia="Times New Roman" w:hAnsi="Times New Roman" w:cs="Times New Roman"/>
                <w:i/>
                <w:sz w:val="24"/>
                <w:szCs w:val="24"/>
                <w:lang w:eastAsia="ru-RU"/>
              </w:rPr>
              <w:t>Должность, подпись, ФИО</w:t>
            </w:r>
          </w:p>
          <w:p w14:paraId="498A88D6" w14:textId="77777777" w:rsidR="00E14763" w:rsidRPr="00CA6E1F" w:rsidRDefault="00E14763" w:rsidP="00E14763">
            <w:pPr>
              <w:spacing w:after="0" w:line="240" w:lineRule="auto"/>
              <w:jc w:val="center"/>
              <w:rPr>
                <w:rFonts w:ascii="Times New Roman" w:eastAsia="Times New Roman" w:hAnsi="Times New Roman" w:cs="Times New Roman"/>
                <w:sz w:val="24"/>
                <w:szCs w:val="24"/>
                <w:lang w:eastAsia="ru-RU"/>
              </w:rPr>
            </w:pPr>
          </w:p>
        </w:tc>
      </w:tr>
    </w:tbl>
    <w:p w14:paraId="20F39345" w14:textId="1DC10D17" w:rsidR="00E14763" w:rsidRPr="00CA6E1F" w:rsidRDefault="00E14763" w:rsidP="00E14763">
      <w:pPr>
        <w:spacing w:after="0" w:line="240" w:lineRule="auto"/>
        <w:rPr>
          <w:rFonts w:ascii="Times New Roman" w:eastAsia="Times New Roman" w:hAnsi="Times New Roman" w:cs="Times New Roman"/>
          <w:sz w:val="24"/>
          <w:szCs w:val="24"/>
          <w:lang w:eastAsia="ru-RU"/>
        </w:rPr>
      </w:pPr>
      <w:r w:rsidRPr="00CA6E1F">
        <w:rPr>
          <w:rFonts w:ascii="Times New Roman" w:eastAsia="Times New Roman" w:hAnsi="Times New Roman" w:cs="Times New Roman"/>
          <w:sz w:val="24"/>
          <w:szCs w:val="24"/>
          <w:lang w:eastAsia="ru-RU"/>
        </w:rPr>
        <w:t>«___</w:t>
      </w:r>
      <w:proofErr w:type="gramStart"/>
      <w:r w:rsidRPr="00CA6E1F">
        <w:rPr>
          <w:rFonts w:ascii="Times New Roman" w:eastAsia="Times New Roman" w:hAnsi="Times New Roman" w:cs="Times New Roman"/>
          <w:sz w:val="24"/>
          <w:szCs w:val="24"/>
          <w:lang w:eastAsia="ru-RU"/>
        </w:rPr>
        <w:t>_»_</w:t>
      </w:r>
      <w:proofErr w:type="gramEnd"/>
      <w:r w:rsidRPr="00CA6E1F">
        <w:rPr>
          <w:rFonts w:ascii="Times New Roman" w:eastAsia="Times New Roman" w:hAnsi="Times New Roman" w:cs="Times New Roman"/>
          <w:sz w:val="24"/>
          <w:szCs w:val="24"/>
          <w:lang w:eastAsia="ru-RU"/>
        </w:rPr>
        <w:t>_______</w:t>
      </w:r>
      <w:r w:rsidR="004138E5">
        <w:rPr>
          <w:rFonts w:ascii="Times New Roman" w:eastAsia="Times New Roman" w:hAnsi="Times New Roman" w:cs="Times New Roman"/>
          <w:sz w:val="24"/>
          <w:szCs w:val="24"/>
          <w:lang w:eastAsia="ru-RU"/>
        </w:rPr>
        <w:t>_____________20____г.</w:t>
      </w:r>
      <w:r w:rsidR="004138E5">
        <w:rPr>
          <w:rFonts w:ascii="Times New Roman" w:eastAsia="Times New Roman" w:hAnsi="Times New Roman" w:cs="Times New Roman"/>
          <w:sz w:val="24"/>
          <w:szCs w:val="24"/>
          <w:lang w:eastAsia="ru-RU"/>
        </w:rPr>
        <w:tab/>
      </w:r>
      <w:r w:rsidR="004138E5">
        <w:rPr>
          <w:rFonts w:ascii="Times New Roman" w:eastAsia="Times New Roman" w:hAnsi="Times New Roman" w:cs="Times New Roman"/>
          <w:sz w:val="24"/>
          <w:szCs w:val="24"/>
          <w:lang w:eastAsia="ru-RU"/>
        </w:rPr>
        <w:tab/>
        <w:t xml:space="preserve">   «___</w:t>
      </w:r>
      <w:proofErr w:type="gramStart"/>
      <w:r w:rsidR="004138E5">
        <w:rPr>
          <w:rFonts w:ascii="Times New Roman" w:eastAsia="Times New Roman" w:hAnsi="Times New Roman" w:cs="Times New Roman"/>
          <w:sz w:val="24"/>
          <w:szCs w:val="24"/>
          <w:lang w:eastAsia="ru-RU"/>
        </w:rPr>
        <w:t>_»_</w:t>
      </w:r>
      <w:proofErr w:type="gramEnd"/>
      <w:r w:rsidR="004138E5">
        <w:rPr>
          <w:rFonts w:ascii="Times New Roman" w:eastAsia="Times New Roman" w:hAnsi="Times New Roman" w:cs="Times New Roman"/>
          <w:sz w:val="24"/>
          <w:szCs w:val="24"/>
          <w:lang w:eastAsia="ru-RU"/>
        </w:rPr>
        <w:t>_______________ 20_____ г.</w:t>
      </w:r>
      <w:r w:rsidRPr="00CA6E1F">
        <w:rPr>
          <w:rFonts w:ascii="Times New Roman" w:eastAsia="Times New Roman" w:hAnsi="Times New Roman" w:cs="Times New Roman"/>
          <w:sz w:val="24"/>
          <w:szCs w:val="24"/>
          <w:lang w:eastAsia="ru-RU"/>
        </w:rPr>
        <w:t xml:space="preserve">    </w:t>
      </w:r>
    </w:p>
    <w:p w14:paraId="3B657F54" w14:textId="77777777" w:rsidR="00E14763" w:rsidRPr="00CA6E1F" w:rsidRDefault="00E14763" w:rsidP="00E14763">
      <w:pPr>
        <w:spacing w:after="0" w:line="240" w:lineRule="auto"/>
        <w:rPr>
          <w:rFonts w:ascii="Times New Roman" w:eastAsia="Times New Roman" w:hAnsi="Times New Roman" w:cs="Times New Roman"/>
          <w:sz w:val="24"/>
          <w:szCs w:val="24"/>
          <w:lang w:eastAsia="ru-RU"/>
        </w:rPr>
      </w:pPr>
    </w:p>
    <w:p w14:paraId="4BBA0F60" w14:textId="77777777" w:rsidR="004138E5" w:rsidRDefault="004138E5" w:rsidP="004138E5">
      <w:pPr>
        <w:spacing w:after="0" w:line="240" w:lineRule="auto"/>
        <w:rPr>
          <w:rFonts w:ascii="Times New Roman" w:eastAsia="Times New Roman" w:hAnsi="Times New Roman" w:cs="Times New Roman"/>
          <w:sz w:val="24"/>
          <w:szCs w:val="24"/>
          <w:lang w:eastAsia="ru-RU"/>
        </w:rPr>
      </w:pPr>
    </w:p>
    <w:p w14:paraId="3FD29B5F" w14:textId="003D5387" w:rsidR="0006746B" w:rsidRDefault="00E14763" w:rsidP="004138E5">
      <w:pPr>
        <w:spacing w:after="0" w:line="240" w:lineRule="auto"/>
        <w:rPr>
          <w:rFonts w:ascii="Times New Roman" w:eastAsia="Times New Roman" w:hAnsi="Times New Roman" w:cs="Times New Roman"/>
          <w:sz w:val="24"/>
          <w:szCs w:val="24"/>
          <w:lang w:eastAsia="ru-RU"/>
        </w:rPr>
      </w:pPr>
      <w:r w:rsidRPr="00CA6E1F">
        <w:rPr>
          <w:rFonts w:ascii="Times New Roman" w:eastAsia="Times New Roman" w:hAnsi="Times New Roman" w:cs="Times New Roman"/>
          <w:sz w:val="24"/>
          <w:szCs w:val="24"/>
          <w:lang w:eastAsia="ru-RU"/>
        </w:rPr>
        <w:t>----------------------------------------------------------</w:t>
      </w:r>
    </w:p>
    <w:p w14:paraId="0C6EBB23" w14:textId="447A6AD7" w:rsidR="004138E5" w:rsidRDefault="004138E5" w:rsidP="00E14763">
      <w:pPr>
        <w:spacing w:after="0" w:line="240" w:lineRule="auto"/>
        <w:ind w:left="4678"/>
        <w:rPr>
          <w:rFonts w:ascii="Times New Roman" w:eastAsia="Times New Roman" w:hAnsi="Times New Roman" w:cs="Times New Roman"/>
          <w:sz w:val="24"/>
          <w:szCs w:val="24"/>
          <w:lang w:eastAsia="ru-RU"/>
        </w:rPr>
      </w:pPr>
    </w:p>
    <w:p w14:paraId="27618872" w14:textId="2F5505D8" w:rsidR="004138E5" w:rsidRDefault="004138E5" w:rsidP="00E14763">
      <w:pPr>
        <w:spacing w:after="0" w:line="240" w:lineRule="auto"/>
        <w:ind w:left="4678"/>
        <w:rPr>
          <w:rFonts w:ascii="Times New Roman" w:eastAsia="Times New Roman" w:hAnsi="Times New Roman" w:cs="Times New Roman"/>
          <w:sz w:val="24"/>
          <w:szCs w:val="24"/>
          <w:lang w:eastAsia="ru-RU"/>
        </w:rPr>
      </w:pPr>
    </w:p>
    <w:p w14:paraId="3B6A5B5C" w14:textId="77777777" w:rsidR="004138E5" w:rsidRDefault="004138E5" w:rsidP="004138E5">
      <w:pPr>
        <w:spacing w:after="0" w:line="240" w:lineRule="auto"/>
        <w:jc w:val="center"/>
        <w:rPr>
          <w:rFonts w:ascii="Times New Roman" w:eastAsia="Times New Roman" w:hAnsi="Times New Roman" w:cs="Times New Roman"/>
          <w:b/>
          <w:sz w:val="24"/>
          <w:szCs w:val="24"/>
          <w:lang w:eastAsia="ru-RU"/>
        </w:rPr>
      </w:pPr>
    </w:p>
    <w:p w14:paraId="44EF1F0A" w14:textId="77777777" w:rsidR="004138E5" w:rsidRDefault="004138E5" w:rsidP="004138E5">
      <w:pPr>
        <w:spacing w:after="0" w:line="240" w:lineRule="auto"/>
        <w:rPr>
          <w:rFonts w:ascii="Times New Roman" w:hAnsi="Times New Roman"/>
          <w:b/>
          <w:sz w:val="24"/>
          <w:szCs w:val="24"/>
        </w:rPr>
      </w:pPr>
    </w:p>
    <w:p w14:paraId="6BCDEFD4" w14:textId="77777777" w:rsidR="004138E5" w:rsidRPr="00CA6E1F" w:rsidRDefault="004138E5" w:rsidP="00E14763">
      <w:pPr>
        <w:spacing w:after="0" w:line="240" w:lineRule="auto"/>
        <w:ind w:left="4678"/>
        <w:rPr>
          <w:rFonts w:ascii="Times New Roman" w:eastAsia="Times New Roman" w:hAnsi="Times New Roman" w:cs="Times New Roman"/>
          <w:sz w:val="28"/>
          <w:szCs w:val="28"/>
          <w:lang w:eastAsia="ru-RU"/>
        </w:rPr>
        <w:sectPr w:rsidR="004138E5" w:rsidRPr="00CA6E1F" w:rsidSect="00243D97">
          <w:headerReference w:type="default" r:id="rId9"/>
          <w:headerReference w:type="first" r:id="rId10"/>
          <w:pgSz w:w="11906" w:h="16838"/>
          <w:pgMar w:top="1134" w:right="851" w:bottom="993" w:left="1701" w:header="709" w:footer="709" w:gutter="0"/>
          <w:pgNumType w:start="1"/>
          <w:cols w:space="708"/>
          <w:titlePg/>
          <w:docGrid w:linePitch="360"/>
        </w:sectPr>
      </w:pPr>
    </w:p>
    <w:p w14:paraId="660F87F2" w14:textId="77777777" w:rsidR="002437A5" w:rsidRDefault="002437A5" w:rsidP="0006746B">
      <w:pPr>
        <w:spacing w:after="0" w:line="240" w:lineRule="auto"/>
        <w:ind w:left="4678" w:firstLine="1559"/>
        <w:rPr>
          <w:rFonts w:ascii="Times New Roman" w:eastAsia="Times New Roman" w:hAnsi="Times New Roman" w:cs="Times New Roman"/>
          <w:sz w:val="28"/>
          <w:szCs w:val="28"/>
          <w:lang w:eastAsia="ru-RU"/>
        </w:rPr>
      </w:pPr>
    </w:p>
    <w:p w14:paraId="21684DE2" w14:textId="33C5C890" w:rsidR="002437A5" w:rsidRPr="002437A5" w:rsidRDefault="002437A5" w:rsidP="00B70111">
      <w:pPr>
        <w:spacing w:after="0" w:line="240" w:lineRule="auto"/>
        <w:ind w:left="4678" w:firstLine="1559"/>
        <w:jc w:val="right"/>
        <w:rPr>
          <w:rFonts w:ascii="Times New Roman" w:eastAsia="Times New Roman" w:hAnsi="Times New Roman"/>
          <w:sz w:val="28"/>
          <w:szCs w:val="28"/>
          <w:lang w:eastAsia="ru-RU"/>
        </w:rPr>
      </w:pPr>
      <w:r w:rsidRPr="002437A5">
        <w:rPr>
          <w:rFonts w:ascii="Times New Roman" w:eastAsia="Times New Roman" w:hAnsi="Times New Roman"/>
          <w:sz w:val="28"/>
          <w:szCs w:val="28"/>
          <w:lang w:eastAsia="ru-RU"/>
        </w:rPr>
        <w:t>Приложение № 2</w:t>
      </w:r>
    </w:p>
    <w:p w14:paraId="3980954B" w14:textId="77777777" w:rsidR="002437A5" w:rsidRPr="002437A5" w:rsidRDefault="002437A5" w:rsidP="00B70111">
      <w:pPr>
        <w:spacing w:after="0" w:line="240" w:lineRule="auto"/>
        <w:ind w:left="4678" w:firstLine="1559"/>
        <w:jc w:val="right"/>
        <w:rPr>
          <w:rFonts w:ascii="Times New Roman" w:eastAsia="Times New Roman" w:hAnsi="Times New Roman"/>
          <w:sz w:val="28"/>
          <w:szCs w:val="28"/>
          <w:lang w:eastAsia="ru-RU"/>
        </w:rPr>
      </w:pPr>
      <w:r w:rsidRPr="002437A5">
        <w:rPr>
          <w:rFonts w:ascii="Times New Roman" w:eastAsia="Times New Roman" w:hAnsi="Times New Roman"/>
          <w:sz w:val="28"/>
          <w:szCs w:val="28"/>
          <w:lang w:eastAsia="ru-RU"/>
        </w:rPr>
        <w:t>к Техническому заданию</w:t>
      </w:r>
    </w:p>
    <w:p w14:paraId="14EC2EF2" w14:textId="77777777" w:rsidR="002437A5" w:rsidRPr="00D81EE7" w:rsidRDefault="002437A5" w:rsidP="002437A5">
      <w:pPr>
        <w:spacing w:after="0" w:line="240" w:lineRule="auto"/>
        <w:jc w:val="right"/>
        <w:rPr>
          <w:rFonts w:ascii="Times New Roman" w:eastAsia="Times New Roman" w:hAnsi="Times New Roman"/>
          <w:bCs/>
          <w:sz w:val="24"/>
          <w:szCs w:val="24"/>
          <w:lang w:eastAsia="ru-RU"/>
        </w:rPr>
      </w:pPr>
      <w:r w:rsidRPr="00D81EE7">
        <w:rPr>
          <w:rFonts w:ascii="Times New Roman" w:eastAsia="Times New Roman" w:hAnsi="Times New Roman"/>
          <w:sz w:val="28"/>
          <w:szCs w:val="28"/>
          <w:lang w:eastAsia="ru-RU"/>
        </w:rPr>
        <w:t xml:space="preserve"> </w:t>
      </w:r>
    </w:p>
    <w:p w14:paraId="43D1C571" w14:textId="77777777" w:rsidR="002437A5" w:rsidRDefault="002437A5" w:rsidP="002437A5">
      <w:pPr>
        <w:rPr>
          <w:rFonts w:ascii="Times New Roman" w:eastAsia="Times New Roman" w:hAnsi="Times New Roman"/>
          <w:b/>
        </w:rPr>
      </w:pPr>
      <w:r>
        <w:rPr>
          <w:rFonts w:ascii="Times New Roman" w:eastAsia="Times New Roman" w:hAnsi="Times New Roman"/>
          <w:b/>
        </w:rPr>
        <w:t>ФОРМА</w:t>
      </w:r>
    </w:p>
    <w:p w14:paraId="61905D7C" w14:textId="77777777" w:rsidR="002437A5" w:rsidRDefault="002437A5" w:rsidP="002437A5">
      <w:pPr>
        <w:jc w:val="center"/>
        <w:rPr>
          <w:rFonts w:ascii="Times New Roman" w:eastAsia="Times New Roman" w:hAnsi="Times New Roman"/>
          <w:b/>
        </w:rPr>
      </w:pPr>
      <w:r w:rsidRPr="00D81EE7">
        <w:rPr>
          <w:rFonts w:ascii="Times New Roman" w:eastAsia="Times New Roman" w:hAnsi="Times New Roman"/>
          <w:b/>
        </w:rPr>
        <w:t>АКТ</w:t>
      </w:r>
    </w:p>
    <w:p w14:paraId="7A5F4B4A" w14:textId="1F97CF87" w:rsidR="002437A5" w:rsidRDefault="002437A5" w:rsidP="002437A5">
      <w:pPr>
        <w:jc w:val="center"/>
        <w:rPr>
          <w:rFonts w:ascii="Times New Roman" w:eastAsia="Times New Roman" w:hAnsi="Times New Roman" w:cs="Times New Roman"/>
          <w:b/>
        </w:rPr>
      </w:pPr>
      <w:r>
        <w:rPr>
          <w:rFonts w:ascii="Times New Roman" w:eastAsia="Times New Roman" w:hAnsi="Times New Roman"/>
          <w:b/>
        </w:rPr>
        <w:t xml:space="preserve"> </w:t>
      </w:r>
      <w:r w:rsidRPr="002E6AAD">
        <w:rPr>
          <w:rFonts w:ascii="Times New Roman" w:eastAsia="Times New Roman" w:hAnsi="Times New Roman" w:cs="Times New Roman"/>
          <w:b/>
        </w:rPr>
        <w:t xml:space="preserve">приема-передачи </w:t>
      </w:r>
      <w:r w:rsidR="00182ADD">
        <w:rPr>
          <w:rFonts w:ascii="Times New Roman" w:eastAsia="Times New Roman" w:hAnsi="Times New Roman" w:cs="Times New Roman"/>
          <w:b/>
        </w:rPr>
        <w:t>транспортного средства на</w:t>
      </w:r>
      <w:r w:rsidRPr="002E6AAD">
        <w:rPr>
          <w:rFonts w:ascii="Times New Roman" w:eastAsia="Times New Roman" w:hAnsi="Times New Roman" w:cs="Times New Roman"/>
          <w:b/>
        </w:rPr>
        <w:t xml:space="preserve"> СТО</w:t>
      </w:r>
    </w:p>
    <w:p w14:paraId="34D84FA4" w14:textId="77777777" w:rsidR="002437A5" w:rsidRPr="002E6AAD" w:rsidRDefault="002437A5" w:rsidP="002437A5">
      <w:pPr>
        <w:jc w:val="center"/>
        <w:rPr>
          <w:rFonts w:ascii="Times New Roman" w:eastAsia="Times New Roman" w:hAnsi="Times New Roman" w:cs="Times New Roman"/>
        </w:rPr>
      </w:pPr>
    </w:p>
    <w:p w14:paraId="697426DC" w14:textId="20ED2835" w:rsidR="002437A5" w:rsidRPr="002E6AAD" w:rsidRDefault="002437A5" w:rsidP="002437A5">
      <w:pPr>
        <w:keepNext/>
        <w:outlineLvl w:val="1"/>
        <w:rPr>
          <w:rFonts w:ascii="Times New Roman" w:eastAsia="Times New Roman" w:hAnsi="Times New Roman" w:cs="Times New Roman"/>
        </w:rPr>
      </w:pPr>
      <w:r w:rsidRPr="002E6AAD">
        <w:rPr>
          <w:rFonts w:ascii="Times New Roman" w:eastAsia="Times New Roman" w:hAnsi="Times New Roman" w:cs="Times New Roman"/>
        </w:rPr>
        <w:t>УФПС_________________________</w:t>
      </w:r>
      <w:r w:rsidRPr="002E6AAD">
        <w:rPr>
          <w:rFonts w:ascii="Times New Roman" w:eastAsia="Times New Roman" w:hAnsi="Times New Roman" w:cs="Times New Roman"/>
        </w:rPr>
        <w:tab/>
      </w:r>
      <w:r w:rsidRPr="002E6AAD">
        <w:rPr>
          <w:rFonts w:ascii="Times New Roman" w:eastAsia="Times New Roman" w:hAnsi="Times New Roman" w:cs="Times New Roman"/>
        </w:rPr>
        <w:tab/>
      </w:r>
      <w:r w:rsidRPr="002E6AAD">
        <w:rPr>
          <w:rFonts w:ascii="Times New Roman" w:eastAsia="Times New Roman" w:hAnsi="Times New Roman" w:cs="Times New Roman"/>
        </w:rPr>
        <w:tab/>
      </w:r>
      <w:r w:rsidRPr="002E6AAD">
        <w:rPr>
          <w:rFonts w:ascii="Times New Roman" w:eastAsia="Times New Roman" w:hAnsi="Times New Roman" w:cs="Times New Roman"/>
        </w:rPr>
        <w:tab/>
      </w:r>
      <w:r w:rsidRPr="002E6AAD">
        <w:rPr>
          <w:rFonts w:ascii="Times New Roman" w:eastAsia="Times New Roman" w:hAnsi="Times New Roman" w:cs="Times New Roman"/>
        </w:rPr>
        <w:tab/>
        <w:t xml:space="preserve">       </w:t>
      </w:r>
      <w:proofErr w:type="gramStart"/>
      <w:r w:rsidRPr="002E6AAD">
        <w:rPr>
          <w:rFonts w:ascii="Times New Roman" w:eastAsia="Times New Roman" w:hAnsi="Times New Roman" w:cs="Times New Roman"/>
        </w:rPr>
        <w:t xml:space="preserve">   «</w:t>
      </w:r>
      <w:proofErr w:type="gramEnd"/>
      <w:r w:rsidRPr="002E6AAD">
        <w:rPr>
          <w:rFonts w:ascii="Times New Roman" w:eastAsia="Times New Roman" w:hAnsi="Times New Roman" w:cs="Times New Roman"/>
        </w:rPr>
        <w:t xml:space="preserve">___» __________20__ г. </w:t>
      </w:r>
    </w:p>
    <w:p w14:paraId="2803AF6C" w14:textId="77777777" w:rsidR="002437A5" w:rsidRPr="002E6AAD" w:rsidRDefault="002437A5" w:rsidP="002437A5">
      <w:pPr>
        <w:keepNext/>
        <w:jc w:val="both"/>
        <w:outlineLvl w:val="1"/>
        <w:rPr>
          <w:rFonts w:ascii="Times New Roman" w:eastAsia="Times New Roman" w:hAnsi="Times New Roman" w:cs="Times New Roman"/>
        </w:rPr>
      </w:pPr>
      <w:r w:rsidRPr="002E6AAD">
        <w:rPr>
          <w:rFonts w:ascii="Times New Roman" w:eastAsia="Times New Roman" w:hAnsi="Times New Roman" w:cs="Times New Roman"/>
        </w:rPr>
        <w:t>Подразделение - сдатчик______________________________________________________________</w:t>
      </w:r>
    </w:p>
    <w:p w14:paraId="306D927C" w14:textId="77777777" w:rsidR="002437A5" w:rsidRPr="002E6AAD" w:rsidRDefault="002437A5" w:rsidP="002437A5">
      <w:pPr>
        <w:keepNext/>
        <w:jc w:val="both"/>
        <w:outlineLvl w:val="1"/>
        <w:rPr>
          <w:rFonts w:ascii="Times New Roman" w:eastAsia="Times New Roman" w:hAnsi="Times New Roman" w:cs="Times New Roman"/>
        </w:rPr>
      </w:pPr>
      <w:r w:rsidRPr="002E6AAD">
        <w:rPr>
          <w:rFonts w:ascii="Times New Roman" w:eastAsia="Times New Roman" w:hAnsi="Times New Roman" w:cs="Times New Roman"/>
        </w:rPr>
        <w:t>________________________________________________________________________________</w:t>
      </w:r>
    </w:p>
    <w:p w14:paraId="76996720" w14:textId="77777777" w:rsidR="002437A5" w:rsidRPr="002E6AAD" w:rsidRDefault="002437A5" w:rsidP="002437A5">
      <w:pPr>
        <w:keepNext/>
        <w:jc w:val="both"/>
        <w:outlineLvl w:val="1"/>
        <w:rPr>
          <w:rFonts w:ascii="Times New Roman" w:eastAsia="Times New Roman" w:hAnsi="Times New Roman" w:cs="Times New Roman"/>
        </w:rPr>
      </w:pPr>
      <w:r w:rsidRPr="002E6AAD">
        <w:rPr>
          <w:rFonts w:ascii="Times New Roman" w:eastAsia="Times New Roman" w:hAnsi="Times New Roman" w:cs="Times New Roman"/>
        </w:rPr>
        <w:t>Подразделение - приемщик ___________________________________________________________</w:t>
      </w:r>
    </w:p>
    <w:p w14:paraId="76162CC9" w14:textId="77777777" w:rsidR="002437A5" w:rsidRPr="002E6AAD" w:rsidRDefault="002437A5" w:rsidP="002437A5">
      <w:pPr>
        <w:keepNext/>
        <w:jc w:val="both"/>
        <w:outlineLvl w:val="1"/>
        <w:rPr>
          <w:rFonts w:ascii="Times New Roman" w:eastAsia="Times New Roman" w:hAnsi="Times New Roman" w:cs="Times New Roman"/>
        </w:rPr>
      </w:pPr>
      <w:r w:rsidRPr="002E6AAD">
        <w:rPr>
          <w:rFonts w:ascii="Times New Roman" w:eastAsia="Times New Roman" w:hAnsi="Times New Roman" w:cs="Times New Roman"/>
        </w:rPr>
        <w:t>________________________________________________________________________________</w:t>
      </w:r>
      <w:r w:rsidRPr="002E6AAD">
        <w:rPr>
          <w:rFonts w:ascii="Times New Roman" w:eastAsia="Times New Roman" w:hAnsi="Times New Roman" w:cs="Times New Roman"/>
          <w:b/>
        </w:rPr>
        <w:t xml:space="preserve"> </w:t>
      </w:r>
    </w:p>
    <w:p w14:paraId="4BC10617" w14:textId="77777777" w:rsidR="002437A5" w:rsidRPr="002E6AAD" w:rsidRDefault="002437A5" w:rsidP="002437A5">
      <w:pPr>
        <w:keepNext/>
        <w:spacing w:before="240" w:after="60"/>
        <w:outlineLvl w:val="1"/>
        <w:rPr>
          <w:rFonts w:ascii="Times New Roman" w:eastAsia="Times New Roman" w:hAnsi="Times New Roman" w:cs="Times New Roman"/>
          <w:b/>
        </w:rPr>
      </w:pPr>
      <w:r w:rsidRPr="002E6AAD">
        <w:rPr>
          <w:rFonts w:ascii="Times New Roman" w:eastAsia="Times New Roman" w:hAnsi="Times New Roman" w:cs="Times New Roman"/>
          <w:b/>
        </w:rPr>
        <w:t>Сведения о передаваемом транспортном средстве:</w:t>
      </w:r>
    </w:p>
    <w:p w14:paraId="47138FEC" w14:textId="77777777" w:rsidR="002437A5" w:rsidRPr="002E6AAD" w:rsidRDefault="002437A5" w:rsidP="002437A5">
      <w:pPr>
        <w:rPr>
          <w:rFonts w:ascii="Times New Roman" w:eastAsia="Times New Roman" w:hAnsi="Times New Roman" w:cs="Times New Roman"/>
        </w:rPr>
      </w:pPr>
      <w:r w:rsidRPr="002E6AAD">
        <w:rPr>
          <w:rFonts w:ascii="Times New Roman" w:eastAsia="Times New Roman" w:hAnsi="Times New Roman" w:cs="Times New Roman"/>
        </w:rPr>
        <w:t>Марка, модель___________________________________________________________________</w:t>
      </w:r>
    </w:p>
    <w:p w14:paraId="54853C55" w14:textId="77777777" w:rsidR="002437A5" w:rsidRPr="002E6AAD" w:rsidRDefault="002437A5" w:rsidP="002437A5">
      <w:pPr>
        <w:rPr>
          <w:rFonts w:ascii="Times New Roman" w:eastAsia="Times New Roman" w:hAnsi="Times New Roman" w:cs="Times New Roman"/>
        </w:rPr>
      </w:pPr>
      <w:r w:rsidRPr="002E6AAD">
        <w:rPr>
          <w:rFonts w:ascii="Times New Roman" w:eastAsia="Times New Roman" w:hAnsi="Times New Roman" w:cs="Times New Roman"/>
        </w:rPr>
        <w:t>Тип ТС______________________________________________, гос. номер_________________</w:t>
      </w:r>
    </w:p>
    <w:p w14:paraId="16685C6D" w14:textId="77777777" w:rsidR="002437A5" w:rsidRPr="002E6AAD" w:rsidRDefault="002437A5" w:rsidP="002437A5">
      <w:pPr>
        <w:rPr>
          <w:rFonts w:ascii="Times New Roman" w:eastAsia="Times New Roman" w:hAnsi="Times New Roman" w:cs="Times New Roman"/>
        </w:rPr>
      </w:pPr>
      <w:r w:rsidRPr="002E6AAD">
        <w:rPr>
          <w:rFonts w:ascii="Times New Roman" w:eastAsia="Times New Roman" w:hAnsi="Times New Roman" w:cs="Times New Roman"/>
          <w:lang w:val="en-US"/>
        </w:rPr>
        <w:t>VIN</w:t>
      </w:r>
      <w:r w:rsidRPr="002E6AAD">
        <w:rPr>
          <w:rFonts w:ascii="Times New Roman" w:eastAsia="Times New Roman" w:hAnsi="Times New Roman" w:cs="Times New Roman"/>
        </w:rPr>
        <w:t>_________________________________________________, год выпуска________________</w:t>
      </w:r>
    </w:p>
    <w:p w14:paraId="3BF49829" w14:textId="77777777" w:rsidR="002437A5" w:rsidRPr="002E6AAD" w:rsidRDefault="002437A5" w:rsidP="002437A5">
      <w:pPr>
        <w:rPr>
          <w:rFonts w:ascii="Times New Roman" w:eastAsia="Times New Roman" w:hAnsi="Times New Roman" w:cs="Times New Roman"/>
        </w:rPr>
      </w:pPr>
      <w:r w:rsidRPr="002E6AAD">
        <w:rPr>
          <w:rFonts w:ascii="Times New Roman" w:eastAsia="Times New Roman" w:hAnsi="Times New Roman" w:cs="Times New Roman"/>
        </w:rPr>
        <w:t>Паспорт ТС, серия________ №_________________________, выдан ______________________</w:t>
      </w:r>
    </w:p>
    <w:p w14:paraId="317E43EC" w14:textId="77777777" w:rsidR="002437A5" w:rsidRPr="002E6AAD" w:rsidRDefault="002437A5" w:rsidP="002437A5">
      <w:pPr>
        <w:rPr>
          <w:rFonts w:ascii="Times New Roman" w:eastAsia="Times New Roman" w:hAnsi="Times New Roman" w:cs="Times New Roman"/>
        </w:rPr>
      </w:pPr>
      <w:r w:rsidRPr="002E6AAD">
        <w:rPr>
          <w:rFonts w:ascii="Times New Roman" w:eastAsia="Times New Roman" w:hAnsi="Times New Roman" w:cs="Times New Roman"/>
        </w:rPr>
        <w:t>______________________________________________, дата выдачи «__</w:t>
      </w:r>
      <w:proofErr w:type="gramStart"/>
      <w:r w:rsidRPr="002E6AAD">
        <w:rPr>
          <w:rFonts w:ascii="Times New Roman" w:eastAsia="Times New Roman" w:hAnsi="Times New Roman" w:cs="Times New Roman"/>
        </w:rPr>
        <w:t>_»_</w:t>
      </w:r>
      <w:proofErr w:type="gramEnd"/>
      <w:r w:rsidRPr="002E6AAD">
        <w:rPr>
          <w:rFonts w:ascii="Times New Roman" w:eastAsia="Times New Roman" w:hAnsi="Times New Roman" w:cs="Times New Roman"/>
        </w:rPr>
        <w:t>__________20___г.</w:t>
      </w:r>
    </w:p>
    <w:p w14:paraId="54008535" w14:textId="77777777" w:rsidR="002437A5" w:rsidRPr="002E6AAD" w:rsidRDefault="002437A5" w:rsidP="002437A5">
      <w:pPr>
        <w:rPr>
          <w:rFonts w:ascii="Times New Roman" w:eastAsia="Times New Roman" w:hAnsi="Times New Roman" w:cs="Times New Roman"/>
        </w:rPr>
      </w:pPr>
      <w:r w:rsidRPr="002E6AAD">
        <w:rPr>
          <w:rFonts w:ascii="Times New Roman" w:eastAsia="Times New Roman" w:hAnsi="Times New Roman" w:cs="Times New Roman"/>
        </w:rPr>
        <w:t>Свидетельство о регистрации ТС, серия_________ №____________________, выдано________</w:t>
      </w:r>
    </w:p>
    <w:p w14:paraId="33031F3E" w14:textId="77777777" w:rsidR="002437A5" w:rsidRPr="002E6AAD" w:rsidRDefault="002437A5" w:rsidP="002437A5">
      <w:pPr>
        <w:rPr>
          <w:rFonts w:ascii="Times New Roman" w:eastAsia="Times New Roman" w:hAnsi="Times New Roman" w:cs="Times New Roman"/>
          <w:b/>
        </w:rPr>
      </w:pPr>
      <w:r w:rsidRPr="002E6AAD">
        <w:rPr>
          <w:rFonts w:ascii="Times New Roman" w:eastAsia="Times New Roman" w:hAnsi="Times New Roman" w:cs="Times New Roman"/>
        </w:rPr>
        <w:t>_____________________________________________, дата выдачи «__</w:t>
      </w:r>
      <w:proofErr w:type="gramStart"/>
      <w:r w:rsidRPr="002E6AAD">
        <w:rPr>
          <w:rFonts w:ascii="Times New Roman" w:eastAsia="Times New Roman" w:hAnsi="Times New Roman" w:cs="Times New Roman"/>
        </w:rPr>
        <w:t>_»_</w:t>
      </w:r>
      <w:proofErr w:type="gramEnd"/>
      <w:r w:rsidRPr="002E6AAD">
        <w:rPr>
          <w:rFonts w:ascii="Times New Roman" w:eastAsia="Times New Roman" w:hAnsi="Times New Roman" w:cs="Times New Roman"/>
        </w:rPr>
        <w:t>___________20___г.</w:t>
      </w:r>
    </w:p>
    <w:p w14:paraId="19D250F6" w14:textId="77777777" w:rsidR="002437A5" w:rsidRPr="002E6AAD" w:rsidRDefault="002437A5" w:rsidP="002437A5">
      <w:pPr>
        <w:rPr>
          <w:rFonts w:ascii="Times New Roman" w:eastAsia="Times New Roman" w:hAnsi="Times New Roman" w:cs="Times New Roman"/>
          <w:b/>
        </w:rPr>
      </w:pPr>
      <w:r w:rsidRPr="002E6AAD">
        <w:rPr>
          <w:rFonts w:ascii="Times New Roman" w:eastAsia="Times New Roman" w:hAnsi="Times New Roman" w:cs="Times New Roman"/>
          <w:b/>
        </w:rPr>
        <w:t xml:space="preserve">Автомобиль </w:t>
      </w:r>
      <w:proofErr w:type="gramStart"/>
      <w:r w:rsidRPr="002E6AAD">
        <w:rPr>
          <w:rFonts w:ascii="Times New Roman" w:eastAsia="Times New Roman" w:hAnsi="Times New Roman" w:cs="Times New Roman"/>
          <w:b/>
        </w:rPr>
        <w:t xml:space="preserve">укомплектован:   </w:t>
      </w:r>
      <w:proofErr w:type="gramEnd"/>
      <w:r w:rsidRPr="002E6AAD">
        <w:rPr>
          <w:rFonts w:ascii="Times New Roman" w:eastAsia="Times New Roman" w:hAnsi="Times New Roman" w:cs="Times New Roman"/>
          <w:b/>
        </w:rPr>
        <w:t xml:space="preserve">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68"/>
        <w:gridCol w:w="759"/>
        <w:gridCol w:w="258"/>
        <w:gridCol w:w="3628"/>
        <w:gridCol w:w="832"/>
      </w:tblGrid>
      <w:tr w:rsidR="002437A5" w:rsidRPr="002E6AAD" w14:paraId="336F4239" w14:textId="77777777" w:rsidTr="00593484">
        <w:tc>
          <w:tcPr>
            <w:tcW w:w="2070" w:type="pct"/>
          </w:tcPr>
          <w:p w14:paraId="3478B320" w14:textId="77777777" w:rsidR="002437A5" w:rsidRPr="002E6AAD" w:rsidRDefault="002437A5" w:rsidP="00593484">
            <w:pPr>
              <w:ind w:left="142" w:hanging="142"/>
              <w:rPr>
                <w:rFonts w:ascii="Times New Roman" w:eastAsia="Times New Roman" w:hAnsi="Times New Roman" w:cs="Times New Roman"/>
                <w:sz w:val="20"/>
                <w:szCs w:val="20"/>
              </w:rPr>
            </w:pPr>
            <w:r w:rsidRPr="002E6AAD">
              <w:rPr>
                <w:rFonts w:ascii="Times New Roman" w:eastAsia="Times New Roman" w:hAnsi="Times New Roman" w:cs="Times New Roman"/>
                <w:sz w:val="20"/>
                <w:szCs w:val="20"/>
              </w:rPr>
              <w:t>Запасное колесо</w:t>
            </w:r>
          </w:p>
        </w:tc>
        <w:tc>
          <w:tcPr>
            <w:tcW w:w="406" w:type="pct"/>
            <w:tcBorders>
              <w:right w:val="nil"/>
            </w:tcBorders>
          </w:tcPr>
          <w:p w14:paraId="157CB097" w14:textId="77777777" w:rsidR="002437A5" w:rsidRPr="002E6AAD" w:rsidRDefault="002437A5" w:rsidP="00593484">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6B8F3BC9" w14:textId="77777777" w:rsidR="002437A5" w:rsidRPr="002E6AAD" w:rsidRDefault="002437A5" w:rsidP="00593484">
            <w:pPr>
              <w:ind w:left="142" w:hanging="142"/>
              <w:rPr>
                <w:rFonts w:ascii="Times New Roman" w:eastAsia="Times New Roman" w:hAnsi="Times New Roman" w:cs="Times New Roman"/>
                <w:sz w:val="20"/>
                <w:szCs w:val="20"/>
              </w:rPr>
            </w:pPr>
          </w:p>
        </w:tc>
        <w:tc>
          <w:tcPr>
            <w:tcW w:w="1941" w:type="pct"/>
          </w:tcPr>
          <w:p w14:paraId="70F5914B" w14:textId="77777777" w:rsidR="002437A5" w:rsidRPr="002E6AAD" w:rsidRDefault="002437A5" w:rsidP="00593484">
            <w:pPr>
              <w:ind w:left="142" w:hanging="142"/>
              <w:rPr>
                <w:rFonts w:ascii="Times New Roman" w:eastAsia="Times New Roman" w:hAnsi="Times New Roman" w:cs="Times New Roman"/>
                <w:sz w:val="20"/>
                <w:szCs w:val="20"/>
              </w:rPr>
            </w:pPr>
            <w:r w:rsidRPr="002E6AAD">
              <w:rPr>
                <w:rFonts w:ascii="Times New Roman" w:eastAsia="Times New Roman" w:hAnsi="Times New Roman" w:cs="Times New Roman"/>
                <w:sz w:val="20"/>
                <w:szCs w:val="20"/>
              </w:rPr>
              <w:t>Свидетельство о регистрации</w:t>
            </w:r>
          </w:p>
        </w:tc>
        <w:tc>
          <w:tcPr>
            <w:tcW w:w="445" w:type="pct"/>
          </w:tcPr>
          <w:p w14:paraId="17D3CD14" w14:textId="77777777" w:rsidR="002437A5" w:rsidRPr="002E6AAD" w:rsidRDefault="002437A5" w:rsidP="00593484">
            <w:pPr>
              <w:ind w:left="142" w:hanging="142"/>
              <w:rPr>
                <w:rFonts w:ascii="Times New Roman" w:eastAsia="Times New Roman" w:hAnsi="Times New Roman" w:cs="Times New Roman"/>
                <w:sz w:val="20"/>
                <w:szCs w:val="20"/>
              </w:rPr>
            </w:pPr>
          </w:p>
        </w:tc>
      </w:tr>
      <w:tr w:rsidR="002437A5" w:rsidRPr="002E6AAD" w14:paraId="633FDC23" w14:textId="77777777" w:rsidTr="00593484">
        <w:tc>
          <w:tcPr>
            <w:tcW w:w="2070" w:type="pct"/>
          </w:tcPr>
          <w:p w14:paraId="4E4C42E6" w14:textId="77777777" w:rsidR="002437A5" w:rsidRPr="002E6AAD" w:rsidRDefault="002437A5" w:rsidP="00593484">
            <w:pPr>
              <w:ind w:left="142" w:hanging="142"/>
              <w:rPr>
                <w:rFonts w:ascii="Times New Roman" w:eastAsia="Times New Roman" w:hAnsi="Times New Roman" w:cs="Times New Roman"/>
                <w:sz w:val="20"/>
                <w:szCs w:val="20"/>
              </w:rPr>
            </w:pPr>
            <w:r w:rsidRPr="002E6AAD">
              <w:rPr>
                <w:rFonts w:ascii="Times New Roman" w:eastAsia="Times New Roman" w:hAnsi="Times New Roman" w:cs="Times New Roman"/>
                <w:sz w:val="20"/>
                <w:szCs w:val="20"/>
              </w:rPr>
              <w:t>Знак аварийной остановки</w:t>
            </w:r>
          </w:p>
        </w:tc>
        <w:tc>
          <w:tcPr>
            <w:tcW w:w="406" w:type="pct"/>
            <w:tcBorders>
              <w:right w:val="nil"/>
            </w:tcBorders>
          </w:tcPr>
          <w:p w14:paraId="5EAF4240" w14:textId="77777777" w:rsidR="002437A5" w:rsidRPr="002E6AAD" w:rsidRDefault="002437A5" w:rsidP="00593484">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48D8325" w14:textId="77777777" w:rsidR="002437A5" w:rsidRPr="002E6AAD" w:rsidRDefault="002437A5" w:rsidP="00593484">
            <w:pPr>
              <w:ind w:left="142" w:hanging="142"/>
              <w:rPr>
                <w:rFonts w:ascii="Times New Roman" w:eastAsia="Times New Roman" w:hAnsi="Times New Roman" w:cs="Times New Roman"/>
                <w:sz w:val="20"/>
                <w:szCs w:val="20"/>
              </w:rPr>
            </w:pPr>
          </w:p>
        </w:tc>
        <w:tc>
          <w:tcPr>
            <w:tcW w:w="1941" w:type="pct"/>
          </w:tcPr>
          <w:p w14:paraId="43ECD984" w14:textId="77777777" w:rsidR="002437A5" w:rsidRPr="002E6AAD" w:rsidRDefault="002437A5" w:rsidP="00593484">
            <w:pPr>
              <w:ind w:left="142" w:hanging="142"/>
              <w:rPr>
                <w:rFonts w:ascii="Times New Roman" w:eastAsia="Times New Roman" w:hAnsi="Times New Roman" w:cs="Times New Roman"/>
                <w:sz w:val="20"/>
                <w:szCs w:val="20"/>
              </w:rPr>
            </w:pPr>
            <w:r w:rsidRPr="002E6AAD">
              <w:rPr>
                <w:rFonts w:ascii="Times New Roman" w:eastAsia="Times New Roman" w:hAnsi="Times New Roman" w:cs="Times New Roman"/>
                <w:sz w:val="20"/>
                <w:szCs w:val="20"/>
              </w:rPr>
              <w:t>Полис ОСАГО</w:t>
            </w:r>
          </w:p>
        </w:tc>
        <w:tc>
          <w:tcPr>
            <w:tcW w:w="445" w:type="pct"/>
          </w:tcPr>
          <w:p w14:paraId="706163D5" w14:textId="77777777" w:rsidR="002437A5" w:rsidRPr="002E6AAD" w:rsidRDefault="002437A5" w:rsidP="00593484">
            <w:pPr>
              <w:ind w:left="142" w:hanging="142"/>
              <w:rPr>
                <w:rFonts w:ascii="Times New Roman" w:eastAsia="Times New Roman" w:hAnsi="Times New Roman" w:cs="Times New Roman"/>
                <w:sz w:val="20"/>
                <w:szCs w:val="20"/>
              </w:rPr>
            </w:pPr>
          </w:p>
        </w:tc>
      </w:tr>
      <w:tr w:rsidR="002437A5" w:rsidRPr="002E6AAD" w14:paraId="27FFEE6C" w14:textId="77777777" w:rsidTr="00593484">
        <w:tc>
          <w:tcPr>
            <w:tcW w:w="2070" w:type="pct"/>
          </w:tcPr>
          <w:p w14:paraId="23ED0B00" w14:textId="77777777" w:rsidR="002437A5" w:rsidRPr="002E6AAD" w:rsidRDefault="002437A5" w:rsidP="00593484">
            <w:pPr>
              <w:ind w:left="142" w:hanging="142"/>
              <w:rPr>
                <w:rFonts w:ascii="Times New Roman" w:eastAsia="Times New Roman" w:hAnsi="Times New Roman" w:cs="Times New Roman"/>
                <w:sz w:val="20"/>
                <w:szCs w:val="20"/>
              </w:rPr>
            </w:pPr>
            <w:r w:rsidRPr="002E6AAD">
              <w:rPr>
                <w:rFonts w:ascii="Times New Roman" w:eastAsia="Times New Roman" w:hAnsi="Times New Roman" w:cs="Times New Roman"/>
                <w:sz w:val="20"/>
                <w:szCs w:val="20"/>
              </w:rPr>
              <w:t>Огнетушитель</w:t>
            </w:r>
          </w:p>
        </w:tc>
        <w:tc>
          <w:tcPr>
            <w:tcW w:w="406" w:type="pct"/>
            <w:tcBorders>
              <w:right w:val="nil"/>
            </w:tcBorders>
          </w:tcPr>
          <w:p w14:paraId="57CBC222" w14:textId="77777777" w:rsidR="002437A5" w:rsidRPr="002E6AAD" w:rsidRDefault="002437A5" w:rsidP="00593484">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EE388F7" w14:textId="77777777" w:rsidR="002437A5" w:rsidRPr="002E6AAD" w:rsidRDefault="002437A5" w:rsidP="00593484">
            <w:pPr>
              <w:ind w:left="142" w:hanging="142"/>
              <w:rPr>
                <w:rFonts w:ascii="Times New Roman" w:eastAsia="Times New Roman" w:hAnsi="Times New Roman" w:cs="Times New Roman"/>
                <w:sz w:val="20"/>
                <w:szCs w:val="20"/>
              </w:rPr>
            </w:pPr>
          </w:p>
        </w:tc>
        <w:tc>
          <w:tcPr>
            <w:tcW w:w="1941" w:type="pct"/>
          </w:tcPr>
          <w:p w14:paraId="3A0A33D0" w14:textId="77777777" w:rsidR="002437A5" w:rsidRPr="002E6AAD" w:rsidRDefault="002437A5" w:rsidP="00593484">
            <w:pPr>
              <w:ind w:left="142" w:hanging="142"/>
              <w:rPr>
                <w:rFonts w:ascii="Times New Roman" w:eastAsia="Times New Roman" w:hAnsi="Times New Roman" w:cs="Times New Roman"/>
                <w:sz w:val="20"/>
                <w:szCs w:val="20"/>
              </w:rPr>
            </w:pPr>
            <w:r w:rsidRPr="002E6AAD">
              <w:rPr>
                <w:rFonts w:ascii="Times New Roman" w:eastAsia="Times New Roman" w:hAnsi="Times New Roman" w:cs="Times New Roman"/>
                <w:sz w:val="20"/>
                <w:szCs w:val="20"/>
              </w:rPr>
              <w:t>Руководство по эксплуатации</w:t>
            </w:r>
          </w:p>
        </w:tc>
        <w:tc>
          <w:tcPr>
            <w:tcW w:w="445" w:type="pct"/>
          </w:tcPr>
          <w:p w14:paraId="3472825D" w14:textId="77777777" w:rsidR="002437A5" w:rsidRPr="002E6AAD" w:rsidRDefault="002437A5" w:rsidP="00593484">
            <w:pPr>
              <w:ind w:left="142" w:hanging="142"/>
              <w:rPr>
                <w:rFonts w:ascii="Times New Roman" w:eastAsia="Times New Roman" w:hAnsi="Times New Roman" w:cs="Times New Roman"/>
                <w:sz w:val="20"/>
                <w:szCs w:val="20"/>
              </w:rPr>
            </w:pPr>
          </w:p>
        </w:tc>
      </w:tr>
      <w:tr w:rsidR="002437A5" w:rsidRPr="002E6AAD" w14:paraId="68F4F728" w14:textId="77777777" w:rsidTr="00593484">
        <w:tc>
          <w:tcPr>
            <w:tcW w:w="2070" w:type="pct"/>
          </w:tcPr>
          <w:p w14:paraId="206A6766" w14:textId="77777777" w:rsidR="002437A5" w:rsidRPr="002E6AAD" w:rsidRDefault="002437A5" w:rsidP="00593484">
            <w:pPr>
              <w:ind w:left="142" w:hanging="142"/>
              <w:rPr>
                <w:rFonts w:ascii="Times New Roman" w:eastAsia="Times New Roman" w:hAnsi="Times New Roman" w:cs="Times New Roman"/>
                <w:sz w:val="20"/>
                <w:szCs w:val="20"/>
              </w:rPr>
            </w:pPr>
            <w:r w:rsidRPr="002E6AAD">
              <w:rPr>
                <w:rFonts w:ascii="Times New Roman" w:eastAsia="Times New Roman" w:hAnsi="Times New Roman" w:cs="Times New Roman"/>
                <w:sz w:val="20"/>
                <w:szCs w:val="20"/>
              </w:rPr>
              <w:t>Домкрат</w:t>
            </w:r>
          </w:p>
        </w:tc>
        <w:tc>
          <w:tcPr>
            <w:tcW w:w="406" w:type="pct"/>
            <w:tcBorders>
              <w:right w:val="nil"/>
            </w:tcBorders>
          </w:tcPr>
          <w:p w14:paraId="2D0D7671" w14:textId="77777777" w:rsidR="002437A5" w:rsidRPr="002E6AAD" w:rsidRDefault="002437A5" w:rsidP="00593484">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885A457" w14:textId="77777777" w:rsidR="002437A5" w:rsidRPr="002E6AAD" w:rsidRDefault="002437A5" w:rsidP="00593484">
            <w:pPr>
              <w:ind w:left="142" w:hanging="142"/>
              <w:rPr>
                <w:rFonts w:ascii="Times New Roman" w:eastAsia="Times New Roman" w:hAnsi="Times New Roman" w:cs="Times New Roman"/>
                <w:sz w:val="20"/>
                <w:szCs w:val="20"/>
              </w:rPr>
            </w:pPr>
          </w:p>
        </w:tc>
        <w:tc>
          <w:tcPr>
            <w:tcW w:w="1941" w:type="pct"/>
          </w:tcPr>
          <w:p w14:paraId="39FE8EE6" w14:textId="77777777" w:rsidR="002437A5" w:rsidRPr="002E6AAD" w:rsidRDefault="002437A5" w:rsidP="00593484">
            <w:pPr>
              <w:rPr>
                <w:rFonts w:ascii="Times New Roman" w:eastAsia="Times New Roman" w:hAnsi="Times New Roman" w:cs="Times New Roman"/>
                <w:sz w:val="20"/>
                <w:szCs w:val="20"/>
              </w:rPr>
            </w:pPr>
            <w:r w:rsidRPr="002E6AAD">
              <w:rPr>
                <w:rFonts w:ascii="Times New Roman" w:eastAsia="Times New Roman" w:hAnsi="Times New Roman" w:cs="Times New Roman"/>
                <w:sz w:val="20"/>
                <w:szCs w:val="20"/>
              </w:rPr>
              <w:t>Сервисная книга</w:t>
            </w:r>
          </w:p>
        </w:tc>
        <w:tc>
          <w:tcPr>
            <w:tcW w:w="445" w:type="pct"/>
          </w:tcPr>
          <w:p w14:paraId="75BCD99B" w14:textId="77777777" w:rsidR="002437A5" w:rsidRPr="002E6AAD" w:rsidRDefault="002437A5" w:rsidP="00593484">
            <w:pPr>
              <w:ind w:left="142" w:hanging="142"/>
              <w:rPr>
                <w:rFonts w:ascii="Times New Roman" w:eastAsia="Times New Roman" w:hAnsi="Times New Roman" w:cs="Times New Roman"/>
                <w:sz w:val="20"/>
                <w:szCs w:val="20"/>
              </w:rPr>
            </w:pPr>
          </w:p>
        </w:tc>
      </w:tr>
      <w:tr w:rsidR="002437A5" w:rsidRPr="002E6AAD" w14:paraId="4ADF8FBA" w14:textId="77777777" w:rsidTr="00593484">
        <w:tc>
          <w:tcPr>
            <w:tcW w:w="2070" w:type="pct"/>
            <w:tcBorders>
              <w:bottom w:val="single" w:sz="4" w:space="0" w:color="auto"/>
            </w:tcBorders>
          </w:tcPr>
          <w:p w14:paraId="18BAB072" w14:textId="77777777" w:rsidR="002437A5" w:rsidRPr="002E6AAD" w:rsidRDefault="002437A5" w:rsidP="00593484">
            <w:pPr>
              <w:ind w:left="142" w:hanging="142"/>
              <w:rPr>
                <w:rFonts w:ascii="Times New Roman" w:eastAsia="Times New Roman" w:hAnsi="Times New Roman" w:cs="Times New Roman"/>
                <w:sz w:val="20"/>
                <w:szCs w:val="20"/>
              </w:rPr>
            </w:pPr>
            <w:r w:rsidRPr="002E6AAD">
              <w:rPr>
                <w:rFonts w:ascii="Times New Roman" w:eastAsia="Times New Roman" w:hAnsi="Times New Roman" w:cs="Times New Roman"/>
                <w:sz w:val="20"/>
                <w:szCs w:val="20"/>
              </w:rPr>
              <w:t>Аптечка</w:t>
            </w:r>
          </w:p>
        </w:tc>
        <w:tc>
          <w:tcPr>
            <w:tcW w:w="406" w:type="pct"/>
            <w:tcBorders>
              <w:bottom w:val="single" w:sz="4" w:space="0" w:color="auto"/>
              <w:right w:val="nil"/>
            </w:tcBorders>
          </w:tcPr>
          <w:p w14:paraId="4D0FC301" w14:textId="77777777" w:rsidR="002437A5" w:rsidRPr="002E6AAD" w:rsidRDefault="002437A5" w:rsidP="00593484">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0B8E30A" w14:textId="77777777" w:rsidR="002437A5" w:rsidRPr="002E6AAD" w:rsidRDefault="002437A5" w:rsidP="00593484">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7FEAE320" w14:textId="77777777" w:rsidR="002437A5" w:rsidRPr="002E6AAD" w:rsidRDefault="002437A5" w:rsidP="00593484">
            <w:pPr>
              <w:ind w:left="142" w:hanging="142"/>
              <w:rPr>
                <w:rFonts w:ascii="Times New Roman" w:eastAsia="Times New Roman" w:hAnsi="Times New Roman" w:cs="Times New Roman"/>
                <w:sz w:val="20"/>
                <w:szCs w:val="20"/>
              </w:rPr>
            </w:pPr>
          </w:p>
        </w:tc>
        <w:tc>
          <w:tcPr>
            <w:tcW w:w="445" w:type="pct"/>
            <w:tcBorders>
              <w:bottom w:val="single" w:sz="4" w:space="0" w:color="auto"/>
            </w:tcBorders>
          </w:tcPr>
          <w:p w14:paraId="7118436D" w14:textId="77777777" w:rsidR="002437A5" w:rsidRPr="002E6AAD" w:rsidRDefault="002437A5" w:rsidP="00593484">
            <w:pPr>
              <w:ind w:left="142" w:hanging="142"/>
              <w:rPr>
                <w:rFonts w:ascii="Times New Roman" w:eastAsia="Times New Roman" w:hAnsi="Times New Roman" w:cs="Times New Roman"/>
                <w:sz w:val="20"/>
                <w:szCs w:val="20"/>
              </w:rPr>
            </w:pPr>
          </w:p>
        </w:tc>
      </w:tr>
      <w:tr w:rsidR="002437A5" w:rsidRPr="002E6AAD" w14:paraId="1E1E36A7" w14:textId="77777777" w:rsidTr="00593484">
        <w:tc>
          <w:tcPr>
            <w:tcW w:w="2070" w:type="pct"/>
            <w:tcBorders>
              <w:bottom w:val="single" w:sz="4" w:space="0" w:color="auto"/>
            </w:tcBorders>
          </w:tcPr>
          <w:p w14:paraId="7D99B865" w14:textId="77777777" w:rsidR="002437A5" w:rsidRPr="002E6AAD" w:rsidRDefault="002437A5" w:rsidP="00593484">
            <w:pPr>
              <w:ind w:left="142" w:hanging="142"/>
              <w:rPr>
                <w:rFonts w:ascii="Times New Roman" w:eastAsia="Times New Roman" w:hAnsi="Times New Roman" w:cs="Times New Roman"/>
                <w:sz w:val="20"/>
                <w:szCs w:val="20"/>
              </w:rPr>
            </w:pPr>
            <w:r w:rsidRPr="002E6AAD">
              <w:rPr>
                <w:rFonts w:ascii="Times New Roman" w:eastAsia="Times New Roman" w:hAnsi="Times New Roman" w:cs="Times New Roman"/>
                <w:sz w:val="20"/>
                <w:szCs w:val="20"/>
              </w:rPr>
              <w:t>Сигнальный жилет</w:t>
            </w:r>
          </w:p>
        </w:tc>
        <w:tc>
          <w:tcPr>
            <w:tcW w:w="406" w:type="pct"/>
            <w:tcBorders>
              <w:bottom w:val="single" w:sz="4" w:space="0" w:color="auto"/>
              <w:right w:val="nil"/>
            </w:tcBorders>
          </w:tcPr>
          <w:p w14:paraId="0D43F521" w14:textId="77777777" w:rsidR="002437A5" w:rsidRPr="002E6AAD" w:rsidRDefault="002437A5" w:rsidP="00593484">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31F9EFA" w14:textId="77777777" w:rsidR="002437A5" w:rsidRPr="002E6AAD" w:rsidRDefault="002437A5" w:rsidP="00593484">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6F2281D5" w14:textId="77777777" w:rsidR="002437A5" w:rsidRPr="002E6AAD" w:rsidRDefault="002437A5" w:rsidP="00593484">
            <w:pPr>
              <w:ind w:left="142" w:hanging="142"/>
              <w:rPr>
                <w:rFonts w:ascii="Times New Roman" w:eastAsia="Times New Roman" w:hAnsi="Times New Roman" w:cs="Times New Roman"/>
                <w:sz w:val="20"/>
                <w:szCs w:val="20"/>
              </w:rPr>
            </w:pPr>
          </w:p>
        </w:tc>
        <w:tc>
          <w:tcPr>
            <w:tcW w:w="445" w:type="pct"/>
            <w:tcBorders>
              <w:bottom w:val="single" w:sz="4" w:space="0" w:color="auto"/>
            </w:tcBorders>
          </w:tcPr>
          <w:p w14:paraId="19DBBE3F" w14:textId="77777777" w:rsidR="002437A5" w:rsidRPr="002E6AAD" w:rsidRDefault="002437A5" w:rsidP="00593484">
            <w:pPr>
              <w:ind w:left="142" w:hanging="142"/>
              <w:rPr>
                <w:rFonts w:ascii="Times New Roman" w:eastAsia="Times New Roman" w:hAnsi="Times New Roman" w:cs="Times New Roman"/>
                <w:sz w:val="20"/>
                <w:szCs w:val="20"/>
              </w:rPr>
            </w:pPr>
          </w:p>
        </w:tc>
      </w:tr>
      <w:tr w:rsidR="002437A5" w:rsidRPr="002E6AAD" w14:paraId="16CCD4A9" w14:textId="77777777" w:rsidTr="00593484">
        <w:tc>
          <w:tcPr>
            <w:tcW w:w="2070" w:type="pct"/>
            <w:tcBorders>
              <w:bottom w:val="single" w:sz="4" w:space="0" w:color="auto"/>
            </w:tcBorders>
          </w:tcPr>
          <w:p w14:paraId="08236E40" w14:textId="77777777" w:rsidR="002437A5" w:rsidRPr="002E6AAD" w:rsidRDefault="002437A5" w:rsidP="00593484">
            <w:pPr>
              <w:ind w:left="142" w:hanging="142"/>
              <w:rPr>
                <w:rFonts w:ascii="Times New Roman" w:eastAsia="Times New Roman" w:hAnsi="Times New Roman" w:cs="Times New Roman"/>
                <w:sz w:val="20"/>
                <w:szCs w:val="20"/>
              </w:rPr>
            </w:pPr>
          </w:p>
        </w:tc>
        <w:tc>
          <w:tcPr>
            <w:tcW w:w="406" w:type="pct"/>
            <w:tcBorders>
              <w:bottom w:val="single" w:sz="4" w:space="0" w:color="auto"/>
              <w:right w:val="nil"/>
            </w:tcBorders>
          </w:tcPr>
          <w:p w14:paraId="52494EF6" w14:textId="77777777" w:rsidR="002437A5" w:rsidRPr="002E6AAD" w:rsidRDefault="002437A5" w:rsidP="00593484">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616718AB" w14:textId="77777777" w:rsidR="002437A5" w:rsidRPr="002E6AAD" w:rsidRDefault="002437A5" w:rsidP="00593484">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4B2A4823" w14:textId="77777777" w:rsidR="002437A5" w:rsidRPr="002E6AAD" w:rsidRDefault="002437A5" w:rsidP="00593484">
            <w:pPr>
              <w:ind w:left="142" w:hanging="142"/>
              <w:rPr>
                <w:rFonts w:ascii="Times New Roman" w:eastAsia="Times New Roman" w:hAnsi="Times New Roman" w:cs="Times New Roman"/>
                <w:sz w:val="20"/>
                <w:szCs w:val="20"/>
              </w:rPr>
            </w:pPr>
          </w:p>
        </w:tc>
        <w:tc>
          <w:tcPr>
            <w:tcW w:w="445" w:type="pct"/>
            <w:tcBorders>
              <w:bottom w:val="single" w:sz="4" w:space="0" w:color="auto"/>
            </w:tcBorders>
          </w:tcPr>
          <w:p w14:paraId="301E55C3" w14:textId="77777777" w:rsidR="002437A5" w:rsidRPr="002E6AAD" w:rsidRDefault="002437A5" w:rsidP="00593484">
            <w:pPr>
              <w:ind w:left="142" w:hanging="142"/>
              <w:rPr>
                <w:rFonts w:ascii="Times New Roman" w:eastAsia="Times New Roman" w:hAnsi="Times New Roman" w:cs="Times New Roman"/>
                <w:sz w:val="20"/>
                <w:szCs w:val="20"/>
              </w:rPr>
            </w:pPr>
          </w:p>
        </w:tc>
      </w:tr>
      <w:tr w:rsidR="002437A5" w:rsidRPr="002E6AAD" w14:paraId="1855F724" w14:textId="77777777" w:rsidTr="00593484">
        <w:tc>
          <w:tcPr>
            <w:tcW w:w="2476" w:type="pct"/>
            <w:gridSpan w:val="2"/>
            <w:tcBorders>
              <w:left w:val="nil"/>
              <w:right w:val="nil"/>
            </w:tcBorders>
          </w:tcPr>
          <w:p w14:paraId="4B07216C" w14:textId="7BC01EF5" w:rsidR="002437A5" w:rsidRPr="002E6AAD" w:rsidRDefault="002437A5" w:rsidP="00593484">
            <w:pPr>
              <w:ind w:left="142" w:hanging="142"/>
              <w:rPr>
                <w:rFonts w:ascii="Times New Roman" w:eastAsia="Times New Roman" w:hAnsi="Times New Roman" w:cs="Times New Roman"/>
                <w:b/>
              </w:rPr>
            </w:pPr>
          </w:p>
        </w:tc>
        <w:tc>
          <w:tcPr>
            <w:tcW w:w="138" w:type="pct"/>
            <w:tcBorders>
              <w:top w:val="nil"/>
              <w:left w:val="nil"/>
              <w:bottom w:val="nil"/>
              <w:right w:val="nil"/>
            </w:tcBorders>
          </w:tcPr>
          <w:p w14:paraId="6B9A17C1" w14:textId="77777777" w:rsidR="002437A5" w:rsidRPr="002E6AAD" w:rsidRDefault="002437A5" w:rsidP="00593484">
            <w:pPr>
              <w:ind w:left="142" w:hanging="142"/>
              <w:rPr>
                <w:rFonts w:ascii="Times New Roman" w:eastAsia="Times New Roman" w:hAnsi="Times New Roman" w:cs="Times New Roman"/>
                <w:b/>
              </w:rPr>
            </w:pPr>
          </w:p>
        </w:tc>
        <w:tc>
          <w:tcPr>
            <w:tcW w:w="2386" w:type="pct"/>
            <w:gridSpan w:val="2"/>
            <w:tcBorders>
              <w:left w:val="nil"/>
              <w:right w:val="nil"/>
            </w:tcBorders>
          </w:tcPr>
          <w:p w14:paraId="118E3A0E" w14:textId="42B6D96E" w:rsidR="002437A5" w:rsidRPr="002E6AAD" w:rsidRDefault="002437A5" w:rsidP="00593484">
            <w:pPr>
              <w:ind w:left="-42"/>
              <w:rPr>
                <w:rFonts w:ascii="Times New Roman" w:eastAsia="Times New Roman" w:hAnsi="Times New Roman" w:cs="Times New Roman"/>
                <w:b/>
              </w:rPr>
            </w:pPr>
          </w:p>
        </w:tc>
      </w:tr>
    </w:tbl>
    <w:p w14:paraId="006496A7" w14:textId="77777777" w:rsidR="002437A5" w:rsidRPr="002E6AAD" w:rsidRDefault="002437A5" w:rsidP="002437A5">
      <w:pPr>
        <w:ind w:left="142" w:hanging="142"/>
        <w:rPr>
          <w:rFonts w:ascii="Times New Roman" w:eastAsia="Times New Roman" w:hAnsi="Times New Roman" w:cs="Times New Roman"/>
        </w:rPr>
      </w:pPr>
      <w:r w:rsidRPr="002E6AAD">
        <w:rPr>
          <w:rFonts w:ascii="Times New Roman" w:eastAsia="Times New Roman" w:hAnsi="Times New Roman" w:cs="Times New Roman"/>
        </w:rPr>
        <w:t>Остаток топлива ___________ литров.</w:t>
      </w:r>
    </w:p>
    <w:p w14:paraId="164437B2" w14:textId="77777777" w:rsidR="002437A5" w:rsidRPr="002E6AAD" w:rsidRDefault="002437A5" w:rsidP="002437A5">
      <w:pPr>
        <w:ind w:left="142" w:hanging="142"/>
        <w:rPr>
          <w:rFonts w:ascii="Times New Roman" w:eastAsia="Times New Roman" w:hAnsi="Times New Roman" w:cs="Times New Roman"/>
        </w:rPr>
      </w:pPr>
    </w:p>
    <w:p w14:paraId="5219719E" w14:textId="3EA99501" w:rsidR="002437A5" w:rsidRPr="002E6AAD" w:rsidRDefault="002437A5" w:rsidP="002437A5">
      <w:pPr>
        <w:ind w:left="142" w:hanging="142"/>
        <w:rPr>
          <w:rFonts w:ascii="Times New Roman" w:eastAsia="Times New Roman" w:hAnsi="Times New Roman" w:cs="Times New Roman"/>
        </w:rPr>
      </w:pPr>
      <w:r w:rsidRPr="002E6AAD">
        <w:rPr>
          <w:rFonts w:ascii="Times New Roman" w:eastAsia="Times New Roman" w:hAnsi="Times New Roman" w:cs="Times New Roman"/>
        </w:rPr>
        <w:t xml:space="preserve">Автомобиль </w:t>
      </w:r>
      <w:proofErr w:type="gramStart"/>
      <w:r w:rsidRPr="002E6AAD">
        <w:rPr>
          <w:rFonts w:ascii="Times New Roman" w:eastAsia="Times New Roman" w:hAnsi="Times New Roman" w:cs="Times New Roman"/>
        </w:rPr>
        <w:t xml:space="preserve">сдал:   </w:t>
      </w:r>
      <w:proofErr w:type="gramEnd"/>
      <w:r w:rsidRPr="002E6AAD">
        <w:rPr>
          <w:rFonts w:ascii="Times New Roman" w:eastAsia="Times New Roman" w:hAnsi="Times New Roman" w:cs="Times New Roman"/>
        </w:rPr>
        <w:t xml:space="preserve">                                </w:t>
      </w:r>
      <w:r w:rsidR="00B70111">
        <w:rPr>
          <w:rFonts w:ascii="Times New Roman" w:eastAsia="Times New Roman" w:hAnsi="Times New Roman" w:cs="Times New Roman"/>
        </w:rPr>
        <w:t xml:space="preserve">                     </w:t>
      </w:r>
      <w:r w:rsidRPr="002E6AAD">
        <w:rPr>
          <w:rFonts w:ascii="Times New Roman" w:eastAsia="Times New Roman" w:hAnsi="Times New Roman" w:cs="Times New Roman"/>
        </w:rPr>
        <w:t xml:space="preserve">           Автомобиль принял:</w:t>
      </w:r>
    </w:p>
    <w:p w14:paraId="6A1F8F73" w14:textId="77777777" w:rsidR="002437A5" w:rsidRDefault="002437A5" w:rsidP="0006746B">
      <w:pPr>
        <w:spacing w:after="0" w:line="240" w:lineRule="auto"/>
        <w:ind w:left="4678" w:firstLine="1559"/>
        <w:rPr>
          <w:rFonts w:ascii="Times New Roman" w:eastAsia="Times New Roman" w:hAnsi="Times New Roman" w:cs="Times New Roman"/>
          <w:sz w:val="28"/>
          <w:szCs w:val="28"/>
          <w:lang w:eastAsia="ru-RU"/>
        </w:rPr>
      </w:pPr>
    </w:p>
    <w:p w14:paraId="3D1289EA" w14:textId="77777777" w:rsidR="002437A5" w:rsidRDefault="002437A5" w:rsidP="0006746B">
      <w:pPr>
        <w:spacing w:after="0" w:line="240" w:lineRule="auto"/>
        <w:ind w:left="4678" w:firstLine="1559"/>
        <w:rPr>
          <w:rFonts w:ascii="Times New Roman" w:eastAsia="Times New Roman" w:hAnsi="Times New Roman" w:cs="Times New Roman"/>
          <w:sz w:val="28"/>
          <w:szCs w:val="28"/>
          <w:lang w:eastAsia="ru-RU"/>
        </w:rPr>
      </w:pPr>
    </w:p>
    <w:p w14:paraId="1073EC44" w14:textId="77777777" w:rsidR="002437A5" w:rsidRDefault="002437A5" w:rsidP="0006746B">
      <w:pPr>
        <w:spacing w:after="0" w:line="240" w:lineRule="auto"/>
        <w:ind w:left="4678" w:firstLine="1559"/>
        <w:rPr>
          <w:rFonts w:ascii="Times New Roman" w:eastAsia="Times New Roman" w:hAnsi="Times New Roman" w:cs="Times New Roman"/>
          <w:sz w:val="28"/>
          <w:szCs w:val="28"/>
          <w:lang w:eastAsia="ru-RU"/>
        </w:rPr>
      </w:pPr>
    </w:p>
    <w:p w14:paraId="14394D44" w14:textId="77777777" w:rsidR="002437A5" w:rsidRDefault="002437A5" w:rsidP="0006746B">
      <w:pPr>
        <w:spacing w:after="0" w:line="240" w:lineRule="auto"/>
        <w:ind w:left="4678" w:firstLine="1559"/>
        <w:rPr>
          <w:rFonts w:ascii="Times New Roman" w:eastAsia="Times New Roman" w:hAnsi="Times New Roman" w:cs="Times New Roman"/>
          <w:sz w:val="28"/>
          <w:szCs w:val="28"/>
          <w:lang w:eastAsia="ru-RU"/>
        </w:rPr>
      </w:pPr>
    </w:p>
    <w:p w14:paraId="0D9F6DE5" w14:textId="6896499E" w:rsidR="0006746B" w:rsidRPr="00CA6E1F" w:rsidRDefault="0006746B" w:rsidP="00B70111">
      <w:pPr>
        <w:spacing w:after="0" w:line="240" w:lineRule="auto"/>
        <w:ind w:left="4678" w:firstLine="1559"/>
        <w:jc w:val="right"/>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lastRenderedPageBreak/>
        <w:t xml:space="preserve">Приложение № </w:t>
      </w:r>
      <w:r w:rsidR="00B70111">
        <w:rPr>
          <w:rFonts w:ascii="Times New Roman" w:eastAsia="Times New Roman" w:hAnsi="Times New Roman" w:cs="Times New Roman"/>
          <w:sz w:val="28"/>
          <w:szCs w:val="28"/>
          <w:lang w:eastAsia="ru-RU"/>
        </w:rPr>
        <w:t>3</w:t>
      </w:r>
      <w:r w:rsidRPr="00CA6E1F">
        <w:rPr>
          <w:rFonts w:ascii="Times New Roman" w:eastAsia="Times New Roman" w:hAnsi="Times New Roman" w:cs="Times New Roman"/>
          <w:sz w:val="28"/>
          <w:szCs w:val="28"/>
          <w:lang w:eastAsia="ru-RU"/>
        </w:rPr>
        <w:t xml:space="preserve"> </w:t>
      </w:r>
    </w:p>
    <w:p w14:paraId="3847B0A0" w14:textId="77777777" w:rsidR="0006746B" w:rsidRPr="001D657F" w:rsidRDefault="0006746B" w:rsidP="00B70111">
      <w:pPr>
        <w:spacing w:after="0" w:line="240" w:lineRule="auto"/>
        <w:ind w:left="4678" w:firstLine="155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 Техническому заданию</w:t>
      </w:r>
    </w:p>
    <w:p w14:paraId="454758F6" w14:textId="77777777" w:rsidR="00707A01" w:rsidRDefault="00707A01" w:rsidP="00707A01">
      <w:pPr>
        <w:spacing w:after="200" w:line="276" w:lineRule="auto"/>
        <w:ind w:left="-142"/>
        <w:jc w:val="center"/>
        <w:rPr>
          <w:rFonts w:ascii="Times New Roman" w:eastAsia="Calibri" w:hAnsi="Times New Roman" w:cs="Times New Roman"/>
          <w:b/>
          <w:sz w:val="28"/>
          <w:szCs w:val="28"/>
        </w:rPr>
      </w:pPr>
    </w:p>
    <w:p w14:paraId="325CC574" w14:textId="71542CCB" w:rsidR="00707A01" w:rsidRPr="00CA6E1F" w:rsidRDefault="00707A01" w:rsidP="00707A01">
      <w:pPr>
        <w:spacing w:after="200" w:line="276" w:lineRule="auto"/>
        <w:ind w:left="-142"/>
        <w:jc w:val="center"/>
        <w:rPr>
          <w:rFonts w:ascii="Times New Roman" w:eastAsia="Calibri" w:hAnsi="Times New Roman" w:cs="Times New Roman"/>
          <w:b/>
          <w:sz w:val="28"/>
          <w:szCs w:val="28"/>
        </w:rPr>
      </w:pPr>
      <w:r w:rsidRPr="00724C62">
        <w:rPr>
          <w:rFonts w:ascii="Times New Roman" w:eastAsia="Calibri" w:hAnsi="Times New Roman" w:cs="Times New Roman"/>
          <w:b/>
          <w:sz w:val="28"/>
          <w:szCs w:val="28"/>
        </w:rPr>
        <w:t>Список транспортных средств</w:t>
      </w:r>
      <w:r w:rsidRPr="00CA6E1F">
        <w:rPr>
          <w:rFonts w:ascii="Times New Roman" w:eastAsia="Calibri" w:hAnsi="Times New Roman" w:cs="Times New Roman"/>
          <w:b/>
          <w:sz w:val="28"/>
          <w:szCs w:val="28"/>
        </w:rPr>
        <w:t xml:space="preserve"> </w:t>
      </w:r>
    </w:p>
    <w:p w14:paraId="0FD56CF3" w14:textId="77777777" w:rsidR="00CC01D1" w:rsidRDefault="00CC01D1" w:rsidP="00ED7E1E">
      <w:pPr>
        <w:tabs>
          <w:tab w:val="left" w:pos="4095"/>
        </w:tabs>
        <w:rPr>
          <w:rFonts w:eastAsia="Calibri"/>
          <w:highlight w:val="red"/>
        </w:rPr>
      </w:pPr>
    </w:p>
    <w:p w14:paraId="577259C5" w14:textId="77777777" w:rsidR="00F66CD8" w:rsidRPr="009336EB" w:rsidRDefault="00F66CD8" w:rsidP="00F66CD8">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Приложение представлено в отдельном файле </w:t>
      </w:r>
      <w:proofErr w:type="spellStart"/>
      <w:r>
        <w:rPr>
          <w:rFonts w:ascii="Times New Roman" w:eastAsia="Times New Roman" w:hAnsi="Times New Roman" w:cs="Times New Roman"/>
          <w:sz w:val="24"/>
          <w:szCs w:val="24"/>
          <w:lang w:val="en-US" w:eastAsia="ar-SA"/>
        </w:rPr>
        <w:t>Exel</w:t>
      </w:r>
      <w:proofErr w:type="spellEnd"/>
      <w:r>
        <w:rPr>
          <w:rFonts w:ascii="Times New Roman" w:eastAsia="Times New Roman" w:hAnsi="Times New Roman" w:cs="Times New Roman"/>
          <w:sz w:val="24"/>
          <w:szCs w:val="24"/>
          <w:lang w:eastAsia="ar-SA"/>
        </w:rPr>
        <w:t>.</w:t>
      </w:r>
    </w:p>
    <w:p w14:paraId="61E42A50" w14:textId="77777777" w:rsidR="00E14763" w:rsidRDefault="00E14763" w:rsidP="007B617D">
      <w:pPr>
        <w:spacing w:after="0" w:line="240" w:lineRule="auto"/>
        <w:ind w:left="4678" w:firstLine="1559"/>
        <w:rPr>
          <w:rFonts w:ascii="Times New Roman" w:eastAsia="Times New Roman" w:hAnsi="Times New Roman" w:cs="Times New Roman"/>
          <w:sz w:val="28"/>
          <w:szCs w:val="28"/>
          <w:lang w:eastAsia="ru-RU"/>
        </w:rPr>
      </w:pPr>
    </w:p>
    <w:p w14:paraId="6C7774EE" w14:textId="77777777" w:rsidR="006377AE" w:rsidRDefault="006377AE" w:rsidP="007B617D">
      <w:pPr>
        <w:spacing w:after="0" w:line="240" w:lineRule="auto"/>
        <w:ind w:left="4678" w:firstLine="1559"/>
        <w:rPr>
          <w:rFonts w:ascii="Times New Roman" w:eastAsia="Times New Roman" w:hAnsi="Times New Roman" w:cs="Times New Roman"/>
          <w:sz w:val="28"/>
          <w:szCs w:val="28"/>
          <w:lang w:eastAsia="ru-RU"/>
        </w:rPr>
      </w:pPr>
    </w:p>
    <w:p w14:paraId="1430DC0F" w14:textId="77777777" w:rsidR="006377AE" w:rsidRDefault="006377AE" w:rsidP="007B617D">
      <w:pPr>
        <w:spacing w:after="0" w:line="240" w:lineRule="auto"/>
        <w:ind w:left="4678" w:firstLine="1559"/>
        <w:rPr>
          <w:rFonts w:ascii="Times New Roman" w:eastAsia="Times New Roman" w:hAnsi="Times New Roman" w:cs="Times New Roman"/>
          <w:sz w:val="28"/>
          <w:szCs w:val="28"/>
          <w:lang w:eastAsia="ru-RU"/>
        </w:rPr>
      </w:pPr>
    </w:p>
    <w:p w14:paraId="0E02774E" w14:textId="77777777" w:rsidR="006377AE" w:rsidRDefault="006377AE">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3C2147D4" w14:textId="58B56689" w:rsidR="007B617D" w:rsidRPr="00CA6E1F" w:rsidRDefault="007B617D" w:rsidP="00B70111">
      <w:pPr>
        <w:spacing w:after="0" w:line="240" w:lineRule="auto"/>
        <w:ind w:left="4678" w:firstLine="155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Приложение № </w:t>
      </w:r>
      <w:r w:rsidR="00311FE7">
        <w:rPr>
          <w:rFonts w:ascii="Times New Roman" w:eastAsia="Times New Roman" w:hAnsi="Times New Roman" w:cs="Times New Roman"/>
          <w:sz w:val="28"/>
          <w:szCs w:val="28"/>
          <w:lang w:eastAsia="ru-RU"/>
        </w:rPr>
        <w:t>4</w:t>
      </w:r>
    </w:p>
    <w:p w14:paraId="63CD524A" w14:textId="77777777" w:rsidR="007B617D" w:rsidRPr="001D657F" w:rsidRDefault="007B617D" w:rsidP="00B70111">
      <w:pPr>
        <w:spacing w:after="0" w:line="240" w:lineRule="auto"/>
        <w:ind w:left="4678" w:firstLine="155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 Техническому заданию</w:t>
      </w:r>
    </w:p>
    <w:p w14:paraId="56DAC0F1"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760F2E37" w14:textId="44FC49A3" w:rsidR="002F57CC" w:rsidRDefault="002F57CC" w:rsidP="002F57CC">
      <w:pPr>
        <w:spacing w:after="0" w:line="240" w:lineRule="auto"/>
        <w:jc w:val="center"/>
        <w:rPr>
          <w:rFonts w:ascii="Times New Roman" w:eastAsia="Times New Roman" w:hAnsi="Times New Roman"/>
          <w:sz w:val="28"/>
          <w:szCs w:val="28"/>
          <w:lang w:eastAsia="ru-RU"/>
        </w:rPr>
      </w:pPr>
      <w:r w:rsidRPr="00CA6E1F">
        <w:rPr>
          <w:rFonts w:ascii="Times New Roman" w:eastAsia="Times New Roman" w:hAnsi="Times New Roman"/>
          <w:sz w:val="28"/>
          <w:szCs w:val="28"/>
          <w:lang w:eastAsia="ru-RU"/>
        </w:rPr>
        <w:t>Перечень</w:t>
      </w:r>
      <w:r>
        <w:rPr>
          <w:rFonts w:ascii="Times New Roman" w:eastAsia="Times New Roman" w:hAnsi="Times New Roman"/>
          <w:sz w:val="28"/>
          <w:szCs w:val="28"/>
          <w:lang w:eastAsia="ru-RU"/>
        </w:rPr>
        <w:t xml:space="preserve"> </w:t>
      </w:r>
      <w:r w:rsidRPr="00CA6E1F">
        <w:rPr>
          <w:rFonts w:ascii="Times New Roman" w:eastAsia="Times New Roman" w:hAnsi="Times New Roman"/>
          <w:sz w:val="28"/>
          <w:szCs w:val="28"/>
          <w:lang w:eastAsia="ru-RU"/>
        </w:rPr>
        <w:t>запасных частей и материалов, используемых при техническом обслуживании и ремонте ТС</w:t>
      </w:r>
    </w:p>
    <w:p w14:paraId="3E67B215" w14:textId="77777777" w:rsidR="002F57CC" w:rsidRDefault="002F57CC" w:rsidP="009336EB">
      <w:pPr>
        <w:spacing w:after="0" w:line="240" w:lineRule="auto"/>
        <w:rPr>
          <w:rFonts w:ascii="Times New Roman" w:eastAsia="Times New Roman" w:hAnsi="Times New Roman" w:cs="Times New Roman"/>
          <w:sz w:val="24"/>
          <w:szCs w:val="24"/>
          <w:lang w:eastAsia="ar-SA"/>
        </w:rPr>
      </w:pPr>
    </w:p>
    <w:p w14:paraId="3147120E" w14:textId="51FBA7F8" w:rsidR="007B617D" w:rsidRPr="009336EB" w:rsidRDefault="009336EB" w:rsidP="009336EB">
      <w:p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Приложение представлено в отдельном файле </w:t>
      </w:r>
      <w:proofErr w:type="spellStart"/>
      <w:r>
        <w:rPr>
          <w:rFonts w:ascii="Times New Roman" w:eastAsia="Times New Roman" w:hAnsi="Times New Roman" w:cs="Times New Roman"/>
          <w:sz w:val="24"/>
          <w:szCs w:val="24"/>
          <w:lang w:val="en-US" w:eastAsia="ar-SA"/>
        </w:rPr>
        <w:t>Exel</w:t>
      </w:r>
      <w:proofErr w:type="spellEnd"/>
      <w:r>
        <w:rPr>
          <w:rFonts w:ascii="Times New Roman" w:eastAsia="Times New Roman" w:hAnsi="Times New Roman" w:cs="Times New Roman"/>
          <w:sz w:val="24"/>
          <w:szCs w:val="24"/>
          <w:lang w:eastAsia="ar-SA"/>
        </w:rPr>
        <w:t>.</w:t>
      </w:r>
    </w:p>
    <w:p w14:paraId="0E8C6A0C" w14:textId="77777777" w:rsidR="007B617D" w:rsidRDefault="007B617D" w:rsidP="009336EB">
      <w:pPr>
        <w:spacing w:after="0" w:line="240" w:lineRule="auto"/>
        <w:ind w:left="5670"/>
        <w:jc w:val="both"/>
        <w:rPr>
          <w:rFonts w:ascii="Times New Roman" w:eastAsia="Times New Roman" w:hAnsi="Times New Roman" w:cs="Times New Roman"/>
          <w:sz w:val="24"/>
          <w:szCs w:val="24"/>
          <w:lang w:eastAsia="ar-SA"/>
        </w:rPr>
      </w:pPr>
    </w:p>
    <w:p w14:paraId="3BCD025C"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42E05F82"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34BCE122"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4D15A633"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5295CBFE" w14:textId="77777777" w:rsidR="007B617D" w:rsidRDefault="007B617D" w:rsidP="009336EB">
      <w:pPr>
        <w:spacing w:after="0" w:line="240" w:lineRule="auto"/>
        <w:ind w:left="5670"/>
        <w:rPr>
          <w:rFonts w:ascii="Times New Roman" w:eastAsia="Times New Roman" w:hAnsi="Times New Roman" w:cs="Times New Roman"/>
          <w:sz w:val="24"/>
          <w:szCs w:val="24"/>
          <w:lang w:eastAsia="ar-SA"/>
        </w:rPr>
      </w:pPr>
    </w:p>
    <w:p w14:paraId="57BFA477"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6E155739"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43C0186C"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0E35068C"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2348E2B5"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3E2DF5EC"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0440331C"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2DF55A84"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389E4D46"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2C074FAC"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2F8839C6"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181D34ED"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33843354"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71B1DF13"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4FC7D9A2"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40F4EDE6"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0F57666D"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27011D38"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70CABAF8"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2C739CD4"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6A5437AC"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3BE8A657"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67421DD0"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6E7E95F7"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094C2A08"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49F52DC7"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5DE9FFF6"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750D63F2"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1DC0241E"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6F364745"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p w14:paraId="10592100" w14:textId="77777777" w:rsidR="007B617D" w:rsidRDefault="007B617D" w:rsidP="00E72BB7">
      <w:pPr>
        <w:spacing w:after="0" w:line="240" w:lineRule="auto"/>
        <w:ind w:left="5670"/>
        <w:jc w:val="right"/>
        <w:rPr>
          <w:rFonts w:ascii="Times New Roman" w:eastAsia="Times New Roman" w:hAnsi="Times New Roman" w:cs="Times New Roman"/>
          <w:sz w:val="24"/>
          <w:szCs w:val="24"/>
          <w:lang w:eastAsia="ar-SA"/>
        </w:rPr>
      </w:pPr>
    </w:p>
    <w:sectPr w:rsidR="007B617D" w:rsidSect="00E9151B">
      <w:pgSz w:w="11906" w:h="16838"/>
      <w:pgMar w:top="1134" w:right="850" w:bottom="426" w:left="1701" w:header="708" w:footer="708" w:gutter="0"/>
      <w:pgNumType w:start="1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AD271" w14:textId="77777777" w:rsidR="008D659C" w:rsidRDefault="008D659C" w:rsidP="00752D20">
      <w:pPr>
        <w:spacing w:after="0" w:line="240" w:lineRule="auto"/>
      </w:pPr>
      <w:r>
        <w:separator/>
      </w:r>
    </w:p>
  </w:endnote>
  <w:endnote w:type="continuationSeparator" w:id="0">
    <w:p w14:paraId="4F47A9DD" w14:textId="77777777" w:rsidR="008D659C" w:rsidRDefault="008D659C" w:rsidP="00752D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0002A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DL">
    <w:altName w:val="Arial"/>
    <w:panose1 w:val="00000000000000000000"/>
    <w:charset w:val="00"/>
    <w:family w:val="auto"/>
    <w:notTrueType/>
    <w:pitch w:val="variable"/>
    <w:sig w:usb0="00000203" w:usb1="00000000" w:usb2="00000000" w:usb3="00000000" w:csb0="00000005"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ヒラギノ角ゴ Pro W3">
    <w:charset w:val="4E"/>
    <w:family w:val="auto"/>
    <w:pitch w:val="variable"/>
    <w:sig w:usb0="E00002FF" w:usb1="7AC7FFFF" w:usb2="00000012" w:usb3="00000000" w:csb0="0002000D" w:csb1="00000000"/>
  </w:font>
  <w:font w:name="Helvetica">
    <w:panose1 w:val="020B0604020202020204"/>
    <w:charset w:val="CC"/>
    <w:family w:val="swiss"/>
    <w:pitch w:val="variable"/>
    <w:sig w:usb0="E0002EFF" w:usb1="C000785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Xerox Sans">
    <w:altName w:val="Arial"/>
    <w:panose1 w:val="00000000000000000000"/>
    <w:charset w:val="00"/>
    <w:family w:val="swiss"/>
    <w:notTrueType/>
    <w:pitch w:val="default"/>
    <w:sig w:usb0="00000003" w:usb1="00000000" w:usb2="00000000" w:usb3="00000000" w:csb0="00000001" w:csb1="00000000"/>
  </w:font>
  <w:font w:name="GaramondC">
    <w:altName w:val="Times New Roman"/>
    <w:panose1 w:val="00000000000000000000"/>
    <w:charset w:val="00"/>
    <w:family w:val="decorative"/>
    <w:notTrueType/>
    <w:pitch w:val="variable"/>
    <w:sig w:usb0="00000203" w:usb1="00000000" w:usb2="00000000" w:usb3="00000000" w:csb0="00000005" w:csb1="00000000"/>
  </w:font>
  <w:font w:name="Consultant">
    <w:altName w:val="Courier New"/>
    <w:charset w:val="00"/>
    <w:family w:val="modern"/>
    <w:pitch w:val="fixed"/>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Xerox Sans Light">
    <w:altName w:val="Arial"/>
    <w:panose1 w:val="00000000000000000000"/>
    <w:charset w:val="00"/>
    <w:family w:val="swiss"/>
    <w:notTrueType/>
    <w:pitch w:val="default"/>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Kudriashov">
    <w:altName w:val="Times New Roman"/>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Franklin Gothic Book">
    <w:charset w:val="CC"/>
    <w:family w:val="swiss"/>
    <w:pitch w:val="variable"/>
    <w:sig w:usb0="00000287" w:usb1="00000000" w:usb2="00000000" w:usb3="00000000" w:csb0="0000009F" w:csb1="00000000"/>
  </w:font>
  <w:font w:name="Franklin Gothic Demi">
    <w:charset w:val="CC"/>
    <w:family w:val="swiss"/>
    <w:pitch w:val="variable"/>
    <w:sig w:usb0="00000287" w:usb1="00000000" w:usb2="00000000" w:usb3="00000000" w:csb0="0000009F" w:csb1="00000000"/>
  </w:font>
  <w:font w:name="Franklin Gothic Demi Cond">
    <w:charset w:val="CC"/>
    <w:family w:val="swiss"/>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KPMG Logo">
    <w:altName w:val="Courier New"/>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367869" w14:textId="77777777" w:rsidR="008D659C" w:rsidRDefault="008D659C" w:rsidP="00752D20">
      <w:pPr>
        <w:spacing w:after="0" w:line="240" w:lineRule="auto"/>
      </w:pPr>
      <w:r>
        <w:separator/>
      </w:r>
    </w:p>
  </w:footnote>
  <w:footnote w:type="continuationSeparator" w:id="0">
    <w:p w14:paraId="11ADE0A9" w14:textId="77777777" w:rsidR="008D659C" w:rsidRDefault="008D659C" w:rsidP="00752D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1147573"/>
      <w:docPartObj>
        <w:docPartGallery w:val="Page Numbers (Top of Page)"/>
        <w:docPartUnique/>
      </w:docPartObj>
    </w:sdtPr>
    <w:sdtEndPr>
      <w:rPr>
        <w:rFonts w:ascii="Times New Roman" w:hAnsi="Times New Roman"/>
      </w:rPr>
    </w:sdtEndPr>
    <w:sdtContent>
      <w:p w14:paraId="42F18B24" w14:textId="0F3A22CC" w:rsidR="008D659C" w:rsidRPr="00260D15" w:rsidRDefault="008D659C">
        <w:pPr>
          <w:pStyle w:val="affb"/>
          <w:jc w:val="center"/>
          <w:rPr>
            <w:rFonts w:ascii="Times New Roman" w:hAnsi="Times New Roman"/>
          </w:rPr>
        </w:pPr>
        <w:r w:rsidRPr="00260D15">
          <w:rPr>
            <w:rFonts w:ascii="Times New Roman" w:hAnsi="Times New Roman"/>
          </w:rPr>
          <w:fldChar w:fldCharType="begin"/>
        </w:r>
        <w:r w:rsidRPr="00260D15">
          <w:rPr>
            <w:rFonts w:ascii="Times New Roman" w:hAnsi="Times New Roman"/>
          </w:rPr>
          <w:instrText>PAGE   \* MERGEFORMAT</w:instrText>
        </w:r>
        <w:r w:rsidRPr="00260D15">
          <w:rPr>
            <w:rFonts w:ascii="Times New Roman" w:hAnsi="Times New Roman"/>
          </w:rPr>
          <w:fldChar w:fldCharType="separate"/>
        </w:r>
        <w:r w:rsidR="003E2E28">
          <w:rPr>
            <w:rFonts w:ascii="Times New Roman" w:hAnsi="Times New Roman"/>
            <w:noProof/>
          </w:rPr>
          <w:t>16</w:t>
        </w:r>
        <w:r w:rsidRPr="00260D15">
          <w:rPr>
            <w:rFonts w:ascii="Times New Roman" w:hAnsi="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6C307E" w14:textId="30688452" w:rsidR="008D659C" w:rsidRDefault="008D659C">
    <w:pPr>
      <w:pStyle w:val="affb"/>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7"/>
    <w:multiLevelType w:val="multilevel"/>
    <w:tmpl w:val="00000007"/>
    <w:name w:val="WW8Num7"/>
    <w:lvl w:ilvl="0">
      <w:start w:val="1"/>
      <w:numFmt w:val="decimal"/>
      <w:lvlText w:val="%1"/>
      <w:lvlJc w:val="left"/>
      <w:pPr>
        <w:tabs>
          <w:tab w:val="num" w:pos="680"/>
        </w:tabs>
        <w:ind w:left="0" w:firstLine="340"/>
      </w:pPr>
      <w:rPr>
        <w:rFonts w:cs="Times New Roman"/>
      </w:rPr>
    </w:lvl>
    <w:lvl w:ilvl="1">
      <w:start w:val="1"/>
      <w:numFmt w:val="decimal"/>
      <w:lvlText w:val="%1.%2"/>
      <w:lvlJc w:val="left"/>
      <w:pPr>
        <w:tabs>
          <w:tab w:val="num" w:pos="794"/>
        </w:tabs>
        <w:ind w:left="0" w:firstLine="340"/>
      </w:pPr>
      <w:rPr>
        <w:rFonts w:cs="Times New Roman"/>
      </w:rPr>
    </w:lvl>
    <w:lvl w:ilvl="2">
      <w:start w:val="1"/>
      <w:numFmt w:val="decimal"/>
      <w:lvlText w:val="%1.%2.%3"/>
      <w:lvlJc w:val="left"/>
      <w:pPr>
        <w:tabs>
          <w:tab w:val="num" w:pos="1440"/>
        </w:tabs>
        <w:ind w:left="380" w:firstLine="340"/>
      </w:pPr>
      <w:rPr>
        <w:rFonts w:cs="Times New Roman"/>
      </w:rPr>
    </w:lvl>
    <w:lvl w:ilvl="3">
      <w:start w:val="1"/>
      <w:numFmt w:val="decimal"/>
      <w:lvlText w:val="%1.%2.%3.%4"/>
      <w:lvlJc w:val="left"/>
      <w:pPr>
        <w:tabs>
          <w:tab w:val="num" w:pos="2340"/>
        </w:tabs>
        <w:ind w:left="920" w:firstLine="340"/>
      </w:pPr>
      <w:rPr>
        <w:rFonts w:cs="Times New Roman"/>
      </w:rPr>
    </w:lvl>
    <w:lvl w:ilvl="4">
      <w:start w:val="1"/>
      <w:numFmt w:val="decimal"/>
      <w:suff w:val="space"/>
      <w:lvlText w:val="%5)"/>
      <w:lvlJc w:val="left"/>
      <w:pPr>
        <w:tabs>
          <w:tab w:val="num" w:pos="0"/>
        </w:tabs>
        <w:ind w:left="0" w:firstLine="340"/>
      </w:pPr>
      <w:rPr>
        <w:rFonts w:cs="Times New Roman"/>
      </w:rPr>
    </w:lvl>
    <w:lvl w:ilvl="5">
      <w:start w:val="1"/>
      <w:numFmt w:val="decimal"/>
      <w:suff w:val="space"/>
      <w:lvlText w:val="%6)"/>
      <w:lvlJc w:val="left"/>
      <w:pPr>
        <w:tabs>
          <w:tab w:val="num" w:pos="0"/>
        </w:tabs>
        <w:ind w:left="680" w:firstLine="0"/>
      </w:pPr>
      <w:rPr>
        <w:rFonts w:cs="Times New Roman"/>
      </w:rPr>
    </w:lvl>
    <w:lvl w:ilvl="6">
      <w:start w:val="1"/>
      <w:numFmt w:val="decimal"/>
      <w:lvlText w:val="%7"/>
      <w:lvlJc w:val="left"/>
      <w:pPr>
        <w:tabs>
          <w:tab w:val="num" w:pos="340"/>
        </w:tabs>
        <w:ind w:left="340" w:hanging="340"/>
      </w:pPr>
      <w:rPr>
        <w:rFonts w:cs="Times New Roman"/>
      </w:rPr>
    </w:lvl>
    <w:lvl w:ilvl="7">
      <w:start w:val="1"/>
      <w:numFmt w:val="decimal"/>
      <w:suff w:val="space"/>
      <w:lvlText w:val="%8."/>
      <w:lvlJc w:val="left"/>
      <w:pPr>
        <w:tabs>
          <w:tab w:val="num" w:pos="0"/>
        </w:tabs>
        <w:ind w:left="567" w:hanging="340"/>
      </w:pPr>
      <w:rPr>
        <w:rFonts w:cs="Times New Roman"/>
      </w:rPr>
    </w:lvl>
    <w:lvl w:ilvl="8">
      <w:start w:val="1"/>
      <w:numFmt w:val="decimal"/>
      <w:suff w:val="space"/>
      <w:lvlText w:val="%8.%9"/>
      <w:lvlJc w:val="left"/>
      <w:pPr>
        <w:tabs>
          <w:tab w:val="num" w:pos="0"/>
        </w:tabs>
        <w:ind w:left="567" w:firstLine="0"/>
      </w:pPr>
      <w:rPr>
        <w:rFonts w:cs="Times New Roman"/>
      </w:rPr>
    </w:lvl>
  </w:abstractNum>
  <w:abstractNum w:abstractNumId="2" w15:restartNumberingAfterBreak="0">
    <w:nsid w:val="0000000A"/>
    <w:multiLevelType w:val="singleLevel"/>
    <w:tmpl w:val="0000000A"/>
    <w:name w:val="WW8Num10"/>
    <w:lvl w:ilvl="0">
      <w:start w:val="1"/>
      <w:numFmt w:val="bullet"/>
      <w:pStyle w:val="G2"/>
      <w:lvlText w:val=""/>
      <w:lvlJc w:val="left"/>
      <w:pPr>
        <w:tabs>
          <w:tab w:val="num" w:pos="1247"/>
        </w:tabs>
        <w:ind w:left="1247" w:hanging="396"/>
      </w:pPr>
      <w:rPr>
        <w:rFonts w:ascii="Symbol" w:hAnsi="Symbol"/>
      </w:rPr>
    </w:lvl>
  </w:abstractNum>
  <w:abstractNum w:abstractNumId="3" w15:restartNumberingAfterBreak="0">
    <w:nsid w:val="00000012"/>
    <w:multiLevelType w:val="singleLevel"/>
    <w:tmpl w:val="00000012"/>
    <w:name w:val="WW8Num18"/>
    <w:lvl w:ilvl="0">
      <w:start w:val="1"/>
      <w:numFmt w:val="decimal"/>
      <w:pStyle w:val="a"/>
      <w:lvlText w:val="%1)."/>
      <w:lvlJc w:val="left"/>
      <w:pPr>
        <w:tabs>
          <w:tab w:val="num" w:pos="567"/>
        </w:tabs>
        <w:ind w:left="567" w:hanging="567"/>
      </w:pPr>
      <w:rPr>
        <w:rFonts w:ascii="Times New Roman" w:hAnsi="Times New Roman"/>
      </w:rPr>
    </w:lvl>
  </w:abstractNum>
  <w:abstractNum w:abstractNumId="4" w15:restartNumberingAfterBreak="0">
    <w:nsid w:val="00000013"/>
    <w:multiLevelType w:val="singleLevel"/>
    <w:tmpl w:val="00000013"/>
    <w:name w:val="WW8Num19"/>
    <w:lvl w:ilvl="0">
      <w:start w:val="1"/>
      <w:numFmt w:val="bullet"/>
      <w:pStyle w:val="SMarkList"/>
      <w:lvlText w:val="-"/>
      <w:lvlJc w:val="left"/>
      <w:pPr>
        <w:tabs>
          <w:tab w:val="num" w:pos="0"/>
        </w:tabs>
        <w:ind w:left="1647" w:hanging="360"/>
      </w:pPr>
      <w:rPr>
        <w:rFonts w:ascii="Times New Roman" w:hAnsi="Times New Roman"/>
      </w:rPr>
    </w:lvl>
  </w:abstractNum>
  <w:abstractNum w:abstractNumId="5" w15:restartNumberingAfterBreak="0">
    <w:nsid w:val="00000015"/>
    <w:multiLevelType w:val="singleLevel"/>
    <w:tmpl w:val="00000015"/>
    <w:name w:val="WW8Num21"/>
    <w:lvl w:ilvl="0">
      <w:start w:val="1"/>
      <w:numFmt w:val="bullet"/>
      <w:pStyle w:val="G1"/>
      <w:lvlText w:val=""/>
      <w:lvlJc w:val="left"/>
      <w:pPr>
        <w:tabs>
          <w:tab w:val="num" w:pos="621"/>
        </w:tabs>
        <w:ind w:left="621" w:hanging="264"/>
      </w:pPr>
      <w:rPr>
        <w:rFonts w:ascii="Symbol" w:hAnsi="Symbol"/>
        <w:sz w:val="24"/>
      </w:rPr>
    </w:lvl>
  </w:abstractNum>
  <w:abstractNum w:abstractNumId="6" w15:restartNumberingAfterBreak="0">
    <w:nsid w:val="0000001C"/>
    <w:multiLevelType w:val="multilevel"/>
    <w:tmpl w:val="0000001C"/>
    <w:name w:val="WW8Num28"/>
    <w:lvl w:ilvl="0">
      <w:start w:val="1"/>
      <w:numFmt w:val="decimal"/>
      <w:pStyle w:val="111"/>
      <w:lvlText w:val="%1."/>
      <w:lvlJc w:val="left"/>
      <w:pPr>
        <w:tabs>
          <w:tab w:val="num" w:pos="540"/>
        </w:tabs>
        <w:ind w:left="540" w:hanging="540"/>
      </w:pPr>
    </w:lvl>
    <w:lvl w:ilvl="1">
      <w:start w:val="5"/>
      <w:numFmt w:val="decimal"/>
      <w:lvlText w:val="1.%2."/>
      <w:lvlJc w:val="left"/>
      <w:pPr>
        <w:tabs>
          <w:tab w:val="num" w:pos="900"/>
        </w:tabs>
        <w:ind w:left="900" w:hanging="54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7" w15:restartNumberingAfterBreak="0">
    <w:nsid w:val="0000001D"/>
    <w:multiLevelType w:val="singleLevel"/>
    <w:tmpl w:val="0000001D"/>
    <w:name w:val="WW8Num29"/>
    <w:lvl w:ilvl="0">
      <w:start w:val="1"/>
      <w:numFmt w:val="bullet"/>
      <w:pStyle w:val="SMLst"/>
      <w:lvlText w:val="-"/>
      <w:lvlJc w:val="left"/>
      <w:pPr>
        <w:tabs>
          <w:tab w:val="num" w:pos="0"/>
        </w:tabs>
        <w:ind w:left="1440" w:hanging="360"/>
      </w:pPr>
      <w:rPr>
        <w:rFonts w:ascii="Arial" w:hAnsi="Arial" w:cs="Times New Roman"/>
      </w:rPr>
    </w:lvl>
  </w:abstractNum>
  <w:abstractNum w:abstractNumId="8" w15:restartNumberingAfterBreak="0">
    <w:nsid w:val="00000022"/>
    <w:multiLevelType w:val="multilevel"/>
    <w:tmpl w:val="00000022"/>
    <w:name w:val="WW8Num34"/>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1116"/>
        </w:tabs>
        <w:ind w:left="1116" w:hanging="576"/>
      </w:pPr>
      <w:rPr>
        <w:rFonts w:cs="Times New Roman"/>
      </w:rPr>
    </w:lvl>
    <w:lvl w:ilvl="2">
      <w:start w:val="1"/>
      <w:numFmt w:val="decimal"/>
      <w:lvlText w:val="%1.%2.%3"/>
      <w:lvlJc w:val="left"/>
      <w:pPr>
        <w:tabs>
          <w:tab w:val="num" w:pos="947"/>
        </w:tabs>
        <w:ind w:left="720" w:firstLine="0"/>
      </w:pPr>
      <w:rPr>
        <w:rFonts w:cs="Times New Roman"/>
        <w:color w:val="000000"/>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15:restartNumberingAfterBreak="0">
    <w:nsid w:val="00000024"/>
    <w:multiLevelType w:val="multilevel"/>
    <w:tmpl w:val="00000024"/>
    <w:name w:val="WW8Num36"/>
    <w:lvl w:ilvl="0">
      <w:start w:val="1"/>
      <w:numFmt w:val="upperRoman"/>
      <w:pStyle w:val="a0"/>
      <w:lvlText w:val="ЧАСТЬ %1."/>
      <w:lvlJc w:val="left"/>
      <w:pPr>
        <w:tabs>
          <w:tab w:val="num" w:pos="5279"/>
        </w:tabs>
        <w:ind w:left="3839" w:hanging="720"/>
      </w:pPr>
      <w:rPr>
        <w:rFonts w:ascii="Times New Roman" w:hAnsi="Times New Roman" w:cs="Times New Roman"/>
        <w:b w:val="0"/>
        <w:bCs w:val="0"/>
        <w:i w:val="0"/>
        <w:iCs w:val="0"/>
        <w:caps w:val="0"/>
        <w:smallCaps w:val="0"/>
        <w:strike w:val="0"/>
        <w:dstrike w:val="0"/>
        <w:vanish w:val="0"/>
        <w:spacing w:val="0"/>
        <w:kern w:val="1"/>
        <w:position w:val="0"/>
        <w:sz w:val="24"/>
        <w:u w:val="none"/>
        <w:vertAlign w:val="baseline"/>
      </w:rPr>
    </w:lvl>
    <w:lvl w:ilvl="1">
      <w:start w:val="1"/>
      <w:numFmt w:val="decimal"/>
      <w:lvlText w:val="РАЗДЕЛ %1.%2"/>
      <w:lvlJc w:val="left"/>
      <w:pPr>
        <w:tabs>
          <w:tab w:val="num" w:pos="5819"/>
        </w:tabs>
        <w:ind w:left="5099" w:hanging="720"/>
      </w:pPr>
      <w:rPr>
        <w:rFonts w:cs="Times New Roman"/>
      </w:rPr>
    </w:lvl>
    <w:lvl w:ilvl="2">
      <w:start w:val="1"/>
      <w:numFmt w:val="decimal"/>
      <w:lvlText w:val="%1.%2.%3"/>
      <w:lvlJc w:val="left"/>
      <w:pPr>
        <w:tabs>
          <w:tab w:val="num" w:pos="3839"/>
        </w:tabs>
        <w:ind w:left="3839" w:hanging="720"/>
      </w:pPr>
      <w:rPr>
        <w:rFonts w:cs="Times New Roman"/>
      </w:rPr>
    </w:lvl>
    <w:lvl w:ilvl="3">
      <w:start w:val="1"/>
      <w:numFmt w:val="decimal"/>
      <w:lvlText w:val="%1.%2.%3.%4"/>
      <w:lvlJc w:val="left"/>
      <w:pPr>
        <w:tabs>
          <w:tab w:val="num" w:pos="3839"/>
        </w:tabs>
        <w:ind w:left="3839" w:hanging="720"/>
      </w:pPr>
      <w:rPr>
        <w:rFonts w:cs="Times New Roman"/>
      </w:rPr>
    </w:lvl>
    <w:lvl w:ilvl="4">
      <w:start w:val="1"/>
      <w:numFmt w:val="decimal"/>
      <w:lvlText w:val="%1.%2.%3.%4.%5"/>
      <w:lvlJc w:val="left"/>
      <w:pPr>
        <w:tabs>
          <w:tab w:val="num" w:pos="4199"/>
        </w:tabs>
        <w:ind w:left="4199" w:hanging="1080"/>
      </w:pPr>
      <w:rPr>
        <w:rFonts w:cs="Times New Roman"/>
      </w:rPr>
    </w:lvl>
    <w:lvl w:ilvl="5">
      <w:start w:val="1"/>
      <w:numFmt w:val="decimal"/>
      <w:lvlText w:val="%1.%2.%3.%4.%5.%6"/>
      <w:lvlJc w:val="left"/>
      <w:pPr>
        <w:tabs>
          <w:tab w:val="num" w:pos="4199"/>
        </w:tabs>
        <w:ind w:left="4199" w:hanging="1080"/>
      </w:pPr>
      <w:rPr>
        <w:rFonts w:cs="Times New Roman"/>
      </w:rPr>
    </w:lvl>
    <w:lvl w:ilvl="6">
      <w:start w:val="1"/>
      <w:numFmt w:val="decimal"/>
      <w:lvlText w:val="%1.%2.%3.%4.%5.%6.%7"/>
      <w:lvlJc w:val="left"/>
      <w:pPr>
        <w:tabs>
          <w:tab w:val="num" w:pos="4559"/>
        </w:tabs>
        <w:ind w:left="4559" w:hanging="1440"/>
      </w:pPr>
      <w:rPr>
        <w:rFonts w:cs="Times New Roman"/>
      </w:rPr>
    </w:lvl>
    <w:lvl w:ilvl="7">
      <w:start w:val="1"/>
      <w:numFmt w:val="decimal"/>
      <w:lvlText w:val="%1.%2.%3.%4.%5.%6.%7.%8"/>
      <w:lvlJc w:val="left"/>
      <w:pPr>
        <w:tabs>
          <w:tab w:val="num" w:pos="4559"/>
        </w:tabs>
        <w:ind w:left="4559" w:hanging="1440"/>
      </w:pPr>
      <w:rPr>
        <w:rFonts w:cs="Times New Roman"/>
      </w:rPr>
    </w:lvl>
    <w:lvl w:ilvl="8">
      <w:start w:val="1"/>
      <w:numFmt w:val="decimal"/>
      <w:lvlText w:val="%1.%2.%3.%4.%5.%6.%7.%8.%9"/>
      <w:lvlJc w:val="left"/>
      <w:pPr>
        <w:tabs>
          <w:tab w:val="num" w:pos="4919"/>
        </w:tabs>
        <w:ind w:left="4919" w:hanging="1800"/>
      </w:pPr>
      <w:rPr>
        <w:rFonts w:cs="Times New Roman"/>
      </w:rPr>
    </w:lvl>
  </w:abstractNum>
  <w:abstractNum w:abstractNumId="10" w15:restartNumberingAfterBreak="0">
    <w:nsid w:val="00000025"/>
    <w:multiLevelType w:val="multilevel"/>
    <w:tmpl w:val="00000025"/>
    <w:name w:val="WW8Num37"/>
    <w:lvl w:ilvl="0">
      <w:start w:val="1"/>
      <w:numFmt w:val="bullet"/>
      <w:pStyle w:val="a1"/>
      <w:lvlText w:val=""/>
      <w:lvlJc w:val="left"/>
      <w:pPr>
        <w:tabs>
          <w:tab w:val="num" w:pos="360"/>
        </w:tabs>
        <w:ind w:left="360" w:hanging="360"/>
      </w:pPr>
      <w:rPr>
        <w:rFonts w:ascii="Symbol" w:hAnsi="Symbol" w:cs="Times New Roman"/>
        <w:b w:val="0"/>
        <w:bCs w:val="0"/>
        <w:i w:val="0"/>
        <w:iCs w:val="0"/>
        <w:caps w:val="0"/>
        <w:smallCaps w:val="0"/>
        <w:strike w:val="0"/>
        <w:dstrike w:val="0"/>
        <w:vanish w:val="0"/>
        <w:spacing w:val="0"/>
        <w:kern w:val="1"/>
        <w:position w:val="0"/>
        <w:sz w:val="24"/>
        <w:u w:val="none"/>
        <w:vertAlign w:val="baseline"/>
      </w:rPr>
    </w:lvl>
    <w:lvl w:ilvl="1">
      <w:start w:val="1"/>
      <w:numFmt w:val="bullet"/>
      <w:lvlText w:val=""/>
      <w:lvlJc w:val="left"/>
      <w:pPr>
        <w:tabs>
          <w:tab w:val="num" w:pos="720"/>
        </w:tabs>
        <w:ind w:left="720" w:hanging="360"/>
      </w:pPr>
      <w:rPr>
        <w:rFonts w:ascii="Wingdings" w:hAnsi="Wingdings" w:cs="Times New Roman"/>
      </w:rPr>
    </w:lvl>
    <w:lvl w:ilvl="2">
      <w:start w:val="1"/>
      <w:numFmt w:val="bullet"/>
      <w:lvlText w:val=""/>
      <w:lvlJc w:val="left"/>
      <w:pPr>
        <w:tabs>
          <w:tab w:val="num" w:pos="1080"/>
        </w:tabs>
        <w:ind w:left="1080" w:hanging="360"/>
      </w:pPr>
      <w:rPr>
        <w:rFonts w:ascii="Wingdings" w:hAnsi="Wingdings" w:cs="Times New Roman"/>
      </w:rPr>
    </w:lvl>
    <w:lvl w:ilvl="3">
      <w:start w:val="1"/>
      <w:numFmt w:val="bullet"/>
      <w:lvlText w:val=""/>
      <w:lvlJc w:val="left"/>
      <w:pPr>
        <w:tabs>
          <w:tab w:val="num" w:pos="1440"/>
        </w:tabs>
        <w:ind w:left="1440" w:hanging="360"/>
      </w:pPr>
      <w:rPr>
        <w:rFonts w:ascii="Wingdings" w:hAnsi="Wingdings"/>
        <w:sz w:val="16"/>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Wingdings" w:hAnsi="Wingdings" w:cs="Times New Roman"/>
      </w:rPr>
    </w:lvl>
    <w:lvl w:ilvl="6">
      <w:start w:val="1"/>
      <w:numFmt w:val="bullet"/>
      <w:lvlText w:val=""/>
      <w:lvlJc w:val="left"/>
      <w:pPr>
        <w:tabs>
          <w:tab w:val="num" w:pos="2520"/>
        </w:tabs>
        <w:ind w:left="2520" w:hanging="360"/>
      </w:pPr>
      <w:rPr>
        <w:rFonts w:ascii="Wingdings" w:hAnsi="Wingdings" w:cs="Times New Roman"/>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1" w15:restartNumberingAfterBreak="0">
    <w:nsid w:val="04AA221C"/>
    <w:multiLevelType w:val="hybridMultilevel"/>
    <w:tmpl w:val="B08A3A82"/>
    <w:lvl w:ilvl="0" w:tplc="4DA8A9AC">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9647EB7"/>
    <w:multiLevelType w:val="hybridMultilevel"/>
    <w:tmpl w:val="2C02B6B4"/>
    <w:lvl w:ilvl="0" w:tplc="58726130">
      <w:start w:val="1"/>
      <w:numFmt w:val="bullet"/>
      <w:lvlText w:val=""/>
      <w:lvlJc w:val="left"/>
      <w:pPr>
        <w:ind w:left="64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09FF1F09"/>
    <w:multiLevelType w:val="singleLevel"/>
    <w:tmpl w:val="B56C95B6"/>
    <w:styleLink w:val="538"/>
    <w:lvl w:ilvl="0">
      <w:start w:val="1"/>
      <w:numFmt w:val="decimal"/>
      <w:pStyle w:val="a2"/>
      <w:lvlText w:val="4.%1."/>
      <w:legacy w:legacy="1" w:legacySpace="0" w:legacyIndent="470"/>
      <w:lvlJc w:val="left"/>
      <w:rPr>
        <w:rFonts w:ascii="Times New Roman" w:hAnsi="Times New Roman" w:cs="Times New Roman" w:hint="default"/>
      </w:rPr>
    </w:lvl>
  </w:abstractNum>
  <w:abstractNum w:abstractNumId="15" w15:restartNumberingAfterBreak="0">
    <w:nsid w:val="0A2A2ED2"/>
    <w:multiLevelType w:val="multilevel"/>
    <w:tmpl w:val="B7B65FD6"/>
    <w:lvl w:ilvl="0">
      <w:start w:val="1"/>
      <w:numFmt w:val="decimal"/>
      <w:pStyle w:val="223"/>
      <w:suff w:val="space"/>
      <w:lvlText w:val="РАЗДЕЛ %1."/>
      <w:lvlJc w:val="left"/>
      <w:pPr>
        <w:ind w:left="641" w:hanging="357"/>
      </w:pPr>
    </w:lvl>
    <w:lvl w:ilvl="1">
      <w:start w:val="1"/>
      <w:numFmt w:val="decimal"/>
      <w:pStyle w:val="1110"/>
      <w:suff w:val="space"/>
      <w:lvlText w:val="%1.%2."/>
      <w:lvlJc w:val="left"/>
      <w:pPr>
        <w:ind w:left="1066" w:hanging="357"/>
      </w:pPr>
      <w:rPr>
        <w:rFonts w:ascii="Times New Roman" w:hAnsi="Times New Roman" w:cs="Times New Roman" w:hint="default"/>
        <w:strike w:val="0"/>
        <w:dstrike w:val="0"/>
        <w:sz w:val="28"/>
        <w:szCs w:val="28"/>
        <w:u w:val="none"/>
        <w:effect w:val="none"/>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lvl>
    <w:lvl w:ilvl="5">
      <w:start w:val="1"/>
      <w:numFmt w:val="decimal"/>
      <w:lvlText w:val="%1.%2.%3.%4.%5.%6."/>
      <w:lvlJc w:val="left"/>
      <w:pPr>
        <w:ind w:left="5034" w:hanging="357"/>
      </w:pPr>
    </w:lvl>
    <w:lvl w:ilvl="6">
      <w:start w:val="1"/>
      <w:numFmt w:val="decimal"/>
      <w:lvlText w:val="%1.%2.%3.%4.%5.%6.%7."/>
      <w:lvlJc w:val="left"/>
      <w:pPr>
        <w:ind w:left="6026" w:hanging="357"/>
      </w:pPr>
    </w:lvl>
    <w:lvl w:ilvl="7">
      <w:start w:val="1"/>
      <w:numFmt w:val="decimal"/>
      <w:lvlText w:val="%1.%2.%3.%4.%5.%6.%7.%8."/>
      <w:lvlJc w:val="left"/>
      <w:pPr>
        <w:ind w:left="7018" w:hanging="357"/>
      </w:pPr>
    </w:lvl>
    <w:lvl w:ilvl="8">
      <w:start w:val="1"/>
      <w:numFmt w:val="decimal"/>
      <w:lvlText w:val="%1.%2.%3.%4.%5.%6.%7.%8.%9."/>
      <w:lvlJc w:val="left"/>
      <w:pPr>
        <w:ind w:left="8010" w:hanging="357"/>
      </w:pPr>
    </w:lvl>
  </w:abstractNum>
  <w:abstractNum w:abstractNumId="16" w15:restartNumberingAfterBreak="0">
    <w:nsid w:val="0A871F3A"/>
    <w:multiLevelType w:val="multilevel"/>
    <w:tmpl w:val="0419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07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4A4C38"/>
    <w:multiLevelType w:val="hybridMultilevel"/>
    <w:tmpl w:val="586EEDAC"/>
    <w:lvl w:ilvl="0" w:tplc="78FAA760">
      <w:start w:val="1"/>
      <w:numFmt w:val="bullet"/>
      <w:pStyle w:val="a3"/>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start w:val="1"/>
      <w:numFmt w:val="bullet"/>
      <w:lvlText w:val="o"/>
      <w:lvlJc w:val="left"/>
      <w:pPr>
        <w:ind w:left="2076" w:hanging="360"/>
      </w:pPr>
      <w:rPr>
        <w:rFonts w:ascii="Courier New" w:hAnsi="Courier New" w:cs="Courier New" w:hint="default"/>
      </w:rPr>
    </w:lvl>
    <w:lvl w:ilvl="2" w:tplc="04190005">
      <w:start w:val="1"/>
      <w:numFmt w:val="bullet"/>
      <w:lvlText w:val=""/>
      <w:lvlJc w:val="left"/>
      <w:pPr>
        <w:ind w:left="2796" w:hanging="360"/>
      </w:pPr>
      <w:rPr>
        <w:rFonts w:ascii="Wingdings" w:hAnsi="Wingdings" w:hint="default"/>
      </w:rPr>
    </w:lvl>
    <w:lvl w:ilvl="3" w:tplc="04190001">
      <w:start w:val="1"/>
      <w:numFmt w:val="bullet"/>
      <w:lvlText w:val=""/>
      <w:lvlJc w:val="left"/>
      <w:pPr>
        <w:ind w:left="3516" w:hanging="360"/>
      </w:pPr>
      <w:rPr>
        <w:rFonts w:ascii="Symbol" w:hAnsi="Symbol" w:hint="default"/>
      </w:rPr>
    </w:lvl>
    <w:lvl w:ilvl="4" w:tplc="04190003">
      <w:start w:val="1"/>
      <w:numFmt w:val="bullet"/>
      <w:lvlText w:val="o"/>
      <w:lvlJc w:val="left"/>
      <w:pPr>
        <w:ind w:left="4236" w:hanging="360"/>
      </w:pPr>
      <w:rPr>
        <w:rFonts w:ascii="Courier New" w:hAnsi="Courier New" w:cs="Courier New" w:hint="default"/>
      </w:rPr>
    </w:lvl>
    <w:lvl w:ilvl="5" w:tplc="04190005">
      <w:start w:val="1"/>
      <w:numFmt w:val="bullet"/>
      <w:lvlText w:val=""/>
      <w:lvlJc w:val="left"/>
      <w:pPr>
        <w:ind w:left="4956" w:hanging="360"/>
      </w:pPr>
      <w:rPr>
        <w:rFonts w:ascii="Wingdings" w:hAnsi="Wingdings" w:hint="default"/>
      </w:rPr>
    </w:lvl>
    <w:lvl w:ilvl="6" w:tplc="04190001">
      <w:start w:val="1"/>
      <w:numFmt w:val="bullet"/>
      <w:lvlText w:val=""/>
      <w:lvlJc w:val="left"/>
      <w:pPr>
        <w:ind w:left="5676" w:hanging="360"/>
      </w:pPr>
      <w:rPr>
        <w:rFonts w:ascii="Symbol" w:hAnsi="Symbol" w:hint="default"/>
      </w:rPr>
    </w:lvl>
    <w:lvl w:ilvl="7" w:tplc="04190003">
      <w:start w:val="1"/>
      <w:numFmt w:val="bullet"/>
      <w:lvlText w:val="o"/>
      <w:lvlJc w:val="left"/>
      <w:pPr>
        <w:ind w:left="6396" w:hanging="360"/>
      </w:pPr>
      <w:rPr>
        <w:rFonts w:ascii="Courier New" w:hAnsi="Courier New" w:cs="Courier New" w:hint="default"/>
      </w:rPr>
    </w:lvl>
    <w:lvl w:ilvl="8" w:tplc="04190005">
      <w:start w:val="1"/>
      <w:numFmt w:val="bullet"/>
      <w:lvlText w:val=""/>
      <w:lvlJc w:val="left"/>
      <w:pPr>
        <w:ind w:left="7116" w:hanging="360"/>
      </w:pPr>
      <w:rPr>
        <w:rFonts w:ascii="Wingdings" w:hAnsi="Wingdings" w:hint="default"/>
      </w:rPr>
    </w:lvl>
  </w:abstractNum>
  <w:abstractNum w:abstractNumId="19" w15:restartNumberingAfterBreak="0">
    <w:nsid w:val="1C203C24"/>
    <w:multiLevelType w:val="multilevel"/>
    <w:tmpl w:val="B58E7582"/>
    <w:lvl w:ilvl="0">
      <w:start w:val="1"/>
      <w:numFmt w:val="decimal"/>
      <w:suff w:val="space"/>
      <w:lvlText w:val="%1."/>
      <w:lvlJc w:val="left"/>
      <w:pPr>
        <w:ind w:left="370" w:hanging="360"/>
      </w:pPr>
      <w:rPr>
        <w:rFonts w:hint="default"/>
        <w:b/>
      </w:rPr>
    </w:lvl>
    <w:lvl w:ilvl="1">
      <w:start w:val="1"/>
      <w:numFmt w:val="decimal"/>
      <w:isLgl/>
      <w:suff w:val="space"/>
      <w:lvlText w:val="%1.%2."/>
      <w:lvlJc w:val="left"/>
      <w:pPr>
        <w:ind w:left="370" w:hanging="360"/>
      </w:pPr>
      <w:rPr>
        <w:rFonts w:hint="default"/>
      </w:rPr>
    </w:lvl>
    <w:lvl w:ilvl="2">
      <w:start w:val="1"/>
      <w:numFmt w:val="decimal"/>
      <w:isLgl/>
      <w:lvlText w:val="%1.%2.%3."/>
      <w:lvlJc w:val="left"/>
      <w:pPr>
        <w:ind w:left="730" w:hanging="720"/>
      </w:pPr>
      <w:rPr>
        <w:rFonts w:hint="default"/>
      </w:rPr>
    </w:lvl>
    <w:lvl w:ilvl="3">
      <w:start w:val="1"/>
      <w:numFmt w:val="decimal"/>
      <w:isLgl/>
      <w:lvlText w:val="%1.%2.%3.%4."/>
      <w:lvlJc w:val="left"/>
      <w:pPr>
        <w:ind w:left="730" w:hanging="720"/>
      </w:pPr>
      <w:rPr>
        <w:rFonts w:hint="default"/>
      </w:rPr>
    </w:lvl>
    <w:lvl w:ilvl="4">
      <w:start w:val="1"/>
      <w:numFmt w:val="decimal"/>
      <w:isLgl/>
      <w:lvlText w:val="%1.%2.%3.%4.%5."/>
      <w:lvlJc w:val="left"/>
      <w:pPr>
        <w:ind w:left="1090" w:hanging="1080"/>
      </w:pPr>
      <w:rPr>
        <w:rFonts w:hint="default"/>
      </w:rPr>
    </w:lvl>
    <w:lvl w:ilvl="5">
      <w:start w:val="1"/>
      <w:numFmt w:val="decimal"/>
      <w:isLgl/>
      <w:lvlText w:val="%1.%2.%3.%4.%5.%6."/>
      <w:lvlJc w:val="left"/>
      <w:pPr>
        <w:ind w:left="1090" w:hanging="1080"/>
      </w:pPr>
      <w:rPr>
        <w:rFonts w:hint="default"/>
      </w:rPr>
    </w:lvl>
    <w:lvl w:ilvl="6">
      <w:start w:val="1"/>
      <w:numFmt w:val="decimal"/>
      <w:isLgl/>
      <w:lvlText w:val="%1.%2.%3.%4.%5.%6.%7."/>
      <w:lvlJc w:val="left"/>
      <w:pPr>
        <w:ind w:left="1450" w:hanging="1440"/>
      </w:pPr>
      <w:rPr>
        <w:rFonts w:hint="default"/>
      </w:rPr>
    </w:lvl>
    <w:lvl w:ilvl="7">
      <w:start w:val="1"/>
      <w:numFmt w:val="decimal"/>
      <w:isLgl/>
      <w:lvlText w:val="%1.%2.%3.%4.%5.%6.%7.%8."/>
      <w:lvlJc w:val="left"/>
      <w:pPr>
        <w:ind w:left="1450" w:hanging="1440"/>
      </w:pPr>
      <w:rPr>
        <w:rFonts w:hint="default"/>
      </w:rPr>
    </w:lvl>
    <w:lvl w:ilvl="8">
      <w:start w:val="1"/>
      <w:numFmt w:val="decimal"/>
      <w:isLgl/>
      <w:lvlText w:val="%1.%2.%3.%4.%5.%6.%7.%8.%9."/>
      <w:lvlJc w:val="left"/>
      <w:pPr>
        <w:ind w:left="1810" w:hanging="1800"/>
      </w:pPr>
      <w:rPr>
        <w:rFonts w:hint="default"/>
      </w:rPr>
    </w:lvl>
  </w:abstractNum>
  <w:abstractNum w:abstractNumId="20" w15:restartNumberingAfterBreak="0">
    <w:nsid w:val="2094040E"/>
    <w:multiLevelType w:val="hybridMultilevel"/>
    <w:tmpl w:val="0510B784"/>
    <w:lvl w:ilvl="0" w:tplc="D83C3752">
      <w:start w:val="1"/>
      <w:numFmt w:val="upperRoman"/>
      <w:pStyle w:val="a4"/>
      <w:lvlText w:val="%1."/>
      <w:lvlJc w:val="left"/>
      <w:pPr>
        <w:ind w:left="1287" w:hanging="720"/>
      </w:pPr>
      <w:rPr>
        <w:rFonts w:hint="default"/>
        <w:color w:val="000000"/>
        <w:sz w:val="28"/>
        <w:szCs w:val="26"/>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21F02492"/>
    <w:multiLevelType w:val="hybridMultilevel"/>
    <w:tmpl w:val="DB98F6C0"/>
    <w:styleLink w:val="5323"/>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22" w15:restartNumberingAfterBreak="0">
    <w:nsid w:val="222D53FF"/>
    <w:multiLevelType w:val="hybridMultilevel"/>
    <w:tmpl w:val="6D0E36CC"/>
    <w:lvl w:ilvl="0" w:tplc="04190001">
      <w:start w:val="1"/>
      <w:numFmt w:val="bullet"/>
      <w:lvlText w:val=""/>
      <w:lvlJc w:val="left"/>
      <w:pPr>
        <w:ind w:left="1471" w:hanging="360"/>
      </w:pPr>
      <w:rPr>
        <w:rFonts w:ascii="Symbol" w:hAnsi="Symbol" w:hint="default"/>
      </w:rPr>
    </w:lvl>
    <w:lvl w:ilvl="1" w:tplc="04190003" w:tentative="1">
      <w:start w:val="1"/>
      <w:numFmt w:val="bullet"/>
      <w:lvlText w:val="o"/>
      <w:lvlJc w:val="left"/>
      <w:pPr>
        <w:ind w:left="2191" w:hanging="360"/>
      </w:pPr>
      <w:rPr>
        <w:rFonts w:ascii="Courier New" w:hAnsi="Courier New" w:cs="Courier New" w:hint="default"/>
      </w:rPr>
    </w:lvl>
    <w:lvl w:ilvl="2" w:tplc="04190005" w:tentative="1">
      <w:start w:val="1"/>
      <w:numFmt w:val="bullet"/>
      <w:lvlText w:val=""/>
      <w:lvlJc w:val="left"/>
      <w:pPr>
        <w:ind w:left="2911" w:hanging="360"/>
      </w:pPr>
      <w:rPr>
        <w:rFonts w:ascii="Wingdings" w:hAnsi="Wingdings" w:hint="default"/>
      </w:rPr>
    </w:lvl>
    <w:lvl w:ilvl="3" w:tplc="04190001" w:tentative="1">
      <w:start w:val="1"/>
      <w:numFmt w:val="bullet"/>
      <w:lvlText w:val=""/>
      <w:lvlJc w:val="left"/>
      <w:pPr>
        <w:ind w:left="3631" w:hanging="360"/>
      </w:pPr>
      <w:rPr>
        <w:rFonts w:ascii="Symbol" w:hAnsi="Symbol" w:hint="default"/>
      </w:rPr>
    </w:lvl>
    <w:lvl w:ilvl="4" w:tplc="04190003" w:tentative="1">
      <w:start w:val="1"/>
      <w:numFmt w:val="bullet"/>
      <w:lvlText w:val="o"/>
      <w:lvlJc w:val="left"/>
      <w:pPr>
        <w:ind w:left="4351" w:hanging="360"/>
      </w:pPr>
      <w:rPr>
        <w:rFonts w:ascii="Courier New" w:hAnsi="Courier New" w:cs="Courier New" w:hint="default"/>
      </w:rPr>
    </w:lvl>
    <w:lvl w:ilvl="5" w:tplc="04190005" w:tentative="1">
      <w:start w:val="1"/>
      <w:numFmt w:val="bullet"/>
      <w:lvlText w:val=""/>
      <w:lvlJc w:val="left"/>
      <w:pPr>
        <w:ind w:left="5071" w:hanging="360"/>
      </w:pPr>
      <w:rPr>
        <w:rFonts w:ascii="Wingdings" w:hAnsi="Wingdings" w:hint="default"/>
      </w:rPr>
    </w:lvl>
    <w:lvl w:ilvl="6" w:tplc="04190001" w:tentative="1">
      <w:start w:val="1"/>
      <w:numFmt w:val="bullet"/>
      <w:lvlText w:val=""/>
      <w:lvlJc w:val="left"/>
      <w:pPr>
        <w:ind w:left="5791" w:hanging="360"/>
      </w:pPr>
      <w:rPr>
        <w:rFonts w:ascii="Symbol" w:hAnsi="Symbol" w:hint="default"/>
      </w:rPr>
    </w:lvl>
    <w:lvl w:ilvl="7" w:tplc="04190003" w:tentative="1">
      <w:start w:val="1"/>
      <w:numFmt w:val="bullet"/>
      <w:lvlText w:val="o"/>
      <w:lvlJc w:val="left"/>
      <w:pPr>
        <w:ind w:left="6511" w:hanging="360"/>
      </w:pPr>
      <w:rPr>
        <w:rFonts w:ascii="Courier New" w:hAnsi="Courier New" w:cs="Courier New" w:hint="default"/>
      </w:rPr>
    </w:lvl>
    <w:lvl w:ilvl="8" w:tplc="04190005" w:tentative="1">
      <w:start w:val="1"/>
      <w:numFmt w:val="bullet"/>
      <w:lvlText w:val=""/>
      <w:lvlJc w:val="left"/>
      <w:pPr>
        <w:ind w:left="7231" w:hanging="360"/>
      </w:pPr>
      <w:rPr>
        <w:rFonts w:ascii="Wingdings" w:hAnsi="Wingdings" w:hint="default"/>
      </w:rPr>
    </w:lvl>
  </w:abstractNum>
  <w:abstractNum w:abstractNumId="23" w15:restartNumberingAfterBreak="0">
    <w:nsid w:val="234F4E8D"/>
    <w:multiLevelType w:val="multilevel"/>
    <w:tmpl w:val="9274DEA2"/>
    <w:lvl w:ilvl="0">
      <w:start w:val="1"/>
      <w:numFmt w:val="decimal"/>
      <w:lvlText w:val="%1."/>
      <w:lvlJc w:val="left"/>
      <w:pPr>
        <w:ind w:left="360" w:hanging="360"/>
      </w:pPr>
    </w:lvl>
    <w:lvl w:ilvl="1">
      <w:start w:val="1"/>
      <w:numFmt w:val="decimal"/>
      <w:pStyle w:val="a5"/>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54744CF"/>
    <w:multiLevelType w:val="multilevel"/>
    <w:tmpl w:val="0419001F"/>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8EA5B49"/>
    <w:multiLevelType w:val="multilevel"/>
    <w:tmpl w:val="94A62D8E"/>
    <w:lvl w:ilvl="0">
      <w:start w:val="1"/>
      <w:numFmt w:val="decimal"/>
      <w:lvlText w:val="%1."/>
      <w:lvlJc w:val="left"/>
      <w:pPr>
        <w:ind w:left="360" w:hanging="360"/>
      </w:pPr>
      <w:rPr>
        <w:sz w:val="26"/>
        <w:szCs w:val="26"/>
      </w:rPr>
    </w:lvl>
    <w:lvl w:ilvl="1">
      <w:start w:val="1"/>
      <w:numFmt w:val="decimal"/>
      <w:lvlText w:val="%1.%2."/>
      <w:lvlJc w:val="left"/>
      <w:pPr>
        <w:ind w:left="1000" w:hanging="432"/>
      </w:pPr>
      <w:rPr>
        <w:b w:val="0"/>
        <w:sz w:val="26"/>
        <w:szCs w:val="26"/>
      </w:rPr>
    </w:lvl>
    <w:lvl w:ilvl="2">
      <w:start w:val="1"/>
      <w:numFmt w:val="lowerRoman"/>
      <w:lvlText w:val="(%3)"/>
      <w:lvlJc w:val="left"/>
      <w:pPr>
        <w:ind w:left="1224" w:hanging="504"/>
      </w:pPr>
      <w:rPr>
        <w:rFonts w:hint="default"/>
        <w:sz w:val="26"/>
        <w:szCs w:val="26"/>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9142678"/>
    <w:multiLevelType w:val="hybridMultilevel"/>
    <w:tmpl w:val="C0C0103A"/>
    <w:lvl w:ilvl="0" w:tplc="C486D054">
      <w:start w:val="1"/>
      <w:numFmt w:val="bullet"/>
      <w:pStyle w:val="a6"/>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29514E8E"/>
    <w:multiLevelType w:val="multilevel"/>
    <w:tmpl w:val="BAF84C9E"/>
    <w:lvl w:ilvl="0">
      <w:start w:val="8"/>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296414BC"/>
    <w:multiLevelType w:val="multilevel"/>
    <w:tmpl w:val="8B3AAA1A"/>
    <w:lvl w:ilvl="0">
      <w:start w:val="1"/>
      <w:numFmt w:val="decimal"/>
      <w:pStyle w:val="Normal"/>
      <w:lvlText w:val="%1."/>
      <w:lvlJc w:val="center"/>
      <w:pPr>
        <w:tabs>
          <w:tab w:val="num" w:pos="567"/>
        </w:tabs>
        <w:ind w:left="567" w:hanging="567"/>
      </w:pPr>
      <w:rPr>
        <w:rFonts w:ascii="Times New Roman" w:hAnsi="Times New Roman" w:cs="Times New Roman" w:hint="default"/>
        <w:b/>
        <w:bCs/>
        <w:i w:val="0"/>
        <w:iCs w:val="0"/>
        <w:caps/>
        <w:smallCaps w:val="0"/>
        <w:strike w:val="0"/>
        <w:dstrike w:val="0"/>
        <w:vanish w:val="0"/>
        <w:webHidden w:val="0"/>
        <w:color w:val="auto"/>
        <w:spacing w:val="0"/>
        <w:kern w:val="0"/>
        <w:position w:val="0"/>
        <w:u w:val="none"/>
        <w:effect w:val="none"/>
        <w:vertAlign w:val="baseline"/>
        <w:em w:val="none"/>
        <w:specVanish w:val="0"/>
      </w:rPr>
    </w:lvl>
    <w:lvl w:ilvl="1">
      <w:start w:val="1"/>
      <w:numFmt w:val="decimal"/>
      <w:pStyle w:val="a7"/>
      <w:lvlText w:val="%1.%2"/>
      <w:lvlJc w:val="left"/>
      <w:pPr>
        <w:tabs>
          <w:tab w:val="num" w:pos="851"/>
        </w:tabs>
        <w:ind w:left="851" w:hanging="851"/>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rPr>
    </w:lvl>
    <w:lvl w:ilvl="2">
      <w:start w:val="1"/>
      <w:numFmt w:val="decimal"/>
      <w:pStyle w:val="ConsCell"/>
      <w:lvlText w:val="%1.%2.%3"/>
      <w:lvlJc w:val="left"/>
      <w:pPr>
        <w:tabs>
          <w:tab w:val="num" w:pos="851"/>
        </w:tabs>
        <w:ind w:left="851" w:hanging="851"/>
      </w:pPr>
      <w:rPr>
        <w:b w:val="0"/>
        <w:bCs w:val="0"/>
        <w:i w:val="0"/>
        <w:iCs w:val="0"/>
      </w:rPr>
    </w:lvl>
    <w:lvl w:ilvl="3">
      <w:start w:val="1"/>
      <w:numFmt w:val="lowerLetter"/>
      <w:pStyle w:val="CharChar1CharChar1CharChar"/>
      <w:lvlText w:val="%4)"/>
      <w:lvlJc w:val="left"/>
      <w:pPr>
        <w:tabs>
          <w:tab w:val="num" w:pos="1418"/>
        </w:tabs>
        <w:ind w:left="1418" w:hanging="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lowerLetter"/>
      <w:lvlText w:val="%5)"/>
      <w:lvlJc w:val="left"/>
      <w:pPr>
        <w:tabs>
          <w:tab w:val="num" w:pos="1418"/>
        </w:tabs>
        <w:ind w:left="1418" w:hanging="567"/>
      </w:pPr>
    </w:lvl>
    <w:lvl w:ilvl="5">
      <w:start w:val="1"/>
      <w:numFmt w:val="bullet"/>
      <w:lvlText w:val=""/>
      <w:lvlJc w:val="left"/>
      <w:pPr>
        <w:tabs>
          <w:tab w:val="num" w:pos="1985"/>
        </w:tabs>
        <w:ind w:left="1985" w:hanging="567"/>
      </w:pPr>
      <w:rPr>
        <w:rFonts w:ascii="Symbol" w:hAnsi="Symbol" w:hint="default"/>
      </w:rPr>
    </w:lvl>
    <w:lvl w:ilvl="6">
      <w:start w:val="1"/>
      <w:numFmt w:val="lowerLetter"/>
      <w:lvlText w:val="%5%6%7)"/>
      <w:lvlJc w:val="left"/>
      <w:pPr>
        <w:tabs>
          <w:tab w:val="num" w:pos="2552"/>
        </w:tabs>
        <w:ind w:left="2552" w:hanging="567"/>
      </w:pPr>
    </w:lvl>
    <w:lvl w:ilvl="7">
      <w:start w:val="1"/>
      <w:numFmt w:val="decimal"/>
      <w:lvlText w:val="%1.%2.%3.%4.%5.%6.%7.%8."/>
      <w:lvlJc w:val="left"/>
      <w:pPr>
        <w:tabs>
          <w:tab w:val="num" w:pos="4262"/>
        </w:tabs>
        <w:ind w:left="2606" w:hanging="1224"/>
      </w:pPr>
    </w:lvl>
    <w:lvl w:ilvl="8">
      <w:start w:val="1"/>
      <w:numFmt w:val="decimal"/>
      <w:lvlText w:val="%1.%2.%3.%4.%5.%6.%7.%8.%9."/>
      <w:lvlJc w:val="left"/>
      <w:pPr>
        <w:tabs>
          <w:tab w:val="num" w:pos="4982"/>
        </w:tabs>
        <w:ind w:left="3182" w:hanging="1440"/>
      </w:pPr>
    </w:lvl>
  </w:abstractNum>
  <w:abstractNum w:abstractNumId="29" w15:restartNumberingAfterBreak="0">
    <w:nsid w:val="2B6800A9"/>
    <w:multiLevelType w:val="hybridMultilevel"/>
    <w:tmpl w:val="C366A940"/>
    <w:styleLink w:val="53"/>
    <w:lvl w:ilvl="0" w:tplc="9DDC6B9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0" w15:restartNumberingAfterBreak="0">
    <w:nsid w:val="31BA6FC5"/>
    <w:multiLevelType w:val="hybridMultilevel"/>
    <w:tmpl w:val="685024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7C5385F"/>
    <w:multiLevelType w:val="multilevel"/>
    <w:tmpl w:val="8436723A"/>
    <w:lvl w:ilvl="0">
      <w:start w:val="1"/>
      <w:numFmt w:val="russianUpper"/>
      <w:pStyle w:val="Appendix"/>
      <w:suff w:val="space"/>
      <w:lvlText w:val="Приложение %1 "/>
      <w:lvlJc w:val="left"/>
      <w:pPr>
        <w:ind w:left="0" w:firstLine="0"/>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32"/>
        <w:szCs w:val="32"/>
        <w:u w:val="none"/>
        <w:effect w:val="none"/>
        <w:vertAlign w:val="baseline"/>
      </w:rPr>
    </w:lvl>
    <w:lvl w:ilvl="1">
      <w:start w:val="1"/>
      <w:numFmt w:val="decimal"/>
      <w:pStyle w:val="AppHeading1"/>
      <w:suff w:val="space"/>
      <w:lvlText w:val="%1.%2"/>
      <w:lvlJc w:val="left"/>
      <w:pPr>
        <w:ind w:left="0" w:firstLine="720"/>
      </w:pPr>
      <w:rPr>
        <w:rFonts w:ascii="Arial" w:hAnsi="Arial" w:cs="Times New Roman" w:hint="default"/>
        <w:b/>
        <w:i w:val="0"/>
        <w:color w:val="auto"/>
        <w:spacing w:val="0"/>
        <w:w w:val="100"/>
        <w:kern w:val="0"/>
        <w:position w:val="0"/>
        <w:sz w:val="28"/>
        <w:szCs w:val="28"/>
        <w:u w:val="none"/>
        <w:effect w:val="none"/>
      </w:rPr>
    </w:lvl>
    <w:lvl w:ilvl="2">
      <w:start w:val="1"/>
      <w:numFmt w:val="decimal"/>
      <w:pStyle w:val="AppHeading2"/>
      <w:lvlText w:val="%1.%2.%3"/>
      <w:lvlJc w:val="left"/>
      <w:pPr>
        <w:tabs>
          <w:tab w:val="num" w:pos="1418"/>
        </w:tabs>
        <w:ind w:left="0" w:firstLine="720"/>
      </w:pPr>
      <w:rPr>
        <w:rFonts w:ascii="Arial" w:hAnsi="Arial" w:cs="Times New Roman" w:hint="default"/>
        <w:b/>
        <w:i w:val="0"/>
        <w:color w:val="auto"/>
        <w:sz w:val="28"/>
        <w:szCs w:val="28"/>
        <w:u w:val="none"/>
      </w:rPr>
    </w:lvl>
    <w:lvl w:ilvl="3">
      <w:start w:val="1"/>
      <w:numFmt w:val="decimal"/>
      <w:pStyle w:val="AppHeading3"/>
      <w:lvlText w:val="%1.%2.%3.%4"/>
      <w:lvlJc w:val="left"/>
      <w:pPr>
        <w:tabs>
          <w:tab w:val="num" w:pos="1588"/>
        </w:tabs>
        <w:ind w:left="0" w:firstLine="720"/>
      </w:pPr>
      <w:rPr>
        <w:rFonts w:ascii="Arial" w:hAnsi="Arial" w:cs="Times New Roman" w:hint="default"/>
        <w:b/>
        <w:i w:val="0"/>
        <w:color w:val="auto"/>
        <w:spacing w:val="0"/>
        <w:w w:val="100"/>
        <w:kern w:val="0"/>
        <w:position w:val="0"/>
        <w:sz w:val="26"/>
        <w:szCs w:val="26"/>
        <w:u w:val="none"/>
      </w:rPr>
    </w:lvl>
    <w:lvl w:ilvl="4">
      <w:start w:val="1"/>
      <w:numFmt w:val="decimal"/>
      <w:pStyle w:val="AppHeading4"/>
      <w:lvlText w:val="%1.%2.%3.%4.%5"/>
      <w:lvlJc w:val="left"/>
      <w:pPr>
        <w:tabs>
          <w:tab w:val="num" w:pos="1701"/>
        </w:tabs>
        <w:ind w:left="0" w:firstLine="720"/>
      </w:pPr>
      <w:rPr>
        <w:rFonts w:ascii="Arial" w:hAnsi="Arial" w:cs="Times New Roman" w:hint="default"/>
        <w:b/>
        <w:i w:val="0"/>
        <w:color w:val="auto"/>
        <w:spacing w:val="0"/>
        <w:w w:val="100"/>
        <w:kern w:val="0"/>
        <w:position w:val="0"/>
        <w:sz w:val="24"/>
        <w:szCs w:val="24"/>
        <w:u w:val="none"/>
        <w:effect w:val="none"/>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15:restartNumberingAfterBreak="0">
    <w:nsid w:val="39D31F98"/>
    <w:multiLevelType w:val="hybridMultilevel"/>
    <w:tmpl w:val="1BAA9FC4"/>
    <w:lvl w:ilvl="0" w:tplc="80B0730A">
      <w:start w:val="1"/>
      <w:numFmt w:val="bullet"/>
      <w:pStyle w:val="1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33" w15:restartNumberingAfterBreak="0">
    <w:nsid w:val="3AD40F30"/>
    <w:multiLevelType w:val="hybridMultilevel"/>
    <w:tmpl w:val="B3960E9C"/>
    <w:styleLink w:val="532"/>
    <w:lvl w:ilvl="0" w:tplc="9DDC6B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3C831CA8"/>
    <w:multiLevelType w:val="multilevel"/>
    <w:tmpl w:val="3BD4BCE0"/>
    <w:lvl w:ilvl="0">
      <w:start w:val="1"/>
      <w:numFmt w:val="russianUpper"/>
      <w:pStyle w:val="12"/>
      <w:suff w:val="nothing"/>
      <w:lvlText w:val="Приложение %1"/>
      <w:lvlJc w:val="right"/>
      <w:pPr>
        <w:ind w:left="5107" w:hanging="144"/>
      </w:p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8"/>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35" w15:restartNumberingAfterBreak="0">
    <w:nsid w:val="3F4167B0"/>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45EE70A3"/>
    <w:multiLevelType w:val="hybridMultilevel"/>
    <w:tmpl w:val="DD00E5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6266767"/>
    <w:multiLevelType w:val="hybridMultilevel"/>
    <w:tmpl w:val="2CBCB5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4BAC37B7"/>
    <w:multiLevelType w:val="hybridMultilevel"/>
    <w:tmpl w:val="57024AF4"/>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157" w:hanging="360"/>
      </w:pPr>
      <w:rPr>
        <w:rFonts w:ascii="Courier New" w:hAnsi="Courier New" w:cs="Courier New" w:hint="default"/>
      </w:rPr>
    </w:lvl>
    <w:lvl w:ilvl="2" w:tplc="04190005" w:tentative="1">
      <w:start w:val="1"/>
      <w:numFmt w:val="bullet"/>
      <w:lvlText w:val=""/>
      <w:lvlJc w:val="left"/>
      <w:pPr>
        <w:ind w:left="1877" w:hanging="360"/>
      </w:pPr>
      <w:rPr>
        <w:rFonts w:ascii="Wingdings" w:hAnsi="Wingdings" w:hint="default"/>
      </w:rPr>
    </w:lvl>
    <w:lvl w:ilvl="3" w:tplc="04190001" w:tentative="1">
      <w:start w:val="1"/>
      <w:numFmt w:val="bullet"/>
      <w:lvlText w:val=""/>
      <w:lvlJc w:val="left"/>
      <w:pPr>
        <w:ind w:left="2597" w:hanging="360"/>
      </w:pPr>
      <w:rPr>
        <w:rFonts w:ascii="Symbol" w:hAnsi="Symbol" w:hint="default"/>
      </w:rPr>
    </w:lvl>
    <w:lvl w:ilvl="4" w:tplc="04190003" w:tentative="1">
      <w:start w:val="1"/>
      <w:numFmt w:val="bullet"/>
      <w:lvlText w:val="o"/>
      <w:lvlJc w:val="left"/>
      <w:pPr>
        <w:ind w:left="3317" w:hanging="360"/>
      </w:pPr>
      <w:rPr>
        <w:rFonts w:ascii="Courier New" w:hAnsi="Courier New" w:cs="Courier New" w:hint="default"/>
      </w:rPr>
    </w:lvl>
    <w:lvl w:ilvl="5" w:tplc="04190005" w:tentative="1">
      <w:start w:val="1"/>
      <w:numFmt w:val="bullet"/>
      <w:lvlText w:val=""/>
      <w:lvlJc w:val="left"/>
      <w:pPr>
        <w:ind w:left="4037" w:hanging="360"/>
      </w:pPr>
      <w:rPr>
        <w:rFonts w:ascii="Wingdings" w:hAnsi="Wingdings" w:hint="default"/>
      </w:rPr>
    </w:lvl>
    <w:lvl w:ilvl="6" w:tplc="04190001" w:tentative="1">
      <w:start w:val="1"/>
      <w:numFmt w:val="bullet"/>
      <w:lvlText w:val=""/>
      <w:lvlJc w:val="left"/>
      <w:pPr>
        <w:ind w:left="4757" w:hanging="360"/>
      </w:pPr>
      <w:rPr>
        <w:rFonts w:ascii="Symbol" w:hAnsi="Symbol" w:hint="default"/>
      </w:rPr>
    </w:lvl>
    <w:lvl w:ilvl="7" w:tplc="04190003" w:tentative="1">
      <w:start w:val="1"/>
      <w:numFmt w:val="bullet"/>
      <w:lvlText w:val="o"/>
      <w:lvlJc w:val="left"/>
      <w:pPr>
        <w:ind w:left="5477" w:hanging="360"/>
      </w:pPr>
      <w:rPr>
        <w:rFonts w:ascii="Courier New" w:hAnsi="Courier New" w:cs="Courier New" w:hint="default"/>
      </w:rPr>
    </w:lvl>
    <w:lvl w:ilvl="8" w:tplc="04190005" w:tentative="1">
      <w:start w:val="1"/>
      <w:numFmt w:val="bullet"/>
      <w:lvlText w:val=""/>
      <w:lvlJc w:val="left"/>
      <w:pPr>
        <w:ind w:left="6197" w:hanging="360"/>
      </w:pPr>
      <w:rPr>
        <w:rFonts w:ascii="Wingdings" w:hAnsi="Wingdings" w:hint="default"/>
      </w:rPr>
    </w:lvl>
  </w:abstractNum>
  <w:abstractNum w:abstractNumId="40" w15:restartNumberingAfterBreak="0">
    <w:nsid w:val="51C4201A"/>
    <w:multiLevelType w:val="hybridMultilevel"/>
    <w:tmpl w:val="716CAA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80D4115"/>
    <w:multiLevelType w:val="multilevel"/>
    <w:tmpl w:val="6BB20E36"/>
    <w:lvl w:ilvl="0">
      <w:start w:val="1"/>
      <w:numFmt w:val="decimal"/>
      <w:pStyle w:val="13"/>
      <w:lvlText w:val="%1."/>
      <w:lvlJc w:val="left"/>
      <w:pPr>
        <w:tabs>
          <w:tab w:val="num" w:pos="-1061"/>
        </w:tabs>
        <w:ind w:left="56" w:hanging="56"/>
      </w:pPr>
      <w:rPr>
        <w:rFonts w:hint="default"/>
        <w:b w:val="0"/>
        <w:sz w:val="28"/>
        <w:szCs w:val="28"/>
        <w:lang w:val="ru-RU"/>
      </w:rPr>
    </w:lvl>
    <w:lvl w:ilvl="1">
      <w:start w:val="1"/>
      <w:numFmt w:val="decimal"/>
      <w:pStyle w:val="20"/>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42" w15:restartNumberingAfterBreak="0">
    <w:nsid w:val="60DE7147"/>
    <w:multiLevelType w:val="hybridMultilevel"/>
    <w:tmpl w:val="DFE626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2C44283"/>
    <w:multiLevelType w:val="multilevel"/>
    <w:tmpl w:val="36DA9DD0"/>
    <w:styleLink w:val="5327"/>
    <w:lvl w:ilvl="0">
      <w:start w:val="1"/>
      <w:numFmt w:val="russianUpper"/>
      <w:suff w:val="space"/>
      <w:lvlText w:val="Приложение %1"/>
      <w:lvlJc w:val="left"/>
      <w:pPr>
        <w:ind w:left="0" w:firstLine="0"/>
      </w:pPr>
      <w:rPr>
        <w:rFonts w:hint="default"/>
      </w:rPr>
    </w:lvl>
    <w:lvl w:ilvl="1">
      <w:start w:val="1"/>
      <w:numFmt w:val="decimal"/>
      <w:pStyle w:val="21"/>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hint="default"/>
        <w:b/>
        <w:i w:val="0"/>
        <w:color w:val="auto"/>
        <w:sz w:val="26"/>
      </w:rPr>
    </w:lvl>
    <w:lvl w:ilvl="3">
      <w:start w:val="1"/>
      <w:numFmt w:val="decimal"/>
      <w:pStyle w:val="4"/>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44" w15:restartNumberingAfterBreak="0">
    <w:nsid w:val="68CE66D8"/>
    <w:multiLevelType w:val="hybridMultilevel"/>
    <w:tmpl w:val="6D7E0F3E"/>
    <w:lvl w:ilvl="0" w:tplc="030C63C2">
      <w:start w:val="1"/>
      <w:numFmt w:val="decimal"/>
      <w:pStyle w:val="110"/>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B206769"/>
    <w:multiLevelType w:val="multilevel"/>
    <w:tmpl w:val="0B9492EC"/>
    <w:lvl w:ilvl="0">
      <w:start w:val="1"/>
      <w:numFmt w:val="decimal"/>
      <w:lvlText w:val="%1."/>
      <w:lvlJc w:val="left"/>
      <w:pPr>
        <w:ind w:left="360" w:hanging="360"/>
      </w:pPr>
    </w:lvl>
    <w:lvl w:ilvl="1">
      <w:start w:val="1"/>
      <w:numFmt w:val="lowerRoman"/>
      <w:lvlText w:val="(%2)"/>
      <w:lvlJc w:val="left"/>
      <w:pPr>
        <w:ind w:left="4685" w:hanging="432"/>
      </w:pPr>
      <w:rPr>
        <w:rFonts w:hint="default"/>
        <w:b w:val="0"/>
      </w:rPr>
    </w:lvl>
    <w:lvl w:ilvl="2">
      <w:start w:val="1"/>
      <w:numFmt w:val="decimal"/>
      <w:lvlText w:val="%1.%2.%3."/>
      <w:lvlJc w:val="left"/>
      <w:pPr>
        <w:ind w:left="546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B317CEA"/>
    <w:multiLevelType w:val="multilevel"/>
    <w:tmpl w:val="7B446096"/>
    <w:lvl w:ilvl="0">
      <w:start w:val="1"/>
      <w:numFmt w:val="decimal"/>
      <w:pStyle w:val="a9"/>
      <w:lvlText w:val="%1."/>
      <w:lvlJc w:val="left"/>
      <w:pPr>
        <w:ind w:left="1560" w:hanging="360"/>
      </w:pPr>
      <w:rPr>
        <w:b/>
        <w:i w:val="0"/>
        <w:color w:val="auto"/>
      </w:rPr>
    </w:lvl>
    <w:lvl w:ilvl="1">
      <w:start w:val="1"/>
      <w:numFmt w:val="decimal"/>
      <w:lvlText w:val="%1.%2."/>
      <w:lvlJc w:val="left"/>
      <w:pPr>
        <w:ind w:left="672" w:hanging="432"/>
      </w:pPr>
      <w:rPr>
        <w:b/>
        <w:i w:val="0"/>
        <w:color w:val="auto"/>
      </w:rPr>
    </w:lvl>
    <w:lvl w:ilvl="2">
      <w:start w:val="1"/>
      <w:numFmt w:val="decimal"/>
      <w:lvlText w:val="%1.%2.%3."/>
      <w:lvlJc w:val="left"/>
      <w:pPr>
        <w:ind w:left="624" w:hanging="504"/>
      </w:pPr>
      <w:rPr>
        <w:b/>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3031CF9"/>
    <w:multiLevelType w:val="multilevel"/>
    <w:tmpl w:val="84983738"/>
    <w:lvl w:ilvl="0">
      <w:start w:val="1"/>
      <w:numFmt w:val="decimal"/>
      <w:lvlText w:val="%1."/>
      <w:lvlJc w:val="left"/>
      <w:pPr>
        <w:ind w:left="3196" w:hanging="360"/>
      </w:pPr>
      <w:rPr>
        <w:b/>
      </w:rPr>
    </w:lvl>
    <w:lvl w:ilvl="1">
      <w:start w:val="1"/>
      <w:numFmt w:val="decimal"/>
      <w:isLgl/>
      <w:lvlText w:val="%1.%2."/>
      <w:lvlJc w:val="left"/>
      <w:pPr>
        <w:ind w:left="180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48" w15:restartNumberingAfterBreak="0">
    <w:nsid w:val="777C1D93"/>
    <w:multiLevelType w:val="hybridMultilevel"/>
    <w:tmpl w:val="8F60EE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957604F"/>
    <w:multiLevelType w:val="multilevel"/>
    <w:tmpl w:val="1E3C5336"/>
    <w:lvl w:ilvl="0">
      <w:start w:val="1"/>
      <w:numFmt w:val="decimal"/>
      <w:pStyle w:val="14"/>
      <w:lvlText w:val="6.%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1"/>
      <w:numFmt w:val="decimal"/>
      <w:pStyle w:val="22"/>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2">
      <w:start w:val="7"/>
      <w:numFmt w:val="decimal"/>
      <w:lvlText w:val="%3."/>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50" w15:restartNumberingAfterBreak="0">
    <w:nsid w:val="7F105C52"/>
    <w:multiLevelType w:val="multilevel"/>
    <w:tmpl w:val="102CA94E"/>
    <w:styleLink w:val="534"/>
    <w:lvl w:ilvl="0">
      <w:start w:val="1"/>
      <w:numFmt w:val="bullet"/>
      <w:pStyle w:val="-0"/>
      <w:lvlText w:val="-"/>
      <w:lvlJc w:val="left"/>
      <w:rPr>
        <w:rFonts w:ascii="Times New Roman" w:eastAsia="Times New Roman" w:hAnsi="Times New Roman"/>
        <w:b w:val="0"/>
        <w:i w:val="0"/>
        <w:smallCaps w:val="0"/>
        <w:strike w:val="0"/>
        <w:color w:val="000000"/>
        <w:spacing w:val="0"/>
        <w:w w:val="100"/>
        <w:position w:val="0"/>
        <w:sz w:val="21"/>
        <w:u w:val="none"/>
      </w:rPr>
    </w:lvl>
    <w:lvl w:ilvl="1">
      <w:start w:val="5"/>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numFmt w:val="decimal"/>
      <w:pStyle w:val="31"/>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50"/>
  </w:num>
  <w:num w:numId="2">
    <w:abstractNumId w:val="32"/>
  </w:num>
  <w:num w:numId="3">
    <w:abstractNumId w:val="41"/>
  </w:num>
  <w:num w:numId="4">
    <w:abstractNumId w:val="21"/>
  </w:num>
  <w:num w:numId="5">
    <w:abstractNumId w:val="20"/>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9"/>
    <w:lvlOverride w:ilvl="0">
      <w:startOverride w:val="1"/>
    </w:lvlOverride>
    <w:lvlOverride w:ilvl="1">
      <w:startOverride w:val="1"/>
    </w:lvlOverride>
    <w:lvlOverride w:ilvl="2">
      <w:startOverride w:val="7"/>
    </w:lvlOverride>
    <w:lvlOverride w:ilvl="3">
      <w:startOverride w:val="1"/>
    </w:lvlOverride>
    <w:lvlOverride w:ilvl="4"/>
    <w:lvlOverride w:ilvl="5"/>
    <w:lvlOverride w:ilvl="6"/>
    <w:lvlOverride w:ilvl="7"/>
    <w:lvlOverride w:ilvl="8"/>
  </w:num>
  <w:num w:numId="10">
    <w:abstractNumId w:val="23"/>
  </w:num>
  <w:num w:numId="11">
    <w:abstractNumId w:val="18"/>
  </w:num>
  <w:num w:numId="12">
    <w:abstractNumId w:val="17"/>
  </w:num>
  <w:num w:numId="13">
    <w:abstractNumId w:val="12"/>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
    <w:abstractNumId w:val="31"/>
  </w:num>
  <w:num w:numId="16">
    <w:abstractNumId w:val="14"/>
  </w:num>
  <w:num w:numId="17">
    <w:abstractNumId w:val="43"/>
  </w:num>
  <w:num w:numId="18">
    <w:abstractNumId w:val="2"/>
  </w:num>
  <w:num w:numId="19">
    <w:abstractNumId w:val="3"/>
  </w:num>
  <w:num w:numId="20">
    <w:abstractNumId w:val="4"/>
  </w:num>
  <w:num w:numId="21">
    <w:abstractNumId w:val="5"/>
  </w:num>
  <w:num w:numId="22">
    <w:abstractNumId w:val="6"/>
  </w:num>
  <w:num w:numId="23">
    <w:abstractNumId w:val="7"/>
  </w:num>
  <w:num w:numId="24">
    <w:abstractNumId w:val="9"/>
  </w:num>
  <w:num w:numId="25">
    <w:abstractNumId w:val="10"/>
  </w:num>
  <w:num w:numId="26">
    <w:abstractNumId w:val="46"/>
  </w:num>
  <w:num w:numId="27">
    <w:abstractNumId w:val="35"/>
  </w:num>
  <w:num w:numId="28">
    <w:abstractNumId w:val="29"/>
  </w:num>
  <w:num w:numId="29">
    <w:abstractNumId w:val="33"/>
  </w:num>
  <w:num w:numId="30">
    <w:abstractNumId w:val="24"/>
  </w:num>
  <w:num w:numId="31">
    <w:abstractNumId w:val="16"/>
  </w:num>
  <w:num w:numId="32">
    <w:abstractNumId w:val="25"/>
  </w:num>
  <w:num w:numId="33">
    <w:abstractNumId w:val="45"/>
  </w:num>
  <w:num w:numId="34">
    <w:abstractNumId w:val="38"/>
  </w:num>
  <w:num w:numId="35">
    <w:abstractNumId w:val="47"/>
  </w:num>
  <w:num w:numId="36">
    <w:abstractNumId w:val="30"/>
  </w:num>
  <w:num w:numId="37">
    <w:abstractNumId w:val="48"/>
  </w:num>
  <w:num w:numId="38">
    <w:abstractNumId w:val="39"/>
  </w:num>
  <w:num w:numId="39">
    <w:abstractNumId w:val="36"/>
  </w:num>
  <w:num w:numId="40">
    <w:abstractNumId w:val="40"/>
  </w:num>
  <w:num w:numId="41">
    <w:abstractNumId w:val="42"/>
  </w:num>
  <w:num w:numId="42">
    <w:abstractNumId w:val="19"/>
  </w:num>
  <w:num w:numId="43">
    <w:abstractNumId w:val="11"/>
  </w:num>
  <w:num w:numId="44">
    <w:abstractNumId w:val="37"/>
  </w:num>
  <w:num w:numId="45">
    <w:abstractNumId w:val="22"/>
  </w:num>
  <w:num w:numId="46">
    <w:abstractNumId w:val="44"/>
  </w:num>
  <w:num w:numId="47">
    <w:abstractNumId w:val="27"/>
  </w:num>
  <w:num w:numId="48">
    <w:abstractNumId w:val="1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D20"/>
    <w:rsid w:val="00000C28"/>
    <w:rsid w:val="000022DA"/>
    <w:rsid w:val="000042D9"/>
    <w:rsid w:val="0001688C"/>
    <w:rsid w:val="000239DE"/>
    <w:rsid w:val="000259F6"/>
    <w:rsid w:val="00026CB7"/>
    <w:rsid w:val="00027082"/>
    <w:rsid w:val="0003522E"/>
    <w:rsid w:val="00042D2E"/>
    <w:rsid w:val="00042F77"/>
    <w:rsid w:val="00050A5C"/>
    <w:rsid w:val="000512FC"/>
    <w:rsid w:val="0006746B"/>
    <w:rsid w:val="0007340D"/>
    <w:rsid w:val="0007472D"/>
    <w:rsid w:val="00074A1C"/>
    <w:rsid w:val="00080FFE"/>
    <w:rsid w:val="00084DD5"/>
    <w:rsid w:val="00085407"/>
    <w:rsid w:val="0008592F"/>
    <w:rsid w:val="000900A9"/>
    <w:rsid w:val="00090CFE"/>
    <w:rsid w:val="000918CF"/>
    <w:rsid w:val="00091982"/>
    <w:rsid w:val="0009280A"/>
    <w:rsid w:val="00093C23"/>
    <w:rsid w:val="00095D94"/>
    <w:rsid w:val="000961D3"/>
    <w:rsid w:val="00096698"/>
    <w:rsid w:val="00096BA0"/>
    <w:rsid w:val="000A1E47"/>
    <w:rsid w:val="000A640F"/>
    <w:rsid w:val="000A6759"/>
    <w:rsid w:val="000B0E0A"/>
    <w:rsid w:val="000B7A36"/>
    <w:rsid w:val="000C2C21"/>
    <w:rsid w:val="000C2D7C"/>
    <w:rsid w:val="000C44AB"/>
    <w:rsid w:val="000D1601"/>
    <w:rsid w:val="000D1AE5"/>
    <w:rsid w:val="000D5D04"/>
    <w:rsid w:val="000E1385"/>
    <w:rsid w:val="000E53DC"/>
    <w:rsid w:val="000E55AA"/>
    <w:rsid w:val="000E5C65"/>
    <w:rsid w:val="000F37FA"/>
    <w:rsid w:val="000F64B9"/>
    <w:rsid w:val="000F6D96"/>
    <w:rsid w:val="000F7A65"/>
    <w:rsid w:val="00100967"/>
    <w:rsid w:val="00105771"/>
    <w:rsid w:val="0010726F"/>
    <w:rsid w:val="00113F66"/>
    <w:rsid w:val="0011443C"/>
    <w:rsid w:val="00114B44"/>
    <w:rsid w:val="00114F25"/>
    <w:rsid w:val="00120A99"/>
    <w:rsid w:val="00120C15"/>
    <w:rsid w:val="00122506"/>
    <w:rsid w:val="00125CC0"/>
    <w:rsid w:val="00131398"/>
    <w:rsid w:val="0013145F"/>
    <w:rsid w:val="00132559"/>
    <w:rsid w:val="001328F3"/>
    <w:rsid w:val="001329AA"/>
    <w:rsid w:val="001364BD"/>
    <w:rsid w:val="0014014A"/>
    <w:rsid w:val="00141648"/>
    <w:rsid w:val="00146598"/>
    <w:rsid w:val="00147ADB"/>
    <w:rsid w:val="00147B31"/>
    <w:rsid w:val="00150367"/>
    <w:rsid w:val="0015050B"/>
    <w:rsid w:val="00156247"/>
    <w:rsid w:val="001622C0"/>
    <w:rsid w:val="00171E6C"/>
    <w:rsid w:val="00173B85"/>
    <w:rsid w:val="00175E8A"/>
    <w:rsid w:val="0018042C"/>
    <w:rsid w:val="00181C5C"/>
    <w:rsid w:val="00182985"/>
    <w:rsid w:val="00182ADD"/>
    <w:rsid w:val="0018366B"/>
    <w:rsid w:val="00186058"/>
    <w:rsid w:val="0019037E"/>
    <w:rsid w:val="0019244B"/>
    <w:rsid w:val="00193997"/>
    <w:rsid w:val="00193B14"/>
    <w:rsid w:val="001A01A8"/>
    <w:rsid w:val="001A0590"/>
    <w:rsid w:val="001A2A3F"/>
    <w:rsid w:val="001B0995"/>
    <w:rsid w:val="001B0B3B"/>
    <w:rsid w:val="001B1824"/>
    <w:rsid w:val="001B21FD"/>
    <w:rsid w:val="001B6698"/>
    <w:rsid w:val="001C0097"/>
    <w:rsid w:val="001C01DC"/>
    <w:rsid w:val="001C36B8"/>
    <w:rsid w:val="001D1925"/>
    <w:rsid w:val="001D27E0"/>
    <w:rsid w:val="001D2A2D"/>
    <w:rsid w:val="001D35E5"/>
    <w:rsid w:val="001D4659"/>
    <w:rsid w:val="001D4A94"/>
    <w:rsid w:val="001D5641"/>
    <w:rsid w:val="001D5AA1"/>
    <w:rsid w:val="001D657F"/>
    <w:rsid w:val="001D76CB"/>
    <w:rsid w:val="001E2C40"/>
    <w:rsid w:val="001E713B"/>
    <w:rsid w:val="001F69B7"/>
    <w:rsid w:val="00201A24"/>
    <w:rsid w:val="00201CF1"/>
    <w:rsid w:val="00203074"/>
    <w:rsid w:val="00203AEB"/>
    <w:rsid w:val="002120A0"/>
    <w:rsid w:val="00215E07"/>
    <w:rsid w:val="00217645"/>
    <w:rsid w:val="0022243B"/>
    <w:rsid w:val="00225635"/>
    <w:rsid w:val="00227D98"/>
    <w:rsid w:val="0023475B"/>
    <w:rsid w:val="00237D77"/>
    <w:rsid w:val="00241708"/>
    <w:rsid w:val="002437A5"/>
    <w:rsid w:val="00243D97"/>
    <w:rsid w:val="00245098"/>
    <w:rsid w:val="0024555D"/>
    <w:rsid w:val="0024690A"/>
    <w:rsid w:val="0025201A"/>
    <w:rsid w:val="00252515"/>
    <w:rsid w:val="00252DBC"/>
    <w:rsid w:val="00254A8A"/>
    <w:rsid w:val="00255E5C"/>
    <w:rsid w:val="00256B81"/>
    <w:rsid w:val="00265ACA"/>
    <w:rsid w:val="00266103"/>
    <w:rsid w:val="0027292B"/>
    <w:rsid w:val="00274C80"/>
    <w:rsid w:val="00280C0C"/>
    <w:rsid w:val="00282DC9"/>
    <w:rsid w:val="002844F7"/>
    <w:rsid w:val="0028507E"/>
    <w:rsid w:val="002858AB"/>
    <w:rsid w:val="00286D2E"/>
    <w:rsid w:val="002907BE"/>
    <w:rsid w:val="002943CC"/>
    <w:rsid w:val="00296403"/>
    <w:rsid w:val="00297092"/>
    <w:rsid w:val="002A03B5"/>
    <w:rsid w:val="002A54CF"/>
    <w:rsid w:val="002A7BEE"/>
    <w:rsid w:val="002B555B"/>
    <w:rsid w:val="002B6C5E"/>
    <w:rsid w:val="002B6D9D"/>
    <w:rsid w:val="002B7149"/>
    <w:rsid w:val="002C762D"/>
    <w:rsid w:val="002D33D7"/>
    <w:rsid w:val="002D3D09"/>
    <w:rsid w:val="002D6042"/>
    <w:rsid w:val="002D7655"/>
    <w:rsid w:val="002E37CE"/>
    <w:rsid w:val="002E5C7A"/>
    <w:rsid w:val="002F1ED0"/>
    <w:rsid w:val="002F2A9A"/>
    <w:rsid w:val="002F3F84"/>
    <w:rsid w:val="002F57CC"/>
    <w:rsid w:val="00301A09"/>
    <w:rsid w:val="003026B6"/>
    <w:rsid w:val="00304A94"/>
    <w:rsid w:val="00311FE7"/>
    <w:rsid w:val="003178DF"/>
    <w:rsid w:val="003249E3"/>
    <w:rsid w:val="00326D13"/>
    <w:rsid w:val="003271F8"/>
    <w:rsid w:val="00330EEE"/>
    <w:rsid w:val="003434B5"/>
    <w:rsid w:val="003443C6"/>
    <w:rsid w:val="0034509E"/>
    <w:rsid w:val="003573B4"/>
    <w:rsid w:val="00360F40"/>
    <w:rsid w:val="00361407"/>
    <w:rsid w:val="00363A51"/>
    <w:rsid w:val="00365CB4"/>
    <w:rsid w:val="00365F5B"/>
    <w:rsid w:val="0036628D"/>
    <w:rsid w:val="003672C8"/>
    <w:rsid w:val="00374632"/>
    <w:rsid w:val="003761C1"/>
    <w:rsid w:val="003775B0"/>
    <w:rsid w:val="0038298E"/>
    <w:rsid w:val="003855B0"/>
    <w:rsid w:val="00385628"/>
    <w:rsid w:val="00393417"/>
    <w:rsid w:val="003A0657"/>
    <w:rsid w:val="003A14AA"/>
    <w:rsid w:val="003A199D"/>
    <w:rsid w:val="003A3686"/>
    <w:rsid w:val="003A3D00"/>
    <w:rsid w:val="003A51C8"/>
    <w:rsid w:val="003B6784"/>
    <w:rsid w:val="003B789B"/>
    <w:rsid w:val="003C01FE"/>
    <w:rsid w:val="003C1056"/>
    <w:rsid w:val="003C1880"/>
    <w:rsid w:val="003C3D3E"/>
    <w:rsid w:val="003C6A63"/>
    <w:rsid w:val="003D5AFA"/>
    <w:rsid w:val="003E07C5"/>
    <w:rsid w:val="003E0B0C"/>
    <w:rsid w:val="003E2E28"/>
    <w:rsid w:val="003E4D7B"/>
    <w:rsid w:val="003E5752"/>
    <w:rsid w:val="003E5C6C"/>
    <w:rsid w:val="003E7613"/>
    <w:rsid w:val="003F2E68"/>
    <w:rsid w:val="003F790E"/>
    <w:rsid w:val="003F7D1B"/>
    <w:rsid w:val="00401023"/>
    <w:rsid w:val="004040C6"/>
    <w:rsid w:val="00404FDA"/>
    <w:rsid w:val="00406923"/>
    <w:rsid w:val="00410244"/>
    <w:rsid w:val="004138E5"/>
    <w:rsid w:val="00413CF4"/>
    <w:rsid w:val="00415E30"/>
    <w:rsid w:val="0041628A"/>
    <w:rsid w:val="00420753"/>
    <w:rsid w:val="004306E1"/>
    <w:rsid w:val="00430D9A"/>
    <w:rsid w:val="004340DE"/>
    <w:rsid w:val="00437C9E"/>
    <w:rsid w:val="00444597"/>
    <w:rsid w:val="00446D54"/>
    <w:rsid w:val="0045123A"/>
    <w:rsid w:val="004524EB"/>
    <w:rsid w:val="00456534"/>
    <w:rsid w:val="00456F45"/>
    <w:rsid w:val="00460F68"/>
    <w:rsid w:val="00466761"/>
    <w:rsid w:val="00467735"/>
    <w:rsid w:val="0047190F"/>
    <w:rsid w:val="00473F92"/>
    <w:rsid w:val="00482290"/>
    <w:rsid w:val="0048286E"/>
    <w:rsid w:val="00486D9B"/>
    <w:rsid w:val="00492628"/>
    <w:rsid w:val="00494560"/>
    <w:rsid w:val="004958A9"/>
    <w:rsid w:val="004A2550"/>
    <w:rsid w:val="004B23A8"/>
    <w:rsid w:val="004B3BA0"/>
    <w:rsid w:val="004B46B7"/>
    <w:rsid w:val="004C097D"/>
    <w:rsid w:val="004C53ED"/>
    <w:rsid w:val="004D129D"/>
    <w:rsid w:val="004D2B88"/>
    <w:rsid w:val="004E4C22"/>
    <w:rsid w:val="004F3437"/>
    <w:rsid w:val="00506F1C"/>
    <w:rsid w:val="00507598"/>
    <w:rsid w:val="00507DCF"/>
    <w:rsid w:val="00510D73"/>
    <w:rsid w:val="0051367C"/>
    <w:rsid w:val="00520D57"/>
    <w:rsid w:val="005266C0"/>
    <w:rsid w:val="00530FE2"/>
    <w:rsid w:val="00532D57"/>
    <w:rsid w:val="00534CDD"/>
    <w:rsid w:val="005366DB"/>
    <w:rsid w:val="00541C6B"/>
    <w:rsid w:val="00542B9A"/>
    <w:rsid w:val="00544B8F"/>
    <w:rsid w:val="00545E90"/>
    <w:rsid w:val="00546993"/>
    <w:rsid w:val="0054780B"/>
    <w:rsid w:val="00551F84"/>
    <w:rsid w:val="005525B6"/>
    <w:rsid w:val="0055360D"/>
    <w:rsid w:val="00554E67"/>
    <w:rsid w:val="005577C6"/>
    <w:rsid w:val="00560A80"/>
    <w:rsid w:val="005629EC"/>
    <w:rsid w:val="00570EA3"/>
    <w:rsid w:val="00571592"/>
    <w:rsid w:val="00576385"/>
    <w:rsid w:val="005807E8"/>
    <w:rsid w:val="00580D88"/>
    <w:rsid w:val="005818EE"/>
    <w:rsid w:val="00582C00"/>
    <w:rsid w:val="005916C0"/>
    <w:rsid w:val="00595784"/>
    <w:rsid w:val="005A079B"/>
    <w:rsid w:val="005A264B"/>
    <w:rsid w:val="005A3D6F"/>
    <w:rsid w:val="005A73DD"/>
    <w:rsid w:val="005B09A1"/>
    <w:rsid w:val="005B1CFA"/>
    <w:rsid w:val="005B1E3A"/>
    <w:rsid w:val="005B3BC9"/>
    <w:rsid w:val="005B414E"/>
    <w:rsid w:val="005B6995"/>
    <w:rsid w:val="005B7C68"/>
    <w:rsid w:val="005C041D"/>
    <w:rsid w:val="005C0CE6"/>
    <w:rsid w:val="005C4A51"/>
    <w:rsid w:val="005C5437"/>
    <w:rsid w:val="005D0C8E"/>
    <w:rsid w:val="005D19D8"/>
    <w:rsid w:val="005D2FF2"/>
    <w:rsid w:val="005D5786"/>
    <w:rsid w:val="005D5EE8"/>
    <w:rsid w:val="005E1656"/>
    <w:rsid w:val="005E2873"/>
    <w:rsid w:val="005E3A24"/>
    <w:rsid w:val="005E71AE"/>
    <w:rsid w:val="005F106F"/>
    <w:rsid w:val="005F1E12"/>
    <w:rsid w:val="005F328E"/>
    <w:rsid w:val="005F7B19"/>
    <w:rsid w:val="006013E0"/>
    <w:rsid w:val="00602308"/>
    <w:rsid w:val="00603DF1"/>
    <w:rsid w:val="0060490E"/>
    <w:rsid w:val="00613A46"/>
    <w:rsid w:val="00614C12"/>
    <w:rsid w:val="006165D2"/>
    <w:rsid w:val="00634F1A"/>
    <w:rsid w:val="00635188"/>
    <w:rsid w:val="006376D2"/>
    <w:rsid w:val="006377AE"/>
    <w:rsid w:val="00647A19"/>
    <w:rsid w:val="00647A26"/>
    <w:rsid w:val="00650A2E"/>
    <w:rsid w:val="00653F9A"/>
    <w:rsid w:val="00654695"/>
    <w:rsid w:val="00657164"/>
    <w:rsid w:val="0066087E"/>
    <w:rsid w:val="00661598"/>
    <w:rsid w:val="00661785"/>
    <w:rsid w:val="006663CD"/>
    <w:rsid w:val="00670F40"/>
    <w:rsid w:val="006740BF"/>
    <w:rsid w:val="00675876"/>
    <w:rsid w:val="00676263"/>
    <w:rsid w:val="00680946"/>
    <w:rsid w:val="00685CB7"/>
    <w:rsid w:val="00687C2B"/>
    <w:rsid w:val="00690047"/>
    <w:rsid w:val="00691D0D"/>
    <w:rsid w:val="00692E9F"/>
    <w:rsid w:val="0069365D"/>
    <w:rsid w:val="00693C10"/>
    <w:rsid w:val="00696A4F"/>
    <w:rsid w:val="006971B6"/>
    <w:rsid w:val="006977D7"/>
    <w:rsid w:val="006A150F"/>
    <w:rsid w:val="006A2240"/>
    <w:rsid w:val="006A6344"/>
    <w:rsid w:val="006B0F25"/>
    <w:rsid w:val="006B14CA"/>
    <w:rsid w:val="006B4272"/>
    <w:rsid w:val="006B4590"/>
    <w:rsid w:val="006B5A97"/>
    <w:rsid w:val="006B6F26"/>
    <w:rsid w:val="006C041D"/>
    <w:rsid w:val="006C5716"/>
    <w:rsid w:val="006C729B"/>
    <w:rsid w:val="006C7655"/>
    <w:rsid w:val="006D0CA9"/>
    <w:rsid w:val="006D3705"/>
    <w:rsid w:val="006E11A6"/>
    <w:rsid w:val="006E1A81"/>
    <w:rsid w:val="006E6D02"/>
    <w:rsid w:val="006F79EE"/>
    <w:rsid w:val="00700AB1"/>
    <w:rsid w:val="00700C01"/>
    <w:rsid w:val="00707A01"/>
    <w:rsid w:val="0071011C"/>
    <w:rsid w:val="007101DF"/>
    <w:rsid w:val="00710370"/>
    <w:rsid w:val="00713240"/>
    <w:rsid w:val="0071396A"/>
    <w:rsid w:val="007151E2"/>
    <w:rsid w:val="007257BB"/>
    <w:rsid w:val="00727EF8"/>
    <w:rsid w:val="00730763"/>
    <w:rsid w:val="007343EA"/>
    <w:rsid w:val="00736B5F"/>
    <w:rsid w:val="00740AE8"/>
    <w:rsid w:val="007435E5"/>
    <w:rsid w:val="00743AE5"/>
    <w:rsid w:val="00743C8A"/>
    <w:rsid w:val="00745204"/>
    <w:rsid w:val="00752D20"/>
    <w:rsid w:val="00755BFE"/>
    <w:rsid w:val="00765793"/>
    <w:rsid w:val="00770177"/>
    <w:rsid w:val="007731C0"/>
    <w:rsid w:val="007766ED"/>
    <w:rsid w:val="007770A7"/>
    <w:rsid w:val="007858E6"/>
    <w:rsid w:val="00787240"/>
    <w:rsid w:val="00787C66"/>
    <w:rsid w:val="007A12F0"/>
    <w:rsid w:val="007A2C24"/>
    <w:rsid w:val="007A51C7"/>
    <w:rsid w:val="007A6778"/>
    <w:rsid w:val="007B2469"/>
    <w:rsid w:val="007B2FE1"/>
    <w:rsid w:val="007B617D"/>
    <w:rsid w:val="007C1DD2"/>
    <w:rsid w:val="007C2296"/>
    <w:rsid w:val="007C5554"/>
    <w:rsid w:val="007C78B7"/>
    <w:rsid w:val="007D3A69"/>
    <w:rsid w:val="007D4D32"/>
    <w:rsid w:val="007D54C4"/>
    <w:rsid w:val="007E3849"/>
    <w:rsid w:val="007E4B80"/>
    <w:rsid w:val="007F0124"/>
    <w:rsid w:val="007F3546"/>
    <w:rsid w:val="007F3F33"/>
    <w:rsid w:val="00805563"/>
    <w:rsid w:val="00805CA4"/>
    <w:rsid w:val="008069AB"/>
    <w:rsid w:val="0081093C"/>
    <w:rsid w:val="00811289"/>
    <w:rsid w:val="00813DCD"/>
    <w:rsid w:val="00816F10"/>
    <w:rsid w:val="008174FF"/>
    <w:rsid w:val="00822DC8"/>
    <w:rsid w:val="0082305F"/>
    <w:rsid w:val="008301CE"/>
    <w:rsid w:val="008338F1"/>
    <w:rsid w:val="00835D44"/>
    <w:rsid w:val="0084338E"/>
    <w:rsid w:val="00844C7E"/>
    <w:rsid w:val="00847A22"/>
    <w:rsid w:val="008527E6"/>
    <w:rsid w:val="00852EC2"/>
    <w:rsid w:val="00856873"/>
    <w:rsid w:val="008603F5"/>
    <w:rsid w:val="00860CF5"/>
    <w:rsid w:val="00861C8E"/>
    <w:rsid w:val="008704D3"/>
    <w:rsid w:val="0087073E"/>
    <w:rsid w:val="00873A4C"/>
    <w:rsid w:val="00873E38"/>
    <w:rsid w:val="00875D11"/>
    <w:rsid w:val="00875D6E"/>
    <w:rsid w:val="0088534F"/>
    <w:rsid w:val="00887E2E"/>
    <w:rsid w:val="00891FAA"/>
    <w:rsid w:val="008A05FC"/>
    <w:rsid w:val="008A26BE"/>
    <w:rsid w:val="008A2785"/>
    <w:rsid w:val="008A33D8"/>
    <w:rsid w:val="008A353D"/>
    <w:rsid w:val="008A4774"/>
    <w:rsid w:val="008B31CD"/>
    <w:rsid w:val="008B5400"/>
    <w:rsid w:val="008C14D5"/>
    <w:rsid w:val="008C41E4"/>
    <w:rsid w:val="008C493C"/>
    <w:rsid w:val="008C652C"/>
    <w:rsid w:val="008C6FAA"/>
    <w:rsid w:val="008D01B4"/>
    <w:rsid w:val="008D185C"/>
    <w:rsid w:val="008D1EB3"/>
    <w:rsid w:val="008D2FDF"/>
    <w:rsid w:val="008D4978"/>
    <w:rsid w:val="008D659C"/>
    <w:rsid w:val="008D7E96"/>
    <w:rsid w:val="008E1A0C"/>
    <w:rsid w:val="008E2FD1"/>
    <w:rsid w:val="008F6663"/>
    <w:rsid w:val="00901BF6"/>
    <w:rsid w:val="009035BA"/>
    <w:rsid w:val="009103F3"/>
    <w:rsid w:val="0091183D"/>
    <w:rsid w:val="00913578"/>
    <w:rsid w:val="0091495B"/>
    <w:rsid w:val="0091689F"/>
    <w:rsid w:val="00923C54"/>
    <w:rsid w:val="00924123"/>
    <w:rsid w:val="0092621A"/>
    <w:rsid w:val="00926F97"/>
    <w:rsid w:val="00931925"/>
    <w:rsid w:val="009327FE"/>
    <w:rsid w:val="009336EB"/>
    <w:rsid w:val="009358CC"/>
    <w:rsid w:val="00936119"/>
    <w:rsid w:val="0094198C"/>
    <w:rsid w:val="00943A54"/>
    <w:rsid w:val="00947C94"/>
    <w:rsid w:val="00952F32"/>
    <w:rsid w:val="00954F11"/>
    <w:rsid w:val="009608AA"/>
    <w:rsid w:val="009623F5"/>
    <w:rsid w:val="0096573A"/>
    <w:rsid w:val="00972748"/>
    <w:rsid w:val="009752D7"/>
    <w:rsid w:val="0097735F"/>
    <w:rsid w:val="0098239E"/>
    <w:rsid w:val="00985B02"/>
    <w:rsid w:val="009864B2"/>
    <w:rsid w:val="00994F95"/>
    <w:rsid w:val="00996302"/>
    <w:rsid w:val="0099727E"/>
    <w:rsid w:val="009A082A"/>
    <w:rsid w:val="009A174A"/>
    <w:rsid w:val="009A1DE4"/>
    <w:rsid w:val="009A1E95"/>
    <w:rsid w:val="009A38AF"/>
    <w:rsid w:val="009A4AE8"/>
    <w:rsid w:val="009A7579"/>
    <w:rsid w:val="009A7967"/>
    <w:rsid w:val="009B0C60"/>
    <w:rsid w:val="009D4E4C"/>
    <w:rsid w:val="009E4E6F"/>
    <w:rsid w:val="009E686D"/>
    <w:rsid w:val="009E7D5B"/>
    <w:rsid w:val="009F143D"/>
    <w:rsid w:val="009F2607"/>
    <w:rsid w:val="009F2EFF"/>
    <w:rsid w:val="00A05B44"/>
    <w:rsid w:val="00A10595"/>
    <w:rsid w:val="00A13D8C"/>
    <w:rsid w:val="00A15963"/>
    <w:rsid w:val="00A17958"/>
    <w:rsid w:val="00A20E23"/>
    <w:rsid w:val="00A20E8F"/>
    <w:rsid w:val="00A24908"/>
    <w:rsid w:val="00A24C55"/>
    <w:rsid w:val="00A26B62"/>
    <w:rsid w:val="00A27413"/>
    <w:rsid w:val="00A27900"/>
    <w:rsid w:val="00A300B2"/>
    <w:rsid w:val="00A31D39"/>
    <w:rsid w:val="00A31F86"/>
    <w:rsid w:val="00A328FD"/>
    <w:rsid w:val="00A349C5"/>
    <w:rsid w:val="00A35596"/>
    <w:rsid w:val="00A358B2"/>
    <w:rsid w:val="00A427BC"/>
    <w:rsid w:val="00A43262"/>
    <w:rsid w:val="00A44357"/>
    <w:rsid w:val="00A466C7"/>
    <w:rsid w:val="00A46F20"/>
    <w:rsid w:val="00A51E0E"/>
    <w:rsid w:val="00A53CB7"/>
    <w:rsid w:val="00A57361"/>
    <w:rsid w:val="00A61E78"/>
    <w:rsid w:val="00A62A11"/>
    <w:rsid w:val="00A654A1"/>
    <w:rsid w:val="00A704F0"/>
    <w:rsid w:val="00A71F01"/>
    <w:rsid w:val="00A72350"/>
    <w:rsid w:val="00A725DD"/>
    <w:rsid w:val="00A7303A"/>
    <w:rsid w:val="00A74091"/>
    <w:rsid w:val="00A75EE2"/>
    <w:rsid w:val="00A809F6"/>
    <w:rsid w:val="00A83741"/>
    <w:rsid w:val="00A8500F"/>
    <w:rsid w:val="00A85513"/>
    <w:rsid w:val="00A94B34"/>
    <w:rsid w:val="00A94EB6"/>
    <w:rsid w:val="00A97042"/>
    <w:rsid w:val="00AB00E3"/>
    <w:rsid w:val="00AB0700"/>
    <w:rsid w:val="00AB30D9"/>
    <w:rsid w:val="00AB5347"/>
    <w:rsid w:val="00AB5812"/>
    <w:rsid w:val="00AC079D"/>
    <w:rsid w:val="00AC07E8"/>
    <w:rsid w:val="00AC1A4B"/>
    <w:rsid w:val="00AC211E"/>
    <w:rsid w:val="00AC449B"/>
    <w:rsid w:val="00AC4849"/>
    <w:rsid w:val="00AC57DD"/>
    <w:rsid w:val="00AD3379"/>
    <w:rsid w:val="00AD6F01"/>
    <w:rsid w:val="00AE55B0"/>
    <w:rsid w:val="00AE79D0"/>
    <w:rsid w:val="00AF0089"/>
    <w:rsid w:val="00AF1093"/>
    <w:rsid w:val="00AF27BC"/>
    <w:rsid w:val="00AF5CFF"/>
    <w:rsid w:val="00B1312C"/>
    <w:rsid w:val="00B16956"/>
    <w:rsid w:val="00B16BF0"/>
    <w:rsid w:val="00B1706D"/>
    <w:rsid w:val="00B1744E"/>
    <w:rsid w:val="00B20D9D"/>
    <w:rsid w:val="00B22883"/>
    <w:rsid w:val="00B257EA"/>
    <w:rsid w:val="00B26D06"/>
    <w:rsid w:val="00B35C27"/>
    <w:rsid w:val="00B43578"/>
    <w:rsid w:val="00B538B0"/>
    <w:rsid w:val="00B54B39"/>
    <w:rsid w:val="00B55133"/>
    <w:rsid w:val="00B55287"/>
    <w:rsid w:val="00B5729C"/>
    <w:rsid w:val="00B57685"/>
    <w:rsid w:val="00B66EE1"/>
    <w:rsid w:val="00B70111"/>
    <w:rsid w:val="00B71051"/>
    <w:rsid w:val="00B717D6"/>
    <w:rsid w:val="00B779A6"/>
    <w:rsid w:val="00B805C4"/>
    <w:rsid w:val="00B80BBC"/>
    <w:rsid w:val="00B861FC"/>
    <w:rsid w:val="00B9181E"/>
    <w:rsid w:val="00B97C79"/>
    <w:rsid w:val="00BA33BD"/>
    <w:rsid w:val="00BA5065"/>
    <w:rsid w:val="00BA5ED4"/>
    <w:rsid w:val="00BA601C"/>
    <w:rsid w:val="00BB2E89"/>
    <w:rsid w:val="00BB52C6"/>
    <w:rsid w:val="00BB7570"/>
    <w:rsid w:val="00BC7C12"/>
    <w:rsid w:val="00BD79AF"/>
    <w:rsid w:val="00BD7BA2"/>
    <w:rsid w:val="00BE084C"/>
    <w:rsid w:val="00BE1C2E"/>
    <w:rsid w:val="00BE2882"/>
    <w:rsid w:val="00BF07D1"/>
    <w:rsid w:val="00BF1A53"/>
    <w:rsid w:val="00BF68A6"/>
    <w:rsid w:val="00BF754D"/>
    <w:rsid w:val="00C00FE0"/>
    <w:rsid w:val="00C02118"/>
    <w:rsid w:val="00C03F00"/>
    <w:rsid w:val="00C04BCF"/>
    <w:rsid w:val="00C13BA4"/>
    <w:rsid w:val="00C16784"/>
    <w:rsid w:val="00C204BA"/>
    <w:rsid w:val="00C20D76"/>
    <w:rsid w:val="00C220F7"/>
    <w:rsid w:val="00C22B0D"/>
    <w:rsid w:val="00C2426D"/>
    <w:rsid w:val="00C2478F"/>
    <w:rsid w:val="00C2572B"/>
    <w:rsid w:val="00C26060"/>
    <w:rsid w:val="00C26617"/>
    <w:rsid w:val="00C27886"/>
    <w:rsid w:val="00C36C41"/>
    <w:rsid w:val="00C401C1"/>
    <w:rsid w:val="00C40BCB"/>
    <w:rsid w:val="00C42A72"/>
    <w:rsid w:val="00C456F1"/>
    <w:rsid w:val="00C47298"/>
    <w:rsid w:val="00C534E8"/>
    <w:rsid w:val="00C54326"/>
    <w:rsid w:val="00C560D5"/>
    <w:rsid w:val="00C57BEE"/>
    <w:rsid w:val="00C60998"/>
    <w:rsid w:val="00C63BD2"/>
    <w:rsid w:val="00C64DB4"/>
    <w:rsid w:val="00C661E6"/>
    <w:rsid w:val="00C6620A"/>
    <w:rsid w:val="00C71053"/>
    <w:rsid w:val="00C722EF"/>
    <w:rsid w:val="00C80602"/>
    <w:rsid w:val="00C81918"/>
    <w:rsid w:val="00C83C66"/>
    <w:rsid w:val="00C87674"/>
    <w:rsid w:val="00C931C8"/>
    <w:rsid w:val="00C93F7F"/>
    <w:rsid w:val="00C9553F"/>
    <w:rsid w:val="00CA4CD0"/>
    <w:rsid w:val="00CA626D"/>
    <w:rsid w:val="00CA78CE"/>
    <w:rsid w:val="00CB3029"/>
    <w:rsid w:val="00CB3901"/>
    <w:rsid w:val="00CB3F26"/>
    <w:rsid w:val="00CB5BAF"/>
    <w:rsid w:val="00CB6631"/>
    <w:rsid w:val="00CC01D1"/>
    <w:rsid w:val="00CC09FB"/>
    <w:rsid w:val="00CC13EF"/>
    <w:rsid w:val="00CC13F8"/>
    <w:rsid w:val="00CC673E"/>
    <w:rsid w:val="00CC7DA3"/>
    <w:rsid w:val="00CD24B2"/>
    <w:rsid w:val="00CD45A2"/>
    <w:rsid w:val="00CE6538"/>
    <w:rsid w:val="00CF2F73"/>
    <w:rsid w:val="00D01283"/>
    <w:rsid w:val="00D0313C"/>
    <w:rsid w:val="00D1139B"/>
    <w:rsid w:val="00D14CB8"/>
    <w:rsid w:val="00D17D1F"/>
    <w:rsid w:val="00D22117"/>
    <w:rsid w:val="00D238C3"/>
    <w:rsid w:val="00D30638"/>
    <w:rsid w:val="00D31732"/>
    <w:rsid w:val="00D40FF5"/>
    <w:rsid w:val="00D472CE"/>
    <w:rsid w:val="00D558C9"/>
    <w:rsid w:val="00D55D36"/>
    <w:rsid w:val="00D5669E"/>
    <w:rsid w:val="00D60A5E"/>
    <w:rsid w:val="00D613A7"/>
    <w:rsid w:val="00D67CA3"/>
    <w:rsid w:val="00D75348"/>
    <w:rsid w:val="00D757EF"/>
    <w:rsid w:val="00D76620"/>
    <w:rsid w:val="00D802C8"/>
    <w:rsid w:val="00D80492"/>
    <w:rsid w:val="00D81A15"/>
    <w:rsid w:val="00D81C8D"/>
    <w:rsid w:val="00D842B8"/>
    <w:rsid w:val="00D873DD"/>
    <w:rsid w:val="00D90A62"/>
    <w:rsid w:val="00D90ECE"/>
    <w:rsid w:val="00D931AD"/>
    <w:rsid w:val="00D93D8B"/>
    <w:rsid w:val="00D94C3F"/>
    <w:rsid w:val="00D951D5"/>
    <w:rsid w:val="00D96887"/>
    <w:rsid w:val="00DA359C"/>
    <w:rsid w:val="00DB176D"/>
    <w:rsid w:val="00DB2535"/>
    <w:rsid w:val="00DB4F87"/>
    <w:rsid w:val="00DB501F"/>
    <w:rsid w:val="00DC19F0"/>
    <w:rsid w:val="00DC4222"/>
    <w:rsid w:val="00DC47A5"/>
    <w:rsid w:val="00DC754A"/>
    <w:rsid w:val="00DD2CC7"/>
    <w:rsid w:val="00DD4323"/>
    <w:rsid w:val="00DE3660"/>
    <w:rsid w:val="00DE3CE8"/>
    <w:rsid w:val="00DE4D94"/>
    <w:rsid w:val="00DF1C7A"/>
    <w:rsid w:val="00DF20DC"/>
    <w:rsid w:val="00DF7996"/>
    <w:rsid w:val="00E0064C"/>
    <w:rsid w:val="00E00971"/>
    <w:rsid w:val="00E01C26"/>
    <w:rsid w:val="00E036CC"/>
    <w:rsid w:val="00E04ADF"/>
    <w:rsid w:val="00E10ED1"/>
    <w:rsid w:val="00E14763"/>
    <w:rsid w:val="00E17D4A"/>
    <w:rsid w:val="00E21E95"/>
    <w:rsid w:val="00E246CE"/>
    <w:rsid w:val="00E3003E"/>
    <w:rsid w:val="00E31C7F"/>
    <w:rsid w:val="00E33D78"/>
    <w:rsid w:val="00E34472"/>
    <w:rsid w:val="00E46C41"/>
    <w:rsid w:val="00E51398"/>
    <w:rsid w:val="00E51B15"/>
    <w:rsid w:val="00E55A02"/>
    <w:rsid w:val="00E56571"/>
    <w:rsid w:val="00E61FFC"/>
    <w:rsid w:val="00E6400C"/>
    <w:rsid w:val="00E64B67"/>
    <w:rsid w:val="00E65901"/>
    <w:rsid w:val="00E67288"/>
    <w:rsid w:val="00E72BB7"/>
    <w:rsid w:val="00E74DE3"/>
    <w:rsid w:val="00E74FFA"/>
    <w:rsid w:val="00E75550"/>
    <w:rsid w:val="00E76B23"/>
    <w:rsid w:val="00E76B71"/>
    <w:rsid w:val="00E77855"/>
    <w:rsid w:val="00E77A36"/>
    <w:rsid w:val="00E802B9"/>
    <w:rsid w:val="00E82626"/>
    <w:rsid w:val="00E86BF7"/>
    <w:rsid w:val="00E9151B"/>
    <w:rsid w:val="00E96F28"/>
    <w:rsid w:val="00EA399E"/>
    <w:rsid w:val="00EA4196"/>
    <w:rsid w:val="00EA7FED"/>
    <w:rsid w:val="00EB13DA"/>
    <w:rsid w:val="00EB55D7"/>
    <w:rsid w:val="00EB5CB4"/>
    <w:rsid w:val="00EB6C53"/>
    <w:rsid w:val="00EB726E"/>
    <w:rsid w:val="00EB7ECF"/>
    <w:rsid w:val="00EC29CB"/>
    <w:rsid w:val="00EC5F19"/>
    <w:rsid w:val="00ED775D"/>
    <w:rsid w:val="00ED7E1E"/>
    <w:rsid w:val="00EE0B99"/>
    <w:rsid w:val="00EE1E06"/>
    <w:rsid w:val="00EE3A7A"/>
    <w:rsid w:val="00EE7F8E"/>
    <w:rsid w:val="00EF32D5"/>
    <w:rsid w:val="00EF33E5"/>
    <w:rsid w:val="00EF41CE"/>
    <w:rsid w:val="00EF6FE2"/>
    <w:rsid w:val="00EF788A"/>
    <w:rsid w:val="00F001ED"/>
    <w:rsid w:val="00F06257"/>
    <w:rsid w:val="00F10C01"/>
    <w:rsid w:val="00F10F71"/>
    <w:rsid w:val="00F110A3"/>
    <w:rsid w:val="00F12FFC"/>
    <w:rsid w:val="00F16A31"/>
    <w:rsid w:val="00F171EB"/>
    <w:rsid w:val="00F22980"/>
    <w:rsid w:val="00F23AE8"/>
    <w:rsid w:val="00F23C48"/>
    <w:rsid w:val="00F267E2"/>
    <w:rsid w:val="00F31A6B"/>
    <w:rsid w:val="00F32954"/>
    <w:rsid w:val="00F40A13"/>
    <w:rsid w:val="00F47076"/>
    <w:rsid w:val="00F47230"/>
    <w:rsid w:val="00F47D34"/>
    <w:rsid w:val="00F47FFD"/>
    <w:rsid w:val="00F50C5F"/>
    <w:rsid w:val="00F52216"/>
    <w:rsid w:val="00F56749"/>
    <w:rsid w:val="00F56B21"/>
    <w:rsid w:val="00F56E8E"/>
    <w:rsid w:val="00F60470"/>
    <w:rsid w:val="00F627EC"/>
    <w:rsid w:val="00F654E1"/>
    <w:rsid w:val="00F66CD8"/>
    <w:rsid w:val="00F7138D"/>
    <w:rsid w:val="00F72125"/>
    <w:rsid w:val="00F72E6E"/>
    <w:rsid w:val="00F7300B"/>
    <w:rsid w:val="00F738B0"/>
    <w:rsid w:val="00F740A3"/>
    <w:rsid w:val="00F7423E"/>
    <w:rsid w:val="00F770D1"/>
    <w:rsid w:val="00F87EE7"/>
    <w:rsid w:val="00F91CAF"/>
    <w:rsid w:val="00FA1D24"/>
    <w:rsid w:val="00FA6521"/>
    <w:rsid w:val="00FB1995"/>
    <w:rsid w:val="00FB3300"/>
    <w:rsid w:val="00FB6882"/>
    <w:rsid w:val="00FB77D2"/>
    <w:rsid w:val="00FC3816"/>
    <w:rsid w:val="00FC3BC9"/>
    <w:rsid w:val="00FC3EC6"/>
    <w:rsid w:val="00FC7149"/>
    <w:rsid w:val="00FC7ABB"/>
    <w:rsid w:val="00FD2802"/>
    <w:rsid w:val="00FD50DD"/>
    <w:rsid w:val="00FD7896"/>
    <w:rsid w:val="00FE0DDE"/>
    <w:rsid w:val="00FE1481"/>
    <w:rsid w:val="00FE18AA"/>
    <w:rsid w:val="00FE2F79"/>
    <w:rsid w:val="00FE59F9"/>
    <w:rsid w:val="00FE5C58"/>
    <w:rsid w:val="00FF0FAC"/>
    <w:rsid w:val="00FF20FB"/>
    <w:rsid w:val="00FF2D8F"/>
    <w:rsid w:val="00FF47E6"/>
    <w:rsid w:val="00FF59DC"/>
    <w:rsid w:val="00FF6811"/>
    <w:rsid w:val="00FF7F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5CCDEA35"/>
  <w15:docId w15:val="{324F1836-762E-4661-A760-852A126DE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66CD8"/>
  </w:style>
  <w:style w:type="paragraph" w:styleId="15">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eadi.."/>
    <w:basedOn w:val="aa"/>
    <w:next w:val="aa"/>
    <w:link w:val="16"/>
    <w:qFormat/>
    <w:rsid w:val="00752D20"/>
    <w:pPr>
      <w:keepNext/>
      <w:spacing w:before="240" w:after="60" w:line="240" w:lineRule="auto"/>
      <w:jc w:val="center"/>
      <w:outlineLvl w:val="0"/>
    </w:pPr>
    <w:rPr>
      <w:rFonts w:ascii="Times New Roman" w:eastAsia="Times New Roman" w:hAnsi="Times New Roman" w:cs="Times New Roman"/>
      <w:b/>
      <w:bCs/>
      <w:color w:val="000000"/>
      <w:kern w:val="32"/>
      <w:sz w:val="28"/>
      <w:szCs w:val="32"/>
    </w:rPr>
  </w:style>
  <w:style w:type="paragraph" w:styleId="23">
    <w:name w:val="heading 2"/>
    <w:aliases w:val="Заголовок 2 Знак1,Заголовок 2 Знак Знак,Заголовок 2 Знак Знак Знак,H2,h2,2,sub-sect, Знак3 Знак,Знак3 Знак,contract,Numbered text 3,H21,H22,H23,H24,H211,H25,H212,H221,H231,H241,H2111,H26,H213,H222,H232,H242,H2112,H27,H214,H28,H29,H210,H215"/>
    <w:basedOn w:val="17"/>
    <w:next w:val="aa"/>
    <w:link w:val="24"/>
    <w:qFormat/>
    <w:rsid w:val="00752D20"/>
    <w:pPr>
      <w:outlineLvl w:val="1"/>
    </w:pPr>
  </w:style>
  <w:style w:type="paragraph" w:styleId="32">
    <w:name w:val="heading 3"/>
    <w:aliases w:val="h3,Head 3,l3+toc 3,heading 3,CT,Sub-section Title,l3,H3,Heading 3 Char,2-ЗАГОЛОВОК"/>
    <w:basedOn w:val="aa"/>
    <w:next w:val="aa"/>
    <w:link w:val="33"/>
    <w:unhideWhenUsed/>
    <w:qFormat/>
    <w:rsid w:val="00752D20"/>
    <w:pPr>
      <w:keepNext/>
      <w:spacing w:before="240" w:after="60" w:line="240" w:lineRule="auto"/>
      <w:outlineLvl w:val="2"/>
    </w:pPr>
    <w:rPr>
      <w:rFonts w:ascii="Cambria" w:eastAsia="Times New Roman" w:hAnsi="Cambria" w:cs="Times New Roman"/>
      <w:b/>
      <w:bCs/>
      <w:color w:val="000000"/>
      <w:sz w:val="26"/>
      <w:szCs w:val="26"/>
    </w:rPr>
  </w:style>
  <w:style w:type="paragraph" w:styleId="40">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Heading 4 Char"/>
    <w:basedOn w:val="aa"/>
    <w:link w:val="41"/>
    <w:qFormat/>
    <w:rsid w:val="00752D20"/>
    <w:pPr>
      <w:keepNext/>
      <w:tabs>
        <w:tab w:val="num" w:pos="864"/>
      </w:tabs>
      <w:snapToGrid w:val="0"/>
      <w:spacing w:after="0" w:line="240" w:lineRule="auto"/>
      <w:ind w:left="864" w:hanging="864"/>
      <w:jc w:val="both"/>
      <w:outlineLvl w:val="3"/>
    </w:pPr>
    <w:rPr>
      <w:rFonts w:ascii="Times New Roman" w:eastAsia="Times New Roman" w:hAnsi="Times New Roman" w:cs="Times New Roman"/>
      <w:b/>
      <w:bCs/>
      <w:sz w:val="24"/>
      <w:szCs w:val="24"/>
    </w:rPr>
  </w:style>
  <w:style w:type="paragraph" w:styleId="5">
    <w:name w:val="heading 5"/>
    <w:aliases w:val="_Подпункт,Heading 5 Char"/>
    <w:basedOn w:val="aa"/>
    <w:link w:val="50"/>
    <w:qFormat/>
    <w:rsid w:val="00752D20"/>
    <w:pPr>
      <w:keepNext/>
      <w:tabs>
        <w:tab w:val="num" w:pos="1008"/>
      </w:tabs>
      <w:spacing w:after="0" w:line="240" w:lineRule="auto"/>
      <w:ind w:left="1008" w:hanging="1008"/>
      <w:outlineLvl w:val="4"/>
    </w:pPr>
    <w:rPr>
      <w:rFonts w:ascii="Times New Roman" w:eastAsia="Times New Roman" w:hAnsi="Times New Roman" w:cs="Times New Roman"/>
      <w:b/>
      <w:bCs/>
      <w:sz w:val="24"/>
      <w:szCs w:val="24"/>
    </w:rPr>
  </w:style>
  <w:style w:type="paragraph" w:styleId="60">
    <w:name w:val="heading 6"/>
    <w:aliases w:val="Heading 6 Char"/>
    <w:basedOn w:val="aa"/>
    <w:link w:val="61"/>
    <w:qFormat/>
    <w:rsid w:val="00752D20"/>
    <w:pPr>
      <w:keepNext/>
      <w:tabs>
        <w:tab w:val="num" w:pos="1152"/>
      </w:tabs>
      <w:spacing w:after="0" w:line="240" w:lineRule="auto"/>
      <w:ind w:left="1152" w:hanging="1152"/>
      <w:outlineLvl w:val="5"/>
    </w:pPr>
    <w:rPr>
      <w:rFonts w:ascii="Times New Roman" w:eastAsia="Times New Roman" w:hAnsi="Times New Roman" w:cs="Times New Roman"/>
      <w:b/>
      <w:bCs/>
      <w:i/>
      <w:iCs/>
      <w:sz w:val="18"/>
      <w:szCs w:val="18"/>
    </w:rPr>
  </w:style>
  <w:style w:type="paragraph" w:styleId="7">
    <w:name w:val="heading 7"/>
    <w:aliases w:val="Heading 7 Char"/>
    <w:basedOn w:val="aa"/>
    <w:link w:val="70"/>
    <w:qFormat/>
    <w:rsid w:val="00752D20"/>
    <w:pPr>
      <w:keepNext/>
      <w:tabs>
        <w:tab w:val="num" w:pos="1296"/>
      </w:tabs>
      <w:spacing w:after="0" w:line="240" w:lineRule="auto"/>
      <w:ind w:left="1296" w:hanging="1296"/>
      <w:outlineLvl w:val="6"/>
    </w:pPr>
    <w:rPr>
      <w:rFonts w:ascii="Times New Roman" w:eastAsia="Times New Roman" w:hAnsi="Times New Roman" w:cs="Times New Roman"/>
      <w:b/>
      <w:bCs/>
      <w:sz w:val="28"/>
      <w:szCs w:val="28"/>
      <w:u w:val="single"/>
    </w:rPr>
  </w:style>
  <w:style w:type="paragraph" w:styleId="8">
    <w:name w:val="heading 8"/>
    <w:aliases w:val="Heading 8 Char"/>
    <w:basedOn w:val="aa"/>
    <w:link w:val="80"/>
    <w:qFormat/>
    <w:rsid w:val="00752D20"/>
    <w:pPr>
      <w:keepNext/>
      <w:tabs>
        <w:tab w:val="num" w:pos="1440"/>
      </w:tabs>
      <w:snapToGrid w:val="0"/>
      <w:spacing w:after="0" w:line="240" w:lineRule="auto"/>
      <w:ind w:left="1440" w:hanging="1440"/>
      <w:outlineLvl w:val="7"/>
    </w:pPr>
    <w:rPr>
      <w:rFonts w:ascii="Times New Roman" w:eastAsia="Times New Roman" w:hAnsi="Times New Roman" w:cs="Times New Roman"/>
      <w:color w:val="000000"/>
      <w:sz w:val="28"/>
      <w:szCs w:val="28"/>
    </w:rPr>
  </w:style>
  <w:style w:type="paragraph" w:styleId="9">
    <w:name w:val="heading 9"/>
    <w:aliases w:val="Heading 9 Char,1) список с цифрами,Приложение,1.1.1.1 Текст подпункта после пункта,текст1,текст2,текст11,текст3,текст4,текст12,текст5,текст13,текст6,текст14,текст7,текст15,текст8,текст16,перечисл с увел отступ и дефисом"/>
    <w:basedOn w:val="aa"/>
    <w:link w:val="90"/>
    <w:qFormat/>
    <w:rsid w:val="00752D20"/>
    <w:pPr>
      <w:keepNext/>
      <w:tabs>
        <w:tab w:val="num" w:pos="1584"/>
      </w:tabs>
      <w:spacing w:after="0" w:line="240" w:lineRule="auto"/>
      <w:ind w:left="1584" w:hanging="1584"/>
      <w:jc w:val="both"/>
      <w:outlineLvl w:val="8"/>
    </w:pPr>
    <w:rPr>
      <w:rFonts w:ascii="Times New Roman" w:eastAsia="Times New Roman" w:hAnsi="Times New Roman" w:cs="Times New Roman"/>
      <w:b/>
      <w:bCs/>
      <w:i/>
      <w:iCs/>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16">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b"/>
    <w:link w:val="15"/>
    <w:rsid w:val="00752D20"/>
    <w:rPr>
      <w:rFonts w:ascii="Times New Roman" w:eastAsia="Times New Roman" w:hAnsi="Times New Roman" w:cs="Times New Roman"/>
      <w:b/>
      <w:bCs/>
      <w:color w:val="000000"/>
      <w:kern w:val="32"/>
      <w:sz w:val="28"/>
      <w:szCs w:val="32"/>
    </w:rPr>
  </w:style>
  <w:style w:type="character" w:customStyle="1" w:styleId="24">
    <w:name w:val="Заголовок 2 Знак"/>
    <w:aliases w:val="Заголовок 2 Знак1 Знак1,Заголовок 2 Знак Знак Знак1,Заголовок 2 Знак Знак Знак Знак2,H2 Знак,h2 Знак,2 Знак,sub-sect Знак, Знак3 Знак Знак,Знак3 Знак Знак,contract Знак,Numbered text 3 Знак,H21 Знак,H22 Знак,H23 Знак,H24 Знак,H211 Знак"/>
    <w:basedOn w:val="ab"/>
    <w:link w:val="23"/>
    <w:rsid w:val="00752D20"/>
    <w:rPr>
      <w:rFonts w:ascii="Times New Roman" w:eastAsia="Times New Roman" w:hAnsi="Times New Roman" w:cs="Times New Roman"/>
      <w:sz w:val="28"/>
      <w:szCs w:val="24"/>
      <w:lang w:eastAsia="ru-RU"/>
    </w:rPr>
  </w:style>
  <w:style w:type="character" w:customStyle="1" w:styleId="33">
    <w:name w:val="Заголовок 3 Знак"/>
    <w:aliases w:val="h3 Знак,Head 3 Знак,l3+toc 3 Знак,heading 3 Знак,CT Знак,Sub-section Title Знак,l3 Знак,H3 Знак,Heading 3 Char Знак,2-ЗАГОЛОВОК Знак"/>
    <w:basedOn w:val="ab"/>
    <w:link w:val="32"/>
    <w:rsid w:val="00752D20"/>
    <w:rPr>
      <w:rFonts w:ascii="Cambria" w:eastAsia="Times New Roman" w:hAnsi="Cambria" w:cs="Times New Roman"/>
      <w:b/>
      <w:bCs/>
      <w:color w:val="000000"/>
      <w:sz w:val="26"/>
      <w:szCs w:val="26"/>
    </w:rPr>
  </w:style>
  <w:style w:type="character" w:customStyle="1" w:styleId="41">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Heading 4 Char Знак"/>
    <w:basedOn w:val="ab"/>
    <w:link w:val="40"/>
    <w:rsid w:val="00752D20"/>
    <w:rPr>
      <w:rFonts w:ascii="Times New Roman" w:eastAsia="Times New Roman" w:hAnsi="Times New Roman" w:cs="Times New Roman"/>
      <w:b/>
      <w:bCs/>
      <w:sz w:val="24"/>
      <w:szCs w:val="24"/>
    </w:rPr>
  </w:style>
  <w:style w:type="character" w:customStyle="1" w:styleId="50">
    <w:name w:val="Заголовок 5 Знак"/>
    <w:aliases w:val="_Подпункт Знак,Heading 5 Char Знак"/>
    <w:basedOn w:val="ab"/>
    <w:link w:val="5"/>
    <w:rsid w:val="00752D20"/>
    <w:rPr>
      <w:rFonts w:ascii="Times New Roman" w:eastAsia="Times New Roman" w:hAnsi="Times New Roman" w:cs="Times New Roman"/>
      <w:b/>
      <w:bCs/>
      <w:sz w:val="24"/>
      <w:szCs w:val="24"/>
    </w:rPr>
  </w:style>
  <w:style w:type="character" w:customStyle="1" w:styleId="61">
    <w:name w:val="Заголовок 6 Знак"/>
    <w:aliases w:val="Heading 6 Char Знак"/>
    <w:basedOn w:val="ab"/>
    <w:link w:val="60"/>
    <w:rsid w:val="00752D20"/>
    <w:rPr>
      <w:rFonts w:ascii="Times New Roman" w:eastAsia="Times New Roman" w:hAnsi="Times New Roman" w:cs="Times New Roman"/>
      <w:b/>
      <w:bCs/>
      <w:i/>
      <w:iCs/>
      <w:sz w:val="18"/>
      <w:szCs w:val="18"/>
    </w:rPr>
  </w:style>
  <w:style w:type="character" w:customStyle="1" w:styleId="70">
    <w:name w:val="Заголовок 7 Знак"/>
    <w:aliases w:val="Heading 7 Char Знак"/>
    <w:basedOn w:val="ab"/>
    <w:link w:val="7"/>
    <w:rsid w:val="00752D20"/>
    <w:rPr>
      <w:rFonts w:ascii="Times New Roman" w:eastAsia="Times New Roman" w:hAnsi="Times New Roman" w:cs="Times New Roman"/>
      <w:b/>
      <w:bCs/>
      <w:sz w:val="28"/>
      <w:szCs w:val="28"/>
      <w:u w:val="single"/>
    </w:rPr>
  </w:style>
  <w:style w:type="character" w:customStyle="1" w:styleId="80">
    <w:name w:val="Заголовок 8 Знак"/>
    <w:aliases w:val="Heading 8 Char Знак"/>
    <w:basedOn w:val="ab"/>
    <w:link w:val="8"/>
    <w:rsid w:val="00752D20"/>
    <w:rPr>
      <w:rFonts w:ascii="Times New Roman" w:eastAsia="Times New Roman" w:hAnsi="Times New Roman" w:cs="Times New Roman"/>
      <w:color w:val="000000"/>
      <w:sz w:val="28"/>
      <w:szCs w:val="28"/>
    </w:rPr>
  </w:style>
  <w:style w:type="character" w:customStyle="1" w:styleId="90">
    <w:name w:val="Заголовок 9 Знак"/>
    <w:aliases w:val="Heading 9 Char Знак,1) список с цифрами Знак,Приложение Знак,1.1.1.1 Текст подпункта после пункта Знак,текст1 Знак,текст2 Знак,текст11 Знак,текст3 Знак,текст4 Знак,текст12 Знак,текст5 Знак,текст13 Знак,текст6 Знак,текст14 Знак"/>
    <w:basedOn w:val="ab"/>
    <w:link w:val="9"/>
    <w:rsid w:val="00752D20"/>
    <w:rPr>
      <w:rFonts w:ascii="Times New Roman" w:eastAsia="Times New Roman" w:hAnsi="Times New Roman" w:cs="Times New Roman"/>
      <w:b/>
      <w:bCs/>
      <w:i/>
      <w:iCs/>
    </w:rPr>
  </w:style>
  <w:style w:type="numbering" w:customStyle="1" w:styleId="18">
    <w:name w:val="Нет списка1"/>
    <w:next w:val="ad"/>
    <w:uiPriority w:val="99"/>
    <w:semiHidden/>
    <w:unhideWhenUsed/>
    <w:rsid w:val="00752D20"/>
  </w:style>
  <w:style w:type="character" w:styleId="ae">
    <w:name w:val="Hyperlink"/>
    <w:uiPriority w:val="99"/>
    <w:rsid w:val="00752D20"/>
    <w:rPr>
      <w:rFonts w:cs="Times New Roman"/>
      <w:color w:val="000080"/>
      <w:u w:val="single"/>
    </w:rPr>
  </w:style>
  <w:style w:type="character" w:customStyle="1" w:styleId="af">
    <w:name w:val="Сноска_"/>
    <w:link w:val="af0"/>
    <w:locked/>
    <w:rsid w:val="00752D20"/>
    <w:rPr>
      <w:rFonts w:ascii="Times New Roman" w:hAnsi="Times New Roman" w:cs="Times New Roman"/>
      <w:sz w:val="21"/>
      <w:szCs w:val="21"/>
      <w:shd w:val="clear" w:color="auto" w:fill="FFFFFF"/>
    </w:rPr>
  </w:style>
  <w:style w:type="character" w:customStyle="1" w:styleId="af1">
    <w:name w:val="Сноска + Полужирный"/>
    <w:rsid w:val="00752D20"/>
    <w:rPr>
      <w:rFonts w:ascii="Times New Roman" w:hAnsi="Times New Roman" w:cs="Times New Roman"/>
      <w:b/>
      <w:bCs/>
      <w:spacing w:val="0"/>
      <w:sz w:val="21"/>
      <w:szCs w:val="21"/>
    </w:rPr>
  </w:style>
  <w:style w:type="character" w:customStyle="1" w:styleId="af2">
    <w:name w:val="Колонтитул_"/>
    <w:link w:val="af3"/>
    <w:locked/>
    <w:rsid w:val="00752D20"/>
    <w:rPr>
      <w:rFonts w:ascii="Times New Roman" w:hAnsi="Times New Roman" w:cs="Times New Roman"/>
      <w:sz w:val="20"/>
      <w:szCs w:val="20"/>
      <w:shd w:val="clear" w:color="auto" w:fill="FFFFFF"/>
    </w:rPr>
  </w:style>
  <w:style w:type="paragraph" w:customStyle="1" w:styleId="af0">
    <w:name w:val="Сноска"/>
    <w:basedOn w:val="aa"/>
    <w:link w:val="af"/>
    <w:rsid w:val="00752D20"/>
    <w:pPr>
      <w:shd w:val="clear" w:color="auto" w:fill="FFFFFF"/>
      <w:spacing w:after="300" w:line="240" w:lineRule="atLeast"/>
    </w:pPr>
    <w:rPr>
      <w:rFonts w:ascii="Times New Roman" w:hAnsi="Times New Roman" w:cs="Times New Roman"/>
      <w:sz w:val="21"/>
      <w:szCs w:val="21"/>
    </w:rPr>
  </w:style>
  <w:style w:type="paragraph" w:customStyle="1" w:styleId="af3">
    <w:name w:val="Колонтитул"/>
    <w:basedOn w:val="aa"/>
    <w:link w:val="af2"/>
    <w:rsid w:val="00752D20"/>
    <w:pPr>
      <w:shd w:val="clear" w:color="auto" w:fill="FFFFFF"/>
      <w:spacing w:after="0" w:line="240" w:lineRule="auto"/>
    </w:pPr>
    <w:rPr>
      <w:rFonts w:ascii="Times New Roman" w:hAnsi="Times New Roman" w:cs="Times New Roman"/>
      <w:sz w:val="20"/>
      <w:szCs w:val="20"/>
    </w:rPr>
  </w:style>
  <w:style w:type="paragraph" w:customStyle="1" w:styleId="19">
    <w:name w:val="Абзац списка1"/>
    <w:basedOn w:val="aa"/>
    <w:rsid w:val="00752D20"/>
    <w:pPr>
      <w:spacing w:after="0" w:line="240" w:lineRule="auto"/>
      <w:ind w:left="720"/>
      <w:contextualSpacing/>
    </w:pPr>
    <w:rPr>
      <w:rFonts w:ascii="Times New Roman" w:eastAsia="Times New Roman" w:hAnsi="Times New Roman" w:cs="Times New Roman"/>
      <w:sz w:val="24"/>
      <w:szCs w:val="28"/>
      <w:lang w:eastAsia="ru-RU"/>
    </w:rPr>
  </w:style>
  <w:style w:type="paragraph" w:styleId="af4">
    <w:name w:val="footer"/>
    <w:aliases w:val="f,Footer Char,Не удалять!"/>
    <w:basedOn w:val="aa"/>
    <w:link w:val="af5"/>
    <w:uiPriority w:val="99"/>
    <w:rsid w:val="00752D2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5">
    <w:name w:val="Нижний колонтитул Знак"/>
    <w:aliases w:val="f Знак,Footer Char Знак,Не удалять! Знак"/>
    <w:basedOn w:val="ab"/>
    <w:link w:val="af4"/>
    <w:uiPriority w:val="99"/>
    <w:rsid w:val="00752D20"/>
    <w:rPr>
      <w:rFonts w:ascii="Times New Roman" w:eastAsia="Times New Roman" w:hAnsi="Times New Roman" w:cs="Times New Roman"/>
      <w:sz w:val="24"/>
      <w:szCs w:val="24"/>
    </w:rPr>
  </w:style>
  <w:style w:type="character" w:styleId="af6">
    <w:name w:val="page number"/>
    <w:rsid w:val="00752D20"/>
  </w:style>
  <w:style w:type="paragraph" w:styleId="af7">
    <w:name w:val="List Paragraph"/>
    <w:aliases w:val="Bullet List,FooterText,numbered,Paragraphe de liste1,lp1,Цветной список - Акцент 11,List Paragraph,Num Bullet 1,Table Number Paragraph,Bullet Number,Bulletr List Paragraph,列出段落,列出段落1,List Paragraph2,List Paragraph21,Listeafsnit1,Bullet list"/>
    <w:basedOn w:val="aa"/>
    <w:link w:val="af8"/>
    <w:uiPriority w:val="34"/>
    <w:qFormat/>
    <w:rsid w:val="00752D20"/>
    <w:pPr>
      <w:spacing w:after="200" w:line="276" w:lineRule="auto"/>
      <w:ind w:left="720"/>
      <w:contextualSpacing/>
    </w:pPr>
    <w:rPr>
      <w:rFonts w:ascii="Calibri" w:eastAsia="Times New Roman" w:hAnsi="Calibri" w:cs="Times New Roman"/>
    </w:rPr>
  </w:style>
  <w:style w:type="character" w:customStyle="1" w:styleId="af8">
    <w:name w:val="Абзац списка Знак"/>
    <w:aliases w:val="Bullet List Знак,FooterText Знак,numbered Знак,Paragraphe de liste1 Знак,lp1 Знак,Цветной список - Акцент 11 Знак,List Paragraph Знак,Num Bullet 1 Знак,Table Number Paragraph Знак,Bullet Number Знак,Bulletr List Paragraph Знак"/>
    <w:link w:val="af7"/>
    <w:uiPriority w:val="34"/>
    <w:qFormat/>
    <w:locked/>
    <w:rsid w:val="00752D20"/>
    <w:rPr>
      <w:rFonts w:ascii="Calibri" w:eastAsia="Times New Roman" w:hAnsi="Calibri" w:cs="Times New Roman"/>
    </w:rPr>
  </w:style>
  <w:style w:type="character" w:styleId="af9">
    <w:name w:val="Strong"/>
    <w:uiPriority w:val="22"/>
    <w:qFormat/>
    <w:rsid w:val="00752D20"/>
    <w:rPr>
      <w:rFonts w:ascii="Times New Roman" w:hAnsi="Times New Roman"/>
      <w:i/>
      <w:sz w:val="28"/>
      <w:szCs w:val="28"/>
    </w:rPr>
  </w:style>
  <w:style w:type="paragraph" w:styleId="afa">
    <w:name w:val="No Spacing"/>
    <w:link w:val="afb"/>
    <w:uiPriority w:val="1"/>
    <w:qFormat/>
    <w:rsid w:val="00752D20"/>
    <w:pPr>
      <w:spacing w:after="0" w:line="240" w:lineRule="auto"/>
    </w:pPr>
    <w:rPr>
      <w:rFonts w:ascii="Calibri" w:eastAsia="Calibri" w:hAnsi="Calibri" w:cs="Times New Roman"/>
      <w:lang w:eastAsia="ru-RU"/>
    </w:rPr>
  </w:style>
  <w:style w:type="character" w:customStyle="1" w:styleId="afb">
    <w:name w:val="Без интервала Знак"/>
    <w:link w:val="afa"/>
    <w:rsid w:val="00752D20"/>
    <w:rPr>
      <w:rFonts w:ascii="Calibri" w:eastAsia="Calibri" w:hAnsi="Calibri" w:cs="Times New Roman"/>
      <w:lang w:eastAsia="ru-RU"/>
    </w:rPr>
  </w:style>
  <w:style w:type="paragraph" w:customStyle="1" w:styleId="31">
    <w:name w:val="Стиль3"/>
    <w:basedOn w:val="aa"/>
    <w:link w:val="34"/>
    <w:uiPriority w:val="99"/>
    <w:qFormat/>
    <w:rsid w:val="00752D20"/>
    <w:pPr>
      <w:widowControl w:val="0"/>
      <w:numPr>
        <w:ilvl w:val="2"/>
        <w:numId w:val="1"/>
      </w:numPr>
      <w:adjustRightInd w:val="0"/>
      <w:spacing w:after="0" w:line="240" w:lineRule="auto"/>
      <w:ind w:left="283"/>
      <w:jc w:val="both"/>
      <w:textAlignment w:val="baseline"/>
    </w:pPr>
    <w:rPr>
      <w:rFonts w:ascii="Times New Roman" w:eastAsia="Times New Roman" w:hAnsi="Times New Roman" w:cs="Times New Roman"/>
      <w:sz w:val="24"/>
      <w:szCs w:val="20"/>
    </w:rPr>
  </w:style>
  <w:style w:type="character" w:customStyle="1" w:styleId="HTML">
    <w:name w:val="Стандартный HTML Знак"/>
    <w:link w:val="HTML0"/>
    <w:rsid w:val="00752D20"/>
    <w:rPr>
      <w:rFonts w:ascii="Courier New" w:hAnsi="Courier New"/>
      <w:color w:val="000000"/>
    </w:rPr>
  </w:style>
  <w:style w:type="paragraph" w:styleId="HTML0">
    <w:name w:val="HTML Preformatted"/>
    <w:basedOn w:val="aa"/>
    <w:link w:val="HTML"/>
    <w:rsid w:val="00752D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olor w:val="000000"/>
    </w:rPr>
  </w:style>
  <w:style w:type="character" w:customStyle="1" w:styleId="HTML1">
    <w:name w:val="Стандартный HTML Знак1"/>
    <w:basedOn w:val="ab"/>
    <w:uiPriority w:val="99"/>
    <w:rsid w:val="00752D20"/>
    <w:rPr>
      <w:rFonts w:ascii="Consolas" w:hAnsi="Consolas" w:cs="Consolas"/>
      <w:sz w:val="20"/>
      <w:szCs w:val="20"/>
    </w:rPr>
  </w:style>
  <w:style w:type="paragraph" w:styleId="afc">
    <w:name w:val="caption"/>
    <w:basedOn w:val="aa"/>
    <w:link w:val="afd"/>
    <w:uiPriority w:val="99"/>
    <w:qFormat/>
    <w:rsid w:val="00752D20"/>
    <w:pPr>
      <w:snapToGrid w:val="0"/>
      <w:spacing w:after="0" w:line="240" w:lineRule="auto"/>
      <w:ind w:right="-6672"/>
      <w:jc w:val="both"/>
    </w:pPr>
    <w:rPr>
      <w:rFonts w:ascii="Times New Roman" w:eastAsia="Times New Roman" w:hAnsi="Times New Roman" w:cs="Times New Roman"/>
      <w:b/>
      <w:bCs/>
      <w:sz w:val="20"/>
      <w:szCs w:val="20"/>
    </w:rPr>
  </w:style>
  <w:style w:type="paragraph" w:styleId="afe">
    <w:name w:val="List"/>
    <w:basedOn w:val="aa"/>
    <w:rsid w:val="00752D20"/>
    <w:pPr>
      <w:spacing w:after="0" w:line="240" w:lineRule="auto"/>
      <w:ind w:left="283" w:hanging="283"/>
    </w:pPr>
    <w:rPr>
      <w:rFonts w:ascii="Times New Roman" w:eastAsia="Times New Roman" w:hAnsi="Times New Roman" w:cs="Times New Roman"/>
      <w:sz w:val="20"/>
      <w:szCs w:val="20"/>
      <w:lang w:eastAsia="ru-RU"/>
    </w:rPr>
  </w:style>
  <w:style w:type="character" w:customStyle="1" w:styleId="aff">
    <w:name w:val="Заголовок Знак"/>
    <w:link w:val="a4"/>
    <w:rsid w:val="00752D20"/>
    <w:rPr>
      <w:rFonts w:ascii="Times New Roman" w:eastAsia="Times New Roman" w:hAnsi="Times New Roman" w:cs="Times New Roman"/>
      <w:b/>
      <w:bCs/>
      <w:color w:val="000000"/>
      <w:kern w:val="28"/>
      <w:sz w:val="28"/>
      <w:szCs w:val="28"/>
    </w:rPr>
  </w:style>
  <w:style w:type="paragraph" w:styleId="a4">
    <w:name w:val="Title"/>
    <w:basedOn w:val="aa"/>
    <w:link w:val="aff"/>
    <w:qFormat/>
    <w:rsid w:val="00752D20"/>
    <w:pPr>
      <w:numPr>
        <w:numId w:val="5"/>
      </w:numPr>
      <w:spacing w:before="240" w:after="120" w:line="240" w:lineRule="auto"/>
      <w:ind w:left="0" w:firstLine="0"/>
      <w:jc w:val="center"/>
      <w:outlineLvl w:val="0"/>
    </w:pPr>
    <w:rPr>
      <w:rFonts w:ascii="Times New Roman" w:eastAsia="Times New Roman" w:hAnsi="Times New Roman" w:cs="Times New Roman"/>
      <w:b/>
      <w:bCs/>
      <w:color w:val="000000"/>
      <w:kern w:val="28"/>
      <w:sz w:val="28"/>
      <w:szCs w:val="28"/>
    </w:rPr>
  </w:style>
  <w:style w:type="character" w:customStyle="1" w:styleId="1a">
    <w:name w:val="Заголовок Знак1"/>
    <w:basedOn w:val="ab"/>
    <w:uiPriority w:val="10"/>
    <w:rsid w:val="00752D20"/>
    <w:rPr>
      <w:rFonts w:asciiTheme="majorHAnsi" w:eastAsiaTheme="majorEastAsia" w:hAnsiTheme="majorHAnsi" w:cstheme="majorBidi"/>
      <w:spacing w:val="-10"/>
      <w:kern w:val="28"/>
      <w:sz w:val="56"/>
      <w:szCs w:val="56"/>
    </w:rPr>
  </w:style>
  <w:style w:type="character" w:customStyle="1" w:styleId="aff0">
    <w:name w:val="Подзаголовок Знак"/>
    <w:link w:val="aff1"/>
    <w:rsid w:val="00752D20"/>
    <w:rPr>
      <w:rFonts w:ascii="Arial" w:hAnsi="Arial"/>
    </w:rPr>
  </w:style>
  <w:style w:type="paragraph" w:styleId="aff1">
    <w:name w:val="Subtitle"/>
    <w:basedOn w:val="aa"/>
    <w:link w:val="aff0"/>
    <w:qFormat/>
    <w:rsid w:val="00752D20"/>
    <w:pPr>
      <w:spacing w:after="60" w:line="240" w:lineRule="auto"/>
      <w:jc w:val="center"/>
    </w:pPr>
    <w:rPr>
      <w:rFonts w:ascii="Arial" w:hAnsi="Arial"/>
    </w:rPr>
  </w:style>
  <w:style w:type="character" w:customStyle="1" w:styleId="1b">
    <w:name w:val="Подзаголовок Знак1"/>
    <w:basedOn w:val="ab"/>
    <w:uiPriority w:val="11"/>
    <w:rsid w:val="00752D20"/>
    <w:rPr>
      <w:rFonts w:eastAsiaTheme="minorEastAsia"/>
      <w:color w:val="5A5A5A" w:themeColor="text1" w:themeTint="A5"/>
      <w:spacing w:val="15"/>
    </w:rPr>
  </w:style>
  <w:style w:type="paragraph" w:customStyle="1" w:styleId="62">
    <w:name w:val="заголовок 6"/>
    <w:basedOn w:val="aa"/>
    <w:rsid w:val="00752D20"/>
    <w:pPr>
      <w:keepNext/>
      <w:spacing w:after="0" w:line="240" w:lineRule="auto"/>
    </w:pPr>
    <w:rPr>
      <w:rFonts w:ascii="Times New Roman" w:eastAsia="Times New Roman" w:hAnsi="Times New Roman" w:cs="Times New Roman"/>
      <w:sz w:val="24"/>
      <w:szCs w:val="24"/>
      <w:lang w:eastAsia="ru-RU"/>
    </w:rPr>
  </w:style>
  <w:style w:type="character" w:customStyle="1" w:styleId="51">
    <w:name w:val="Заголовок 5 Знак1"/>
    <w:aliases w:val="_Подпункт Знак1"/>
    <w:rsid w:val="00752D20"/>
    <w:rPr>
      <w:rFonts w:ascii="Cambria" w:hAnsi="Cambria" w:hint="default"/>
      <w:color w:val="243F60"/>
    </w:rPr>
  </w:style>
  <w:style w:type="character" w:customStyle="1" w:styleId="210">
    <w:name w:val="Знак2 Знак Знак1"/>
    <w:rsid w:val="00752D20"/>
  </w:style>
  <w:style w:type="character" w:customStyle="1" w:styleId="1c">
    <w:name w:val="Нижний колонтитул Знак1"/>
    <w:aliases w:val="f Знак1"/>
    <w:uiPriority w:val="99"/>
    <w:rsid w:val="00752D20"/>
    <w:rPr>
      <w:sz w:val="24"/>
      <w:szCs w:val="24"/>
    </w:rPr>
  </w:style>
  <w:style w:type="paragraph" w:customStyle="1" w:styleId="25">
    <w:name w:val="Стиль2"/>
    <w:basedOn w:val="aa"/>
    <w:link w:val="26"/>
    <w:qFormat/>
    <w:rsid w:val="00752D20"/>
    <w:pPr>
      <w:spacing w:after="0" w:line="240" w:lineRule="auto"/>
    </w:pPr>
    <w:rPr>
      <w:rFonts w:ascii="Times New Roman" w:eastAsia="Times New Roman" w:hAnsi="Times New Roman" w:cs="Times New Roman"/>
      <w:b/>
      <w:bCs/>
      <w:caps/>
      <w:sz w:val="28"/>
      <w:szCs w:val="20"/>
      <w:lang w:eastAsia="ru-RU"/>
    </w:rPr>
  </w:style>
  <w:style w:type="character" w:customStyle="1" w:styleId="211">
    <w:name w:val="Заголовок 2 Знак1 Знак"/>
    <w:aliases w:val="Заголовок 2 Знак Знак Знак Знак,Заголовок 2 Знак Знак Знак Знак1"/>
    <w:rsid w:val="00752D20"/>
    <w:rPr>
      <w:b/>
      <w:noProof w:val="0"/>
      <w:sz w:val="28"/>
      <w:lang w:val="ru-RU" w:eastAsia="ru-RU" w:bidi="ar-SA"/>
    </w:rPr>
  </w:style>
  <w:style w:type="paragraph" w:customStyle="1" w:styleId="-0">
    <w:name w:val="Контракт-раздел"/>
    <w:basedOn w:val="aa"/>
    <w:next w:val="aa"/>
    <w:rsid w:val="00752D20"/>
    <w:pPr>
      <w:keepNext/>
      <w:numPr>
        <w:numId w:val="1"/>
      </w:numPr>
      <w:tabs>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lang w:eastAsia="ru-RU"/>
    </w:rPr>
  </w:style>
  <w:style w:type="paragraph" w:customStyle="1" w:styleId="aff2">
    <w:name w:val="Тендерные данные"/>
    <w:basedOn w:val="aa"/>
    <w:rsid w:val="00752D20"/>
    <w:pPr>
      <w:tabs>
        <w:tab w:val="left" w:pos="1985"/>
      </w:tabs>
      <w:spacing w:before="120" w:after="0" w:line="240" w:lineRule="auto"/>
      <w:jc w:val="both"/>
    </w:pPr>
    <w:rPr>
      <w:rFonts w:ascii="Times New Roman" w:eastAsia="Times New Roman" w:hAnsi="Times New Roman" w:cs="Times New Roman"/>
      <w:b/>
      <w:sz w:val="24"/>
      <w:szCs w:val="20"/>
      <w:lang w:eastAsia="ru-RU"/>
    </w:rPr>
  </w:style>
  <w:style w:type="paragraph" w:customStyle="1" w:styleId="1d">
    <w:name w:val="Стиль1"/>
    <w:basedOn w:val="aa"/>
    <w:link w:val="1e"/>
    <w:uiPriority w:val="99"/>
    <w:rsid w:val="00752D20"/>
    <w:pPr>
      <w:keepNext/>
      <w:keepLines/>
      <w:widowControl w:val="0"/>
      <w:suppressLineNumbers/>
      <w:tabs>
        <w:tab w:val="num" w:pos="432"/>
        <w:tab w:val="num" w:pos="1770"/>
      </w:tabs>
      <w:suppressAutoHyphens/>
      <w:spacing w:after="60" w:line="240" w:lineRule="auto"/>
      <w:ind w:left="432" w:hanging="432"/>
    </w:pPr>
    <w:rPr>
      <w:rFonts w:ascii="Times New Roman" w:eastAsia="Times New Roman" w:hAnsi="Times New Roman" w:cs="Times New Roman"/>
      <w:b/>
      <w:sz w:val="28"/>
      <w:szCs w:val="24"/>
      <w:lang w:eastAsia="ru-RU"/>
    </w:rPr>
  </w:style>
  <w:style w:type="paragraph" w:customStyle="1" w:styleId="1-21">
    <w:name w:val="Средняя заливка 1 - Акцент 21"/>
    <w:next w:val="aa"/>
    <w:qFormat/>
    <w:rsid w:val="00752D20"/>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a"/>
    <w:link w:val="-3"/>
    <w:uiPriority w:val="34"/>
    <w:qFormat/>
    <w:rsid w:val="00752D20"/>
    <w:pPr>
      <w:spacing w:after="0" w:line="240" w:lineRule="auto"/>
      <w:ind w:left="720"/>
      <w:contextualSpacing/>
    </w:pPr>
    <w:rPr>
      <w:rFonts w:ascii="Times New Roman" w:eastAsia="Calibri" w:hAnsi="Times New Roman" w:cs="Times New Roman"/>
      <w:sz w:val="26"/>
    </w:rPr>
  </w:style>
  <w:style w:type="character" w:customStyle="1" w:styleId="-3">
    <w:name w:val="Светлая сетка - Акцент 3 Знак"/>
    <w:link w:val="-31"/>
    <w:uiPriority w:val="34"/>
    <w:locked/>
    <w:rsid w:val="00752D20"/>
    <w:rPr>
      <w:rFonts w:ascii="Times New Roman" w:eastAsia="Calibri" w:hAnsi="Times New Roman" w:cs="Times New Roman"/>
      <w:sz w:val="26"/>
    </w:rPr>
  </w:style>
  <w:style w:type="paragraph" w:customStyle="1" w:styleId="1-210">
    <w:name w:val="Средняя сетка 1 - Акцент 21"/>
    <w:basedOn w:val="aa"/>
    <w:link w:val="1-2"/>
    <w:uiPriority w:val="34"/>
    <w:qFormat/>
    <w:rsid w:val="00752D20"/>
    <w:pPr>
      <w:spacing w:after="0" w:line="240" w:lineRule="auto"/>
      <w:ind w:left="720"/>
      <w:contextualSpacing/>
    </w:pPr>
    <w:rPr>
      <w:rFonts w:ascii="Times New Roman" w:eastAsia="Calibri" w:hAnsi="Times New Roman" w:cs="Times New Roman"/>
      <w:sz w:val="26"/>
    </w:rPr>
  </w:style>
  <w:style w:type="character" w:customStyle="1" w:styleId="1-2">
    <w:name w:val="Средняя сетка 1 - Акцент 2 Знак"/>
    <w:link w:val="1-210"/>
    <w:uiPriority w:val="34"/>
    <w:locked/>
    <w:rsid w:val="00752D20"/>
    <w:rPr>
      <w:rFonts w:ascii="Times New Roman" w:eastAsia="Calibri" w:hAnsi="Times New Roman" w:cs="Times New Roman"/>
      <w:sz w:val="26"/>
    </w:rPr>
  </w:style>
  <w:style w:type="paragraph" w:customStyle="1" w:styleId="1-11">
    <w:name w:val="Средняя заливка 1 - Акцент 11"/>
    <w:qFormat/>
    <w:rsid w:val="00752D20"/>
    <w:pPr>
      <w:spacing w:after="0" w:line="240" w:lineRule="auto"/>
    </w:pPr>
    <w:rPr>
      <w:rFonts w:ascii="Times New Roman" w:eastAsia="Times New Roman" w:hAnsi="Times New Roman" w:cs="Times New Roman"/>
      <w:sz w:val="20"/>
      <w:szCs w:val="20"/>
      <w:lang w:eastAsia="ru-RU"/>
    </w:rPr>
  </w:style>
  <w:style w:type="paragraph" w:customStyle="1" w:styleId="1f">
    <w:name w:val="Список нумерованный 1"/>
    <w:basedOn w:val="aa"/>
    <w:rsid w:val="00752D20"/>
    <w:pPr>
      <w:spacing w:before="60" w:after="60" w:line="360" w:lineRule="auto"/>
      <w:jc w:val="both"/>
    </w:pPr>
    <w:rPr>
      <w:rFonts w:ascii="Times New Roman" w:eastAsia="Times New Roman" w:hAnsi="Times New Roman" w:cs="Times New Roman"/>
      <w:sz w:val="24"/>
      <w:szCs w:val="24"/>
    </w:rPr>
  </w:style>
  <w:style w:type="paragraph" w:customStyle="1" w:styleId="11">
    <w:name w:val="_Маркированный список уровня 1"/>
    <w:basedOn w:val="aa"/>
    <w:link w:val="1f0"/>
    <w:autoRedefine/>
    <w:qFormat/>
    <w:rsid w:val="00752D20"/>
    <w:pPr>
      <w:widowControl w:val="0"/>
      <w:numPr>
        <w:numId w:val="2"/>
      </w:numPr>
      <w:tabs>
        <w:tab w:val="left" w:pos="1134"/>
      </w:tabs>
      <w:autoSpaceDN w:val="0"/>
      <w:adjustRightInd w:val="0"/>
      <w:spacing w:after="120" w:line="240" w:lineRule="auto"/>
      <w:jc w:val="both"/>
      <w:textAlignment w:val="baseline"/>
    </w:pPr>
    <w:rPr>
      <w:rFonts w:ascii="Times New Roman" w:eastAsia="Times New Roman" w:hAnsi="Times New Roman" w:cs="Times New Roman"/>
      <w:sz w:val="24"/>
      <w:szCs w:val="26"/>
    </w:rPr>
  </w:style>
  <w:style w:type="character" w:customStyle="1" w:styleId="1f0">
    <w:name w:val="_Маркированный список уровня 1 Знак"/>
    <w:link w:val="11"/>
    <w:rsid w:val="00752D20"/>
    <w:rPr>
      <w:rFonts w:ascii="Times New Roman" w:eastAsia="Times New Roman" w:hAnsi="Times New Roman" w:cs="Times New Roman"/>
      <w:sz w:val="24"/>
      <w:szCs w:val="26"/>
    </w:rPr>
  </w:style>
  <w:style w:type="paragraph" w:customStyle="1" w:styleId="13">
    <w:name w:val="_Нумерованный 1"/>
    <w:basedOn w:val="aa"/>
    <w:link w:val="112"/>
    <w:qFormat/>
    <w:rsid w:val="00752D20"/>
    <w:pPr>
      <w:widowControl w:val="0"/>
      <w:numPr>
        <w:numId w:val="3"/>
      </w:numPr>
      <w:autoSpaceDN w:val="0"/>
      <w:adjustRightInd w:val="0"/>
      <w:spacing w:before="240" w:after="120" w:line="240" w:lineRule="auto"/>
      <w:ind w:left="0" w:firstLine="709"/>
      <w:jc w:val="center"/>
      <w:textAlignment w:val="baseline"/>
    </w:pPr>
    <w:rPr>
      <w:rFonts w:ascii="Times New Roman" w:eastAsia="Times New Roman" w:hAnsi="Times New Roman" w:cs="Times New Roman"/>
      <w:bCs/>
      <w:sz w:val="28"/>
      <w:szCs w:val="28"/>
    </w:rPr>
  </w:style>
  <w:style w:type="paragraph" w:customStyle="1" w:styleId="20">
    <w:name w:val="_Нумерованный 2"/>
    <w:basedOn w:val="13"/>
    <w:qFormat/>
    <w:rsid w:val="00752D20"/>
    <w:pPr>
      <w:numPr>
        <w:ilvl w:val="1"/>
      </w:numPr>
      <w:tabs>
        <w:tab w:val="clear" w:pos="284"/>
        <w:tab w:val="num" w:pos="709"/>
      </w:tabs>
      <w:spacing w:before="0" w:after="0"/>
      <w:ind w:left="709" w:hanging="709"/>
    </w:pPr>
    <w:rPr>
      <w:b/>
    </w:rPr>
  </w:style>
  <w:style w:type="paragraph" w:customStyle="1" w:styleId="3">
    <w:name w:val="_Нумерованный 3"/>
    <w:basedOn w:val="20"/>
    <w:rsid w:val="00752D20"/>
    <w:pPr>
      <w:numPr>
        <w:ilvl w:val="2"/>
      </w:numPr>
      <w:tabs>
        <w:tab w:val="clear" w:pos="-624"/>
        <w:tab w:val="num" w:pos="360"/>
        <w:tab w:val="num" w:pos="2174"/>
      </w:tabs>
      <w:ind w:left="2174" w:hanging="360"/>
    </w:pPr>
  </w:style>
  <w:style w:type="character" w:customStyle="1" w:styleId="112">
    <w:name w:val="_Нумерованный 1 Знак1"/>
    <w:link w:val="13"/>
    <w:rsid w:val="00752D20"/>
    <w:rPr>
      <w:rFonts w:ascii="Times New Roman" w:eastAsia="Times New Roman" w:hAnsi="Times New Roman" w:cs="Times New Roman"/>
      <w:bCs/>
      <w:sz w:val="28"/>
      <w:szCs w:val="28"/>
    </w:rPr>
  </w:style>
  <w:style w:type="character" w:customStyle="1" w:styleId="afd">
    <w:name w:val="Название объекта Знак"/>
    <w:link w:val="afc"/>
    <w:uiPriority w:val="99"/>
    <w:locked/>
    <w:rsid w:val="00752D20"/>
    <w:rPr>
      <w:rFonts w:ascii="Times New Roman" w:eastAsia="Times New Roman" w:hAnsi="Times New Roman" w:cs="Times New Roman"/>
      <w:b/>
      <w:bCs/>
      <w:sz w:val="20"/>
      <w:szCs w:val="20"/>
    </w:rPr>
  </w:style>
  <w:style w:type="paragraph" w:customStyle="1" w:styleId="aff3">
    <w:name w:val="*Основной текст"/>
    <w:basedOn w:val="aa"/>
    <w:link w:val="aff4"/>
    <w:qFormat/>
    <w:rsid w:val="00752D20"/>
    <w:pPr>
      <w:spacing w:after="0" w:line="360" w:lineRule="auto"/>
      <w:ind w:firstLine="567"/>
      <w:jc w:val="both"/>
    </w:pPr>
    <w:rPr>
      <w:rFonts w:ascii="Times New Roman" w:eastAsia="Arial Unicode MS" w:hAnsi="Times New Roman" w:cs="Times New Roman"/>
      <w:sz w:val="24"/>
      <w:szCs w:val="24"/>
      <w:lang w:bidi="en-US"/>
    </w:rPr>
  </w:style>
  <w:style w:type="character" w:customStyle="1" w:styleId="aff4">
    <w:name w:val="*Основной текст Знак"/>
    <w:link w:val="aff3"/>
    <w:rsid w:val="00752D20"/>
    <w:rPr>
      <w:rFonts w:ascii="Times New Roman" w:eastAsia="Arial Unicode MS" w:hAnsi="Times New Roman" w:cs="Times New Roman"/>
      <w:sz w:val="24"/>
      <w:szCs w:val="24"/>
      <w:lang w:bidi="en-US"/>
    </w:rPr>
  </w:style>
  <w:style w:type="paragraph" w:customStyle="1" w:styleId="-1">
    <w:name w:val="- Список1"/>
    <w:basedOn w:val="aa"/>
    <w:link w:val="-10"/>
    <w:uiPriority w:val="99"/>
    <w:qFormat/>
    <w:rsid w:val="00752D20"/>
    <w:pPr>
      <w:numPr>
        <w:numId w:val="4"/>
      </w:numPr>
      <w:spacing w:after="0" w:line="336" w:lineRule="auto"/>
      <w:contextualSpacing/>
      <w:jc w:val="both"/>
    </w:pPr>
    <w:rPr>
      <w:rFonts w:ascii="Times New Roman" w:eastAsia="Times New Roman" w:hAnsi="Times New Roman" w:cs="Times New Roman"/>
      <w:sz w:val="28"/>
      <w:szCs w:val="28"/>
      <w:lang w:val="en-US"/>
    </w:rPr>
  </w:style>
  <w:style w:type="character" w:customStyle="1" w:styleId="-10">
    <w:name w:val="- Список1 Знак"/>
    <w:link w:val="-1"/>
    <w:uiPriority w:val="99"/>
    <w:locked/>
    <w:rsid w:val="00752D20"/>
    <w:rPr>
      <w:rFonts w:ascii="Times New Roman" w:eastAsia="Times New Roman" w:hAnsi="Times New Roman" w:cs="Times New Roman"/>
      <w:sz w:val="28"/>
      <w:szCs w:val="28"/>
      <w:lang w:val="en-US"/>
    </w:rPr>
  </w:style>
  <w:style w:type="paragraph" w:customStyle="1" w:styleId="17">
    <w:name w:val="Нум1"/>
    <w:basedOn w:val="aa"/>
    <w:link w:val="1f1"/>
    <w:qFormat/>
    <w:rsid w:val="00752D20"/>
    <w:pPr>
      <w:keepNext/>
      <w:keepLines/>
      <w:widowControl w:val="0"/>
      <w:suppressLineNumbers/>
      <w:suppressAutoHyphens/>
      <w:spacing w:before="240" w:after="120" w:line="240" w:lineRule="auto"/>
      <w:ind w:firstLine="709"/>
      <w:jc w:val="center"/>
    </w:pPr>
    <w:rPr>
      <w:rFonts w:ascii="Times New Roman" w:eastAsia="Times New Roman" w:hAnsi="Times New Roman" w:cs="Times New Roman"/>
      <w:sz w:val="28"/>
      <w:szCs w:val="24"/>
      <w:lang w:eastAsia="ru-RU"/>
    </w:rPr>
  </w:style>
  <w:style w:type="character" w:customStyle="1" w:styleId="1f1">
    <w:name w:val="Нум1 Знак"/>
    <w:link w:val="17"/>
    <w:rsid w:val="00752D20"/>
    <w:rPr>
      <w:rFonts w:ascii="Times New Roman" w:eastAsia="Times New Roman" w:hAnsi="Times New Roman" w:cs="Times New Roman"/>
      <w:sz w:val="28"/>
      <w:szCs w:val="24"/>
      <w:lang w:eastAsia="ru-RU"/>
    </w:rPr>
  </w:style>
  <w:style w:type="paragraph" w:customStyle="1" w:styleId="27">
    <w:name w:val="Нум2"/>
    <w:basedOn w:val="aa"/>
    <w:link w:val="28"/>
    <w:qFormat/>
    <w:rsid w:val="00752D20"/>
    <w:pPr>
      <w:widowControl w:val="0"/>
      <w:suppressLineNumbers/>
      <w:suppressAutoHyphens/>
      <w:spacing w:after="0" w:line="240" w:lineRule="auto"/>
      <w:ind w:left="-141" w:firstLine="709"/>
      <w:jc w:val="both"/>
    </w:pPr>
    <w:rPr>
      <w:rFonts w:ascii="Times New Roman" w:eastAsia="Times New Roman" w:hAnsi="Times New Roman" w:cs="Times New Roman"/>
      <w:sz w:val="28"/>
      <w:szCs w:val="20"/>
      <w:lang w:eastAsia="ru-RU"/>
    </w:rPr>
  </w:style>
  <w:style w:type="character" w:customStyle="1" w:styleId="28">
    <w:name w:val="Нум2 Знак"/>
    <w:link w:val="27"/>
    <w:rsid w:val="00752D20"/>
    <w:rPr>
      <w:rFonts w:ascii="Times New Roman" w:eastAsia="Times New Roman" w:hAnsi="Times New Roman" w:cs="Times New Roman"/>
      <w:sz w:val="28"/>
      <w:szCs w:val="20"/>
      <w:lang w:eastAsia="ru-RU"/>
    </w:rPr>
  </w:style>
  <w:style w:type="paragraph" w:customStyle="1" w:styleId="35">
    <w:name w:val="Нум3"/>
    <w:basedOn w:val="aa"/>
    <w:link w:val="36"/>
    <w:qFormat/>
    <w:rsid w:val="00752D20"/>
    <w:pPr>
      <w:widowControl w:val="0"/>
      <w:adjustRightInd w:val="0"/>
      <w:spacing w:after="0" w:line="240" w:lineRule="auto"/>
      <w:ind w:left="2410" w:firstLine="709"/>
      <w:jc w:val="both"/>
      <w:textAlignment w:val="baseline"/>
    </w:pPr>
    <w:rPr>
      <w:rFonts w:ascii="Times New Roman" w:eastAsia="Times New Roman" w:hAnsi="Times New Roman" w:cs="Times New Roman"/>
      <w:sz w:val="28"/>
      <w:szCs w:val="20"/>
      <w:lang w:eastAsia="ru-RU"/>
    </w:rPr>
  </w:style>
  <w:style w:type="character" w:customStyle="1" w:styleId="36">
    <w:name w:val="Нум3 Знак"/>
    <w:link w:val="35"/>
    <w:rsid w:val="00752D20"/>
    <w:rPr>
      <w:rFonts w:ascii="Times New Roman" w:eastAsia="Times New Roman" w:hAnsi="Times New Roman" w:cs="Times New Roman"/>
      <w:sz w:val="28"/>
      <w:szCs w:val="20"/>
      <w:lang w:eastAsia="ru-RU"/>
    </w:rPr>
  </w:style>
  <w:style w:type="paragraph" w:customStyle="1" w:styleId="aff5">
    <w:name w:val="Нормальный (лев. подпись)"/>
    <w:basedOn w:val="aa"/>
    <w:next w:val="aa"/>
    <w:uiPriority w:val="99"/>
    <w:rsid w:val="00752D2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OEM">
    <w:name w:val="Нормальный (OEM)"/>
    <w:basedOn w:val="aa"/>
    <w:next w:val="aa"/>
    <w:uiPriority w:val="99"/>
    <w:rsid w:val="00752D2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footnote text"/>
    <w:aliases w:val=" Знак6,Знак21,Знак6,Знак2,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Текст сноски Знак Знак"/>
    <w:basedOn w:val="aa"/>
    <w:link w:val="aff7"/>
    <w:uiPriority w:val="99"/>
    <w:unhideWhenUsed/>
    <w:rsid w:val="00752D20"/>
    <w:pPr>
      <w:spacing w:after="0" w:line="240" w:lineRule="auto"/>
    </w:pPr>
    <w:rPr>
      <w:rFonts w:ascii="Arial Unicode MS" w:eastAsia="Arial Unicode MS" w:hAnsi="Arial Unicode MS" w:cs="Arial Unicode MS"/>
      <w:color w:val="000000"/>
      <w:sz w:val="20"/>
      <w:szCs w:val="20"/>
      <w:lang w:eastAsia="ru-RU"/>
    </w:rPr>
  </w:style>
  <w:style w:type="character" w:customStyle="1" w:styleId="aff7">
    <w:name w:val="Текст сноски Знак"/>
    <w:aliases w:val=" Знак6 Знак,Знак21 Знак,Знак6 Знак,Знак2 Знак1,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b"/>
    <w:link w:val="aff6"/>
    <w:uiPriority w:val="99"/>
    <w:rsid w:val="00752D20"/>
    <w:rPr>
      <w:rFonts w:ascii="Arial Unicode MS" w:eastAsia="Arial Unicode MS" w:hAnsi="Arial Unicode MS" w:cs="Arial Unicode MS"/>
      <w:color w:val="000000"/>
      <w:sz w:val="20"/>
      <w:szCs w:val="20"/>
      <w:lang w:eastAsia="ru-RU"/>
    </w:rPr>
  </w:style>
  <w:style w:type="character" w:styleId="aff8">
    <w:name w:val="footnote reference"/>
    <w:aliases w:val="Знак сноски-FN,SUPERS,Знак сноски 1,Ciae niinee-FN,fr,Used by Word for Help footnote symbols,Ciae niinee 1,Ссылка на сноску 45,Referencia nota al pie"/>
    <w:basedOn w:val="ab"/>
    <w:unhideWhenUsed/>
    <w:rsid w:val="00752D20"/>
    <w:rPr>
      <w:vertAlign w:val="superscript"/>
    </w:rPr>
  </w:style>
  <w:style w:type="paragraph" w:customStyle="1" w:styleId="12">
    <w:name w:val="Заголовок 1 Приложение"/>
    <w:basedOn w:val="15"/>
    <w:next w:val="aa"/>
    <w:rsid w:val="00752D20"/>
    <w:pPr>
      <w:keepLines/>
      <w:pageBreakBefore/>
      <w:numPr>
        <w:numId w:val="6"/>
      </w:numPr>
      <w:spacing w:after="120"/>
      <w:jc w:val="right"/>
    </w:pPr>
    <w:rPr>
      <w:rFonts w:ascii="Arial" w:hAnsi="Arial"/>
      <w:caps/>
      <w:color w:val="auto"/>
      <w:kern w:val="0"/>
      <w:sz w:val="27"/>
      <w:szCs w:val="24"/>
    </w:rPr>
  </w:style>
  <w:style w:type="paragraph" w:customStyle="1" w:styleId="2">
    <w:name w:val="Заголовок 2 Приложение"/>
    <w:basedOn w:val="23"/>
    <w:rsid w:val="00752D20"/>
    <w:pPr>
      <w:keepLines w:val="0"/>
      <w:widowControl/>
      <w:numPr>
        <w:ilvl w:val="1"/>
        <w:numId w:val="6"/>
      </w:numPr>
      <w:suppressLineNumbers w:val="0"/>
      <w:suppressAutoHyphens w:val="0"/>
      <w:jc w:val="left"/>
    </w:pPr>
    <w:rPr>
      <w:rFonts w:ascii="Arial" w:hAnsi="Arial" w:cs="Arial CYR"/>
      <w:b/>
      <w:bCs/>
      <w:smallCaps/>
      <w:spacing w:val="-2"/>
      <w:sz w:val="27"/>
    </w:rPr>
  </w:style>
  <w:style w:type="paragraph" w:customStyle="1" w:styleId="a8">
    <w:name w:val="Таблица Приложение"/>
    <w:basedOn w:val="aa"/>
    <w:next w:val="aa"/>
    <w:rsid w:val="00752D20"/>
    <w:pPr>
      <w:keepNext/>
      <w:numPr>
        <w:ilvl w:val="2"/>
        <w:numId w:val="6"/>
      </w:numPr>
      <w:tabs>
        <w:tab w:val="clear" w:pos="5395"/>
        <w:tab w:val="num" w:pos="360"/>
        <w:tab w:val="num" w:pos="2160"/>
      </w:tabs>
      <w:spacing w:after="0" w:line="240" w:lineRule="auto"/>
      <w:ind w:left="0" w:firstLine="0"/>
      <w:jc w:val="right"/>
    </w:pPr>
    <w:rPr>
      <w:rFonts w:ascii="Times New Roman" w:eastAsia="Times New Roman" w:hAnsi="Times New Roman" w:cs="Times New Roman"/>
      <w:b/>
      <w:sz w:val="27"/>
      <w:szCs w:val="27"/>
      <w:lang w:eastAsia="ru-RU"/>
    </w:rPr>
  </w:style>
  <w:style w:type="character" w:customStyle="1" w:styleId="29">
    <w:name w:val="Заголовок №2_"/>
    <w:link w:val="2a"/>
    <w:locked/>
    <w:rsid w:val="00752D20"/>
    <w:rPr>
      <w:rFonts w:ascii="Times New Roman" w:hAnsi="Times New Roman" w:cs="Times New Roman"/>
      <w:sz w:val="24"/>
      <w:szCs w:val="24"/>
      <w:shd w:val="clear" w:color="auto" w:fill="FFFFFF"/>
    </w:rPr>
  </w:style>
  <w:style w:type="paragraph" w:customStyle="1" w:styleId="2a">
    <w:name w:val="Заголовок №2"/>
    <w:basedOn w:val="aa"/>
    <w:link w:val="29"/>
    <w:rsid w:val="00752D20"/>
    <w:pPr>
      <w:shd w:val="clear" w:color="auto" w:fill="FFFFFF"/>
      <w:spacing w:before="660" w:after="180" w:line="240" w:lineRule="atLeast"/>
      <w:outlineLvl w:val="1"/>
    </w:pPr>
    <w:rPr>
      <w:rFonts w:ascii="Times New Roman" w:hAnsi="Times New Roman" w:cs="Times New Roman"/>
      <w:sz w:val="24"/>
      <w:szCs w:val="24"/>
    </w:rPr>
  </w:style>
  <w:style w:type="table" w:styleId="aff9">
    <w:name w:val="Table Grid"/>
    <w:basedOn w:val="ac"/>
    <w:uiPriority w:val="39"/>
    <w:rsid w:val="00752D20"/>
    <w:pPr>
      <w:spacing w:after="0" w:line="240" w:lineRule="auto"/>
    </w:pPr>
    <w:rPr>
      <w:rFonts w:ascii="Arial Unicode MS" w:eastAsia="Arial Unicode MS" w:hAnsi="Arial Unicode MS" w:cs="Arial Unicode MS"/>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FollowedHyperlink"/>
    <w:basedOn w:val="ab"/>
    <w:uiPriority w:val="99"/>
    <w:unhideWhenUsed/>
    <w:rsid w:val="00752D20"/>
    <w:rPr>
      <w:color w:val="954F72" w:themeColor="followedHyperlink"/>
      <w:u w:val="single"/>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b"/>
    <w:uiPriority w:val="9"/>
    <w:rsid w:val="00752D20"/>
    <w:rPr>
      <w:rFonts w:asciiTheme="majorHAnsi" w:eastAsiaTheme="majorEastAsia" w:hAnsiTheme="majorHAnsi" w:cstheme="majorBidi"/>
      <w:color w:val="2E74B5" w:themeColor="accent1" w:themeShade="BF"/>
      <w:sz w:val="32"/>
      <w:szCs w:val="32"/>
    </w:rPr>
  </w:style>
  <w:style w:type="character" w:customStyle="1" w:styleId="310">
    <w:name w:val="Заголовок 3 Знак1"/>
    <w:aliases w:val="h3 Знак1,Head 3 Знак1,l3+toc 3 Знак1,heading 3 Знак1,CT Знак1,Sub-section Title Знак1,l3 Знак1,H3 Знак1"/>
    <w:basedOn w:val="ab"/>
    <w:uiPriority w:val="9"/>
    <w:rsid w:val="00752D20"/>
    <w:rPr>
      <w:rFonts w:asciiTheme="majorHAnsi" w:eastAsiaTheme="majorEastAsia" w:hAnsiTheme="majorHAnsi" w:cstheme="majorBidi"/>
      <w:color w:val="1F4D78" w:themeColor="accent1" w:themeShade="7F"/>
      <w:sz w:val="24"/>
      <w:szCs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basedOn w:val="ab"/>
    <w:uiPriority w:val="99"/>
    <w:semiHidden/>
    <w:rsid w:val="00752D20"/>
    <w:rPr>
      <w:rFonts w:asciiTheme="majorHAnsi" w:eastAsiaTheme="majorEastAsia" w:hAnsiTheme="majorHAnsi" w:cstheme="majorBidi"/>
      <w:i/>
      <w:iCs/>
      <w:color w:val="2E74B5" w:themeColor="accent1" w:themeShade="BF"/>
      <w:sz w:val="24"/>
      <w:szCs w:val="24"/>
    </w:rPr>
  </w:style>
  <w:style w:type="paragraph" w:customStyle="1" w:styleId="msonormal0">
    <w:name w:val="msonormal"/>
    <w:basedOn w:val="aa"/>
    <w:rsid w:val="00752D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2">
    <w:name w:val="Текст сноски Знак1"/>
    <w:aliases w:val="Знак6 Знак1,Знак21 Знак1,Знак2 Знак,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2"/>
    <w:basedOn w:val="ab"/>
    <w:uiPriority w:val="99"/>
    <w:rsid w:val="00752D20"/>
    <w:rPr>
      <w:rFonts w:ascii="Arial Unicode MS" w:eastAsia="Arial Unicode MS" w:hAnsi="Arial Unicode MS" w:cs="Arial Unicode MS"/>
      <w:color w:val="000000"/>
      <w:sz w:val="20"/>
      <w:szCs w:val="20"/>
      <w:lang w:eastAsia="ru-RU"/>
    </w:rPr>
  </w:style>
  <w:style w:type="paragraph" w:styleId="affb">
    <w:name w:val="header"/>
    <w:aliases w:val="Верхний колонтитул Знак Знак,Верхний колонтитул Знак1 Знак,Знак1 Знак Знак Знак1 Знак З Знак Знак Знак Знак Знак Знак,Linie,Heder,Titul,??????? ??????????,I.L.T.,Aa?oiee eieiioeooe1,ВерхКолонтитул-1я-строкa,Знак8"/>
    <w:basedOn w:val="aa"/>
    <w:link w:val="affc"/>
    <w:uiPriority w:val="99"/>
    <w:unhideWhenUsed/>
    <w:rsid w:val="00752D20"/>
    <w:pPr>
      <w:tabs>
        <w:tab w:val="center" w:pos="4677"/>
        <w:tab w:val="right" w:pos="9355"/>
      </w:tabs>
      <w:spacing w:after="0" w:line="240" w:lineRule="auto"/>
    </w:pPr>
    <w:rPr>
      <w:rFonts w:ascii="Arial Unicode MS" w:eastAsia="Arial Unicode MS" w:hAnsi="Arial Unicode MS" w:cs="Arial Unicode MS"/>
      <w:color w:val="000000"/>
      <w:sz w:val="24"/>
      <w:szCs w:val="24"/>
      <w:lang w:eastAsia="ru-RU"/>
    </w:rPr>
  </w:style>
  <w:style w:type="character" w:customStyle="1" w:styleId="affc">
    <w:name w:val="Верхний колонтитул Знак"/>
    <w:aliases w:val="Верхний колонтитул Знак Знак Знак,Верхний колонтитул Знак1 Знак Знак,Знак1 Знак Знак Знак1 Знак З Знак Знак Знак Знак Знак Знак Знак,Linie Знак,Heder Знак,Titul Знак,??????? ?????????? Знак,I.L.T. Знак,Aa?oiee eieiioeooe1 Знак"/>
    <w:basedOn w:val="ab"/>
    <w:link w:val="affb"/>
    <w:uiPriority w:val="99"/>
    <w:rsid w:val="00752D20"/>
    <w:rPr>
      <w:rFonts w:ascii="Arial Unicode MS" w:eastAsia="Arial Unicode MS" w:hAnsi="Arial Unicode MS" w:cs="Arial Unicode MS"/>
      <w:color w:val="000000"/>
      <w:sz w:val="24"/>
      <w:szCs w:val="24"/>
      <w:lang w:eastAsia="ru-RU"/>
    </w:rPr>
  </w:style>
  <w:style w:type="table" w:customStyle="1" w:styleId="311">
    <w:name w:val="Сетка таблицы31"/>
    <w:basedOn w:val="ac"/>
    <w:uiPriority w:val="59"/>
    <w:rsid w:val="00752D2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endnote text"/>
    <w:basedOn w:val="aa"/>
    <w:link w:val="1f3"/>
    <w:uiPriority w:val="99"/>
    <w:semiHidden/>
    <w:unhideWhenUsed/>
    <w:rsid w:val="00752D20"/>
    <w:pPr>
      <w:spacing w:after="0" w:line="240" w:lineRule="auto"/>
    </w:pPr>
    <w:rPr>
      <w:rFonts w:ascii="Arial Unicode MS" w:eastAsia="Arial Unicode MS" w:hAnsi="Arial Unicode MS" w:cs="Arial Unicode MS"/>
      <w:color w:val="000000"/>
      <w:sz w:val="20"/>
      <w:szCs w:val="20"/>
      <w:lang w:eastAsia="ru-RU"/>
    </w:rPr>
  </w:style>
  <w:style w:type="character" w:customStyle="1" w:styleId="affe">
    <w:name w:val="Текст концевой сноски Знак"/>
    <w:basedOn w:val="ab"/>
    <w:link w:val="1f4"/>
    <w:uiPriority w:val="99"/>
    <w:rsid w:val="00752D20"/>
    <w:rPr>
      <w:sz w:val="20"/>
      <w:szCs w:val="20"/>
    </w:rPr>
  </w:style>
  <w:style w:type="character" w:styleId="afff">
    <w:name w:val="endnote reference"/>
    <w:uiPriority w:val="99"/>
    <w:unhideWhenUsed/>
    <w:rsid w:val="00752D20"/>
    <w:rPr>
      <w:vertAlign w:val="superscript"/>
    </w:rPr>
  </w:style>
  <w:style w:type="character" w:customStyle="1" w:styleId="1f3">
    <w:name w:val="Текст концевой сноски Знак1"/>
    <w:link w:val="affd"/>
    <w:uiPriority w:val="99"/>
    <w:semiHidden/>
    <w:locked/>
    <w:rsid w:val="00752D20"/>
    <w:rPr>
      <w:rFonts w:ascii="Arial Unicode MS" w:eastAsia="Arial Unicode MS" w:hAnsi="Arial Unicode MS" w:cs="Arial Unicode MS"/>
      <w:color w:val="000000"/>
      <w:sz w:val="20"/>
      <w:szCs w:val="20"/>
      <w:lang w:eastAsia="ru-RU"/>
    </w:rPr>
  </w:style>
  <w:style w:type="paragraph" w:styleId="HTML2">
    <w:name w:val="HTML Address"/>
    <w:basedOn w:val="aa"/>
    <w:link w:val="HTML3"/>
    <w:uiPriority w:val="99"/>
    <w:semiHidden/>
    <w:unhideWhenUsed/>
    <w:rsid w:val="00936119"/>
    <w:pPr>
      <w:spacing w:after="60" w:line="240" w:lineRule="auto"/>
      <w:jc w:val="both"/>
    </w:pPr>
    <w:rPr>
      <w:rFonts w:ascii="Times New Roman" w:eastAsia="Times New Roman" w:hAnsi="Times New Roman" w:cs="Times New Roman"/>
      <w:i/>
      <w:iCs/>
      <w:sz w:val="24"/>
      <w:szCs w:val="24"/>
      <w:lang w:eastAsia="ru-RU"/>
    </w:rPr>
  </w:style>
  <w:style w:type="character" w:customStyle="1" w:styleId="HTML3">
    <w:name w:val="Адрес HTML Знак"/>
    <w:basedOn w:val="ab"/>
    <w:link w:val="HTML2"/>
    <w:uiPriority w:val="99"/>
    <w:semiHidden/>
    <w:rsid w:val="00936119"/>
    <w:rPr>
      <w:rFonts w:ascii="Times New Roman" w:eastAsia="Times New Roman" w:hAnsi="Times New Roman" w:cs="Times New Roman"/>
      <w:i/>
      <w:iCs/>
      <w:sz w:val="24"/>
      <w:szCs w:val="24"/>
      <w:lang w:eastAsia="ru-RU"/>
    </w:rPr>
  </w:style>
  <w:style w:type="character" w:styleId="afff0">
    <w:name w:val="Emphasis"/>
    <w:uiPriority w:val="20"/>
    <w:qFormat/>
    <w:rsid w:val="00936119"/>
    <w:rPr>
      <w:rFonts w:ascii="Times New Roman" w:hAnsi="Times New Roman" w:cs="Times New Roman" w:hint="default"/>
      <w:i/>
      <w:iCs/>
    </w:rPr>
  </w:style>
  <w:style w:type="paragraph" w:styleId="afff1">
    <w:name w:val="Normal (Web)"/>
    <w:basedOn w:val="aa"/>
    <w:unhideWhenUsed/>
    <w:rsid w:val="009361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5">
    <w:name w:val="toc 1"/>
    <w:basedOn w:val="aa"/>
    <w:next w:val="aa"/>
    <w:autoRedefine/>
    <w:uiPriority w:val="39"/>
    <w:unhideWhenUsed/>
    <w:qFormat/>
    <w:rsid w:val="00936119"/>
    <w:pPr>
      <w:tabs>
        <w:tab w:val="left" w:pos="720"/>
        <w:tab w:val="right" w:leader="dot" w:pos="10260"/>
      </w:tabs>
      <w:spacing w:after="120" w:line="240" w:lineRule="auto"/>
      <w:ind w:right="635" w:firstLine="360"/>
    </w:pPr>
    <w:rPr>
      <w:rFonts w:ascii="Times New Roman" w:eastAsia="Times New Roman" w:hAnsi="Times New Roman" w:cs="Times New Roman"/>
      <w:b/>
      <w:bCs/>
      <w:caps/>
      <w:noProof/>
      <w:sz w:val="24"/>
      <w:szCs w:val="24"/>
      <w:lang w:val="en-US" w:eastAsia="ru-RU"/>
    </w:rPr>
  </w:style>
  <w:style w:type="paragraph" w:styleId="2b">
    <w:name w:val="toc 2"/>
    <w:basedOn w:val="aa"/>
    <w:next w:val="aa"/>
    <w:link w:val="2c"/>
    <w:autoRedefine/>
    <w:uiPriority w:val="39"/>
    <w:unhideWhenUsed/>
    <w:qFormat/>
    <w:rsid w:val="00936119"/>
    <w:pPr>
      <w:tabs>
        <w:tab w:val="left" w:pos="900"/>
        <w:tab w:val="right" w:leader="dot" w:pos="10260"/>
      </w:tabs>
      <w:spacing w:after="0" w:line="240" w:lineRule="auto"/>
      <w:ind w:left="900" w:right="360" w:hanging="540"/>
    </w:pPr>
    <w:rPr>
      <w:rFonts w:ascii="Times New Roman" w:eastAsia="Times New Roman" w:hAnsi="Times New Roman" w:cs="Times New Roman"/>
      <w:b/>
      <w:smallCaps/>
      <w:noProof/>
      <w:kern w:val="28"/>
      <w:sz w:val="24"/>
      <w:szCs w:val="24"/>
      <w:lang w:eastAsia="ru-RU"/>
    </w:rPr>
  </w:style>
  <w:style w:type="paragraph" w:styleId="37">
    <w:name w:val="toc 3"/>
    <w:basedOn w:val="aa"/>
    <w:next w:val="aa"/>
    <w:autoRedefine/>
    <w:uiPriority w:val="39"/>
    <w:unhideWhenUsed/>
    <w:qFormat/>
    <w:rsid w:val="00936119"/>
    <w:pPr>
      <w:tabs>
        <w:tab w:val="left" w:pos="1200"/>
        <w:tab w:val="right" w:leader="dot" w:pos="10260"/>
      </w:tabs>
      <w:spacing w:after="0" w:line="240" w:lineRule="auto"/>
      <w:ind w:left="360"/>
    </w:pPr>
    <w:rPr>
      <w:rFonts w:ascii="Times New Roman" w:eastAsia="Times New Roman" w:hAnsi="Times New Roman" w:cs="Times New Roman"/>
      <w:noProof/>
      <w:kern w:val="28"/>
      <w:sz w:val="24"/>
      <w:szCs w:val="24"/>
      <w:lang w:eastAsia="ru-RU"/>
    </w:rPr>
  </w:style>
  <w:style w:type="paragraph" w:styleId="42">
    <w:name w:val="toc 4"/>
    <w:basedOn w:val="aa"/>
    <w:next w:val="aa"/>
    <w:autoRedefine/>
    <w:uiPriority w:val="99"/>
    <w:unhideWhenUsed/>
    <w:rsid w:val="00936119"/>
    <w:pPr>
      <w:spacing w:after="0" w:line="240" w:lineRule="auto"/>
      <w:ind w:left="720"/>
    </w:pPr>
    <w:rPr>
      <w:rFonts w:ascii="Times New Roman" w:eastAsia="Times New Roman" w:hAnsi="Times New Roman" w:cs="Times New Roman"/>
      <w:sz w:val="24"/>
      <w:szCs w:val="24"/>
      <w:lang w:eastAsia="ru-RU"/>
    </w:rPr>
  </w:style>
  <w:style w:type="paragraph" w:styleId="52">
    <w:name w:val="toc 5"/>
    <w:basedOn w:val="aa"/>
    <w:next w:val="aa"/>
    <w:autoRedefine/>
    <w:uiPriority w:val="99"/>
    <w:unhideWhenUsed/>
    <w:rsid w:val="00936119"/>
    <w:pPr>
      <w:spacing w:after="0" w:line="240" w:lineRule="auto"/>
      <w:ind w:left="960"/>
    </w:pPr>
    <w:rPr>
      <w:rFonts w:ascii="Times New Roman" w:eastAsia="Times New Roman" w:hAnsi="Times New Roman" w:cs="Times New Roman"/>
      <w:sz w:val="24"/>
      <w:szCs w:val="24"/>
      <w:lang w:eastAsia="ru-RU"/>
    </w:rPr>
  </w:style>
  <w:style w:type="paragraph" w:styleId="63">
    <w:name w:val="toc 6"/>
    <w:basedOn w:val="aa"/>
    <w:next w:val="aa"/>
    <w:autoRedefine/>
    <w:uiPriority w:val="99"/>
    <w:unhideWhenUsed/>
    <w:rsid w:val="00936119"/>
    <w:pPr>
      <w:spacing w:after="0" w:line="240" w:lineRule="auto"/>
      <w:ind w:left="1200"/>
    </w:pPr>
    <w:rPr>
      <w:rFonts w:ascii="Times New Roman" w:eastAsia="Times New Roman" w:hAnsi="Times New Roman" w:cs="Times New Roman"/>
      <w:sz w:val="24"/>
      <w:szCs w:val="24"/>
      <w:lang w:eastAsia="ru-RU"/>
    </w:rPr>
  </w:style>
  <w:style w:type="paragraph" w:styleId="71">
    <w:name w:val="toc 7"/>
    <w:basedOn w:val="aa"/>
    <w:next w:val="aa"/>
    <w:autoRedefine/>
    <w:uiPriority w:val="99"/>
    <w:unhideWhenUsed/>
    <w:rsid w:val="00936119"/>
    <w:pPr>
      <w:spacing w:after="0" w:line="240" w:lineRule="auto"/>
      <w:ind w:left="1440"/>
    </w:pPr>
    <w:rPr>
      <w:rFonts w:ascii="Times New Roman" w:eastAsia="Times New Roman" w:hAnsi="Times New Roman" w:cs="Times New Roman"/>
      <w:sz w:val="24"/>
      <w:szCs w:val="24"/>
      <w:lang w:eastAsia="ru-RU"/>
    </w:rPr>
  </w:style>
  <w:style w:type="paragraph" w:styleId="81">
    <w:name w:val="toc 8"/>
    <w:basedOn w:val="aa"/>
    <w:next w:val="aa"/>
    <w:autoRedefine/>
    <w:uiPriority w:val="99"/>
    <w:unhideWhenUsed/>
    <w:rsid w:val="00936119"/>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a"/>
    <w:next w:val="aa"/>
    <w:autoRedefine/>
    <w:uiPriority w:val="99"/>
    <w:unhideWhenUsed/>
    <w:rsid w:val="00936119"/>
    <w:pPr>
      <w:spacing w:after="0" w:line="240" w:lineRule="auto"/>
      <w:ind w:left="1920"/>
    </w:pPr>
    <w:rPr>
      <w:rFonts w:ascii="Times New Roman" w:eastAsia="Times New Roman" w:hAnsi="Times New Roman" w:cs="Times New Roman"/>
      <w:sz w:val="24"/>
      <w:szCs w:val="24"/>
      <w:lang w:eastAsia="ru-RU"/>
    </w:rPr>
  </w:style>
  <w:style w:type="paragraph" w:styleId="afff2">
    <w:name w:val="Normal Indent"/>
    <w:basedOn w:val="aa"/>
    <w:uiPriority w:val="99"/>
    <w:semiHidden/>
    <w:unhideWhenUsed/>
    <w:rsid w:val="00936119"/>
    <w:pPr>
      <w:spacing w:after="60" w:line="240" w:lineRule="auto"/>
      <w:ind w:left="708"/>
      <w:jc w:val="both"/>
    </w:pPr>
    <w:rPr>
      <w:rFonts w:ascii="Times New Roman" w:eastAsia="Times New Roman" w:hAnsi="Times New Roman" w:cs="Times New Roman"/>
      <w:sz w:val="24"/>
      <w:szCs w:val="24"/>
      <w:lang w:eastAsia="ru-RU"/>
    </w:rPr>
  </w:style>
  <w:style w:type="paragraph" w:styleId="afff3">
    <w:name w:val="annotation text"/>
    <w:aliases w:val="ct,Used by Word for text of author queries,Comment Text Char"/>
    <w:basedOn w:val="aa"/>
    <w:link w:val="afff4"/>
    <w:uiPriority w:val="99"/>
    <w:unhideWhenUsed/>
    <w:rsid w:val="00936119"/>
    <w:pPr>
      <w:spacing w:after="0" w:line="240" w:lineRule="auto"/>
    </w:pPr>
    <w:rPr>
      <w:rFonts w:ascii="Times New Roman" w:eastAsia="Times New Roman" w:hAnsi="Times New Roman" w:cs="Times New Roman"/>
      <w:sz w:val="20"/>
      <w:szCs w:val="20"/>
      <w:lang w:eastAsia="ru-RU"/>
    </w:rPr>
  </w:style>
  <w:style w:type="character" w:customStyle="1" w:styleId="afff4">
    <w:name w:val="Текст примечания Знак"/>
    <w:aliases w:val="ct Знак,Used by Word for text of author queries Знак,Comment Text Char Знак"/>
    <w:basedOn w:val="ab"/>
    <w:link w:val="afff3"/>
    <w:uiPriority w:val="99"/>
    <w:rsid w:val="00936119"/>
    <w:rPr>
      <w:rFonts w:ascii="Times New Roman" w:eastAsia="Times New Roman" w:hAnsi="Times New Roman" w:cs="Times New Roman"/>
      <w:sz w:val="20"/>
      <w:szCs w:val="20"/>
      <w:lang w:eastAsia="ru-RU"/>
    </w:rPr>
  </w:style>
  <w:style w:type="paragraph" w:styleId="afff5">
    <w:name w:val="envelope address"/>
    <w:basedOn w:val="aa"/>
    <w:uiPriority w:val="99"/>
    <w:semiHidden/>
    <w:unhideWhenUsed/>
    <w:rsid w:val="00936119"/>
    <w:pPr>
      <w:framePr w:w="7920" w:h="1980" w:hSpace="180" w:wrap="auto" w:hAnchor="page" w:xAlign="center" w:yAlign="bottom"/>
      <w:spacing w:after="60" w:line="240" w:lineRule="auto"/>
      <w:ind w:left="2880"/>
      <w:jc w:val="both"/>
    </w:pPr>
    <w:rPr>
      <w:rFonts w:ascii="Arial" w:eastAsia="Times New Roman" w:hAnsi="Arial" w:cs="Arial"/>
      <w:sz w:val="24"/>
      <w:szCs w:val="24"/>
      <w:lang w:eastAsia="ru-RU"/>
    </w:rPr>
  </w:style>
  <w:style w:type="paragraph" w:styleId="2d">
    <w:name w:val="envelope return"/>
    <w:basedOn w:val="aa"/>
    <w:uiPriority w:val="99"/>
    <w:semiHidden/>
    <w:unhideWhenUsed/>
    <w:rsid w:val="00936119"/>
    <w:pPr>
      <w:spacing w:after="60" w:line="240" w:lineRule="auto"/>
      <w:jc w:val="both"/>
    </w:pPr>
    <w:rPr>
      <w:rFonts w:ascii="Arial" w:eastAsia="Times New Roman" w:hAnsi="Arial" w:cs="Arial"/>
      <w:sz w:val="20"/>
      <w:szCs w:val="20"/>
      <w:lang w:eastAsia="ru-RU"/>
    </w:rPr>
  </w:style>
  <w:style w:type="paragraph" w:styleId="afff6">
    <w:name w:val="List Bullet"/>
    <w:aliases w:val="UL,Indent 1"/>
    <w:basedOn w:val="aa"/>
    <w:autoRedefine/>
    <w:uiPriority w:val="99"/>
    <w:unhideWhenUsed/>
    <w:qFormat/>
    <w:rsid w:val="00936119"/>
    <w:pPr>
      <w:widowControl w:val="0"/>
      <w:spacing w:after="60" w:line="240" w:lineRule="auto"/>
      <w:jc w:val="both"/>
    </w:pPr>
    <w:rPr>
      <w:rFonts w:ascii="Times New Roman" w:eastAsia="Times New Roman" w:hAnsi="Times New Roman" w:cs="Times New Roman"/>
      <w:sz w:val="24"/>
      <w:szCs w:val="24"/>
      <w:lang w:eastAsia="ru-RU"/>
    </w:rPr>
  </w:style>
  <w:style w:type="paragraph" w:styleId="afff7">
    <w:name w:val="List Number"/>
    <w:basedOn w:val="aa"/>
    <w:uiPriority w:val="99"/>
    <w:unhideWhenUsed/>
    <w:rsid w:val="00936119"/>
    <w:pPr>
      <w:tabs>
        <w:tab w:val="num" w:pos="360"/>
      </w:tabs>
      <w:spacing w:after="60" w:line="240" w:lineRule="auto"/>
      <w:ind w:left="360" w:hanging="360"/>
      <w:jc w:val="both"/>
    </w:pPr>
    <w:rPr>
      <w:rFonts w:ascii="Times New Roman" w:eastAsia="Times New Roman" w:hAnsi="Times New Roman" w:cs="Times New Roman"/>
      <w:sz w:val="24"/>
      <w:szCs w:val="20"/>
      <w:lang w:eastAsia="ru-RU"/>
    </w:rPr>
  </w:style>
  <w:style w:type="paragraph" w:styleId="2e">
    <w:name w:val="List 2"/>
    <w:basedOn w:val="aa"/>
    <w:uiPriority w:val="99"/>
    <w:semiHidden/>
    <w:unhideWhenUsed/>
    <w:rsid w:val="00936119"/>
    <w:pPr>
      <w:spacing w:after="60" w:line="240" w:lineRule="auto"/>
      <w:ind w:left="566" w:hanging="283"/>
      <w:jc w:val="both"/>
    </w:pPr>
    <w:rPr>
      <w:rFonts w:ascii="Times New Roman" w:eastAsia="Times New Roman" w:hAnsi="Times New Roman" w:cs="Times New Roman"/>
      <w:sz w:val="24"/>
      <w:szCs w:val="24"/>
      <w:lang w:eastAsia="ru-RU"/>
    </w:rPr>
  </w:style>
  <w:style w:type="paragraph" w:styleId="38">
    <w:name w:val="List 3"/>
    <w:basedOn w:val="aa"/>
    <w:uiPriority w:val="99"/>
    <w:semiHidden/>
    <w:unhideWhenUsed/>
    <w:rsid w:val="00936119"/>
    <w:pPr>
      <w:spacing w:after="60" w:line="240" w:lineRule="auto"/>
      <w:ind w:left="849" w:hanging="283"/>
      <w:jc w:val="both"/>
    </w:pPr>
    <w:rPr>
      <w:rFonts w:ascii="Times New Roman" w:eastAsia="Times New Roman" w:hAnsi="Times New Roman" w:cs="Times New Roman"/>
      <w:sz w:val="24"/>
      <w:szCs w:val="24"/>
      <w:lang w:eastAsia="ru-RU"/>
    </w:rPr>
  </w:style>
  <w:style w:type="paragraph" w:styleId="43">
    <w:name w:val="List 4"/>
    <w:basedOn w:val="aa"/>
    <w:uiPriority w:val="99"/>
    <w:semiHidden/>
    <w:unhideWhenUsed/>
    <w:rsid w:val="00936119"/>
    <w:pPr>
      <w:spacing w:after="60" w:line="240" w:lineRule="auto"/>
      <w:ind w:left="1132" w:hanging="283"/>
      <w:jc w:val="both"/>
    </w:pPr>
    <w:rPr>
      <w:rFonts w:ascii="Times New Roman" w:eastAsia="Times New Roman" w:hAnsi="Times New Roman" w:cs="Times New Roman"/>
      <w:sz w:val="24"/>
      <w:szCs w:val="24"/>
      <w:lang w:eastAsia="ru-RU"/>
    </w:rPr>
  </w:style>
  <w:style w:type="paragraph" w:styleId="54">
    <w:name w:val="List 5"/>
    <w:basedOn w:val="aa"/>
    <w:uiPriority w:val="99"/>
    <w:semiHidden/>
    <w:unhideWhenUsed/>
    <w:rsid w:val="00936119"/>
    <w:pPr>
      <w:spacing w:after="60" w:line="240" w:lineRule="auto"/>
      <w:ind w:left="1415" w:hanging="283"/>
      <w:jc w:val="both"/>
    </w:pPr>
    <w:rPr>
      <w:rFonts w:ascii="Times New Roman" w:eastAsia="Times New Roman" w:hAnsi="Times New Roman" w:cs="Times New Roman"/>
      <w:sz w:val="24"/>
      <w:szCs w:val="24"/>
      <w:lang w:eastAsia="ru-RU"/>
    </w:rPr>
  </w:style>
  <w:style w:type="paragraph" w:styleId="2f">
    <w:name w:val="List Bullet 2"/>
    <w:basedOn w:val="aa"/>
    <w:autoRedefine/>
    <w:uiPriority w:val="99"/>
    <w:unhideWhenUsed/>
    <w:rsid w:val="00936119"/>
    <w:pPr>
      <w:tabs>
        <w:tab w:val="num" w:pos="643"/>
      </w:tabs>
      <w:spacing w:after="60" w:line="240" w:lineRule="auto"/>
      <w:ind w:left="643" w:hanging="360"/>
      <w:jc w:val="both"/>
    </w:pPr>
    <w:rPr>
      <w:rFonts w:ascii="Times New Roman" w:eastAsia="Times New Roman" w:hAnsi="Times New Roman" w:cs="Times New Roman"/>
      <w:sz w:val="24"/>
      <w:szCs w:val="20"/>
      <w:lang w:eastAsia="ru-RU"/>
    </w:rPr>
  </w:style>
  <w:style w:type="paragraph" w:styleId="39">
    <w:name w:val="List Bullet 3"/>
    <w:basedOn w:val="aa"/>
    <w:autoRedefine/>
    <w:uiPriority w:val="99"/>
    <w:unhideWhenUsed/>
    <w:rsid w:val="00936119"/>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4">
    <w:name w:val="List Bullet 4"/>
    <w:basedOn w:val="aa"/>
    <w:autoRedefine/>
    <w:uiPriority w:val="99"/>
    <w:unhideWhenUsed/>
    <w:rsid w:val="00936119"/>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5">
    <w:name w:val="List Bullet 5"/>
    <w:basedOn w:val="aa"/>
    <w:autoRedefine/>
    <w:uiPriority w:val="99"/>
    <w:unhideWhenUsed/>
    <w:rsid w:val="00936119"/>
    <w:pPr>
      <w:tabs>
        <w:tab w:val="num" w:pos="1492"/>
      </w:tabs>
      <w:spacing w:after="60" w:line="240" w:lineRule="auto"/>
      <w:ind w:left="1492" w:hanging="360"/>
      <w:jc w:val="both"/>
    </w:pPr>
    <w:rPr>
      <w:rFonts w:ascii="Times New Roman" w:eastAsia="Times New Roman" w:hAnsi="Times New Roman" w:cs="Times New Roman"/>
      <w:sz w:val="24"/>
      <w:szCs w:val="20"/>
      <w:lang w:eastAsia="ru-RU"/>
    </w:rPr>
  </w:style>
  <w:style w:type="character" w:customStyle="1" w:styleId="2f0">
    <w:name w:val="Нумерованный список 2 Знак"/>
    <w:link w:val="2f1"/>
    <w:uiPriority w:val="99"/>
    <w:semiHidden/>
    <w:locked/>
    <w:rsid w:val="00936119"/>
    <w:rPr>
      <w:rFonts w:ascii="Times New Roman" w:eastAsia="Times New Roman" w:hAnsi="Times New Roman" w:cs="Times New Roman"/>
      <w:sz w:val="24"/>
      <w:szCs w:val="20"/>
      <w:lang w:eastAsia="ru-RU"/>
    </w:rPr>
  </w:style>
  <w:style w:type="paragraph" w:styleId="2f1">
    <w:name w:val="List Number 2"/>
    <w:basedOn w:val="aa"/>
    <w:link w:val="2f0"/>
    <w:uiPriority w:val="99"/>
    <w:unhideWhenUsed/>
    <w:rsid w:val="00936119"/>
    <w:pPr>
      <w:tabs>
        <w:tab w:val="num" w:pos="643"/>
      </w:tabs>
      <w:spacing w:after="60" w:line="240" w:lineRule="auto"/>
      <w:ind w:left="643" w:hanging="360"/>
      <w:jc w:val="both"/>
    </w:pPr>
    <w:rPr>
      <w:rFonts w:ascii="Times New Roman" w:eastAsia="Times New Roman" w:hAnsi="Times New Roman" w:cs="Times New Roman"/>
      <w:sz w:val="24"/>
      <w:szCs w:val="20"/>
      <w:lang w:eastAsia="ru-RU"/>
    </w:rPr>
  </w:style>
  <w:style w:type="paragraph" w:styleId="3a">
    <w:name w:val="List Number 3"/>
    <w:basedOn w:val="aa"/>
    <w:uiPriority w:val="99"/>
    <w:unhideWhenUsed/>
    <w:rsid w:val="00936119"/>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5">
    <w:name w:val="List Number 4"/>
    <w:basedOn w:val="aa"/>
    <w:uiPriority w:val="99"/>
    <w:unhideWhenUsed/>
    <w:rsid w:val="00936119"/>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6">
    <w:name w:val="List Number 5"/>
    <w:basedOn w:val="aa"/>
    <w:uiPriority w:val="99"/>
    <w:unhideWhenUsed/>
    <w:rsid w:val="00936119"/>
    <w:pPr>
      <w:tabs>
        <w:tab w:val="num" w:pos="1492"/>
      </w:tabs>
      <w:spacing w:after="60" w:line="240" w:lineRule="auto"/>
      <w:ind w:left="1492" w:hanging="360"/>
      <w:jc w:val="both"/>
    </w:pPr>
    <w:rPr>
      <w:rFonts w:ascii="Times New Roman" w:eastAsia="Times New Roman" w:hAnsi="Times New Roman" w:cs="Times New Roman"/>
      <w:sz w:val="24"/>
      <w:szCs w:val="24"/>
      <w:lang w:eastAsia="ru-RU"/>
    </w:rPr>
  </w:style>
  <w:style w:type="paragraph" w:styleId="afff8">
    <w:name w:val="Closing"/>
    <w:basedOn w:val="aa"/>
    <w:link w:val="afff9"/>
    <w:uiPriority w:val="99"/>
    <w:semiHidden/>
    <w:unhideWhenUsed/>
    <w:rsid w:val="00936119"/>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9">
    <w:name w:val="Прощание Знак"/>
    <w:basedOn w:val="ab"/>
    <w:link w:val="afff8"/>
    <w:uiPriority w:val="99"/>
    <w:rsid w:val="00936119"/>
    <w:rPr>
      <w:rFonts w:ascii="Times New Roman" w:eastAsia="Times New Roman" w:hAnsi="Times New Roman" w:cs="Times New Roman"/>
      <w:sz w:val="24"/>
      <w:szCs w:val="24"/>
      <w:lang w:eastAsia="ru-RU"/>
    </w:rPr>
  </w:style>
  <w:style w:type="paragraph" w:styleId="afffa">
    <w:name w:val="Signature"/>
    <w:basedOn w:val="aa"/>
    <w:link w:val="afffb"/>
    <w:uiPriority w:val="99"/>
    <w:semiHidden/>
    <w:unhideWhenUsed/>
    <w:rsid w:val="00936119"/>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b">
    <w:name w:val="Подпись Знак"/>
    <w:basedOn w:val="ab"/>
    <w:link w:val="afffa"/>
    <w:uiPriority w:val="99"/>
    <w:rsid w:val="00936119"/>
    <w:rPr>
      <w:rFonts w:ascii="Times New Roman" w:eastAsia="Times New Roman" w:hAnsi="Times New Roman" w:cs="Times New Roman"/>
      <w:sz w:val="24"/>
      <w:szCs w:val="24"/>
      <w:lang w:eastAsia="ru-RU"/>
    </w:rPr>
  </w:style>
  <w:style w:type="paragraph" w:styleId="afffc">
    <w:name w:val="Body Text"/>
    <w:aliases w:val="Список 1,Body Text Char,Body Text Char Знак Знак,бпОсновной текст,body text,Основной текст Знак Знак Знак,Основной текст Знак2 Знак1 Знак Знак,bt Знак1 Знак1 Знак Знак,bt Знак Знак1 Знак1 Знак Знак,Основной текст Знак2 Знак Знак Знак Знак"/>
    <w:basedOn w:val="aa"/>
    <w:link w:val="afffd"/>
    <w:unhideWhenUsed/>
    <w:qFormat/>
    <w:rsid w:val="00936119"/>
    <w:pPr>
      <w:spacing w:after="120" w:line="240" w:lineRule="auto"/>
      <w:jc w:val="both"/>
    </w:pPr>
    <w:rPr>
      <w:rFonts w:ascii="Times New Roman" w:eastAsia="Times New Roman" w:hAnsi="Times New Roman" w:cs="Times New Roman"/>
      <w:sz w:val="24"/>
      <w:szCs w:val="20"/>
      <w:lang w:eastAsia="ru-RU"/>
    </w:rPr>
  </w:style>
  <w:style w:type="character" w:customStyle="1" w:styleId="afffd">
    <w:name w:val="Основной текст Знак"/>
    <w:aliases w:val="Список 1 Знак,Body Text Char Знак,Body Text Char Знак Знак Знак,бпОсновной текст Знак1,body text Знак,Основной текст Знак Знак Знак Знак2,Основной текст Знак2 Знак1 Знак Знак Знак2,bt Знак1 Знак1 Знак Знак Знак2"/>
    <w:basedOn w:val="ab"/>
    <w:link w:val="afffc"/>
    <w:rsid w:val="00936119"/>
    <w:rPr>
      <w:rFonts w:ascii="Times New Roman" w:eastAsia="Times New Roman" w:hAnsi="Times New Roman" w:cs="Times New Roman"/>
      <w:sz w:val="24"/>
      <w:szCs w:val="20"/>
      <w:lang w:eastAsia="ru-RU"/>
    </w:rPr>
  </w:style>
  <w:style w:type="paragraph" w:styleId="afffe">
    <w:name w:val="Body Text Indent"/>
    <w:aliases w:val="Основной текст без отступа,текст"/>
    <w:basedOn w:val="aa"/>
    <w:link w:val="affff"/>
    <w:uiPriority w:val="99"/>
    <w:unhideWhenUsed/>
    <w:rsid w:val="00936119"/>
    <w:pPr>
      <w:spacing w:before="60" w:after="0" w:line="240" w:lineRule="auto"/>
      <w:ind w:firstLine="851"/>
      <w:jc w:val="both"/>
    </w:pPr>
    <w:rPr>
      <w:rFonts w:ascii="Times New Roman" w:eastAsia="Times New Roman" w:hAnsi="Times New Roman" w:cs="Times New Roman"/>
      <w:sz w:val="24"/>
      <w:szCs w:val="20"/>
      <w:lang w:eastAsia="ru-RU"/>
    </w:rPr>
  </w:style>
  <w:style w:type="character" w:customStyle="1" w:styleId="affff">
    <w:name w:val="Основной текст с отступом Знак"/>
    <w:aliases w:val="Основной текст без отступа Знак1,текст Знак1"/>
    <w:basedOn w:val="ab"/>
    <w:link w:val="afffe"/>
    <w:uiPriority w:val="99"/>
    <w:rsid w:val="00936119"/>
    <w:rPr>
      <w:rFonts w:ascii="Times New Roman" w:eastAsia="Times New Roman" w:hAnsi="Times New Roman" w:cs="Times New Roman"/>
      <w:sz w:val="24"/>
      <w:szCs w:val="20"/>
      <w:lang w:eastAsia="ru-RU"/>
    </w:rPr>
  </w:style>
  <w:style w:type="paragraph" w:styleId="affff0">
    <w:name w:val="List Continue"/>
    <w:basedOn w:val="aa"/>
    <w:uiPriority w:val="99"/>
    <w:unhideWhenUsed/>
    <w:rsid w:val="00936119"/>
    <w:pPr>
      <w:spacing w:after="120" w:line="240" w:lineRule="auto"/>
      <w:ind w:left="283"/>
      <w:jc w:val="both"/>
    </w:pPr>
    <w:rPr>
      <w:rFonts w:ascii="Times New Roman" w:eastAsia="Times New Roman" w:hAnsi="Times New Roman" w:cs="Times New Roman"/>
      <w:sz w:val="24"/>
      <w:szCs w:val="24"/>
      <w:lang w:eastAsia="ru-RU"/>
    </w:rPr>
  </w:style>
  <w:style w:type="paragraph" w:styleId="2f2">
    <w:name w:val="List Continue 2"/>
    <w:basedOn w:val="aa"/>
    <w:uiPriority w:val="99"/>
    <w:semiHidden/>
    <w:unhideWhenUsed/>
    <w:rsid w:val="00936119"/>
    <w:pPr>
      <w:spacing w:after="120" w:line="240" w:lineRule="auto"/>
      <w:ind w:left="566"/>
      <w:jc w:val="both"/>
    </w:pPr>
    <w:rPr>
      <w:rFonts w:ascii="Times New Roman" w:eastAsia="Times New Roman" w:hAnsi="Times New Roman" w:cs="Times New Roman"/>
      <w:sz w:val="24"/>
      <w:szCs w:val="24"/>
      <w:lang w:eastAsia="ru-RU"/>
    </w:rPr>
  </w:style>
  <w:style w:type="paragraph" w:styleId="3b">
    <w:name w:val="List Continue 3"/>
    <w:basedOn w:val="aa"/>
    <w:uiPriority w:val="99"/>
    <w:semiHidden/>
    <w:unhideWhenUsed/>
    <w:rsid w:val="00936119"/>
    <w:pPr>
      <w:spacing w:after="120" w:line="240" w:lineRule="auto"/>
      <w:ind w:left="849"/>
      <w:jc w:val="both"/>
    </w:pPr>
    <w:rPr>
      <w:rFonts w:ascii="Times New Roman" w:eastAsia="Times New Roman" w:hAnsi="Times New Roman" w:cs="Times New Roman"/>
      <w:sz w:val="24"/>
      <w:szCs w:val="24"/>
      <w:lang w:eastAsia="ru-RU"/>
    </w:rPr>
  </w:style>
  <w:style w:type="paragraph" w:styleId="46">
    <w:name w:val="List Continue 4"/>
    <w:basedOn w:val="aa"/>
    <w:uiPriority w:val="99"/>
    <w:semiHidden/>
    <w:unhideWhenUsed/>
    <w:rsid w:val="00936119"/>
    <w:pPr>
      <w:spacing w:after="120" w:line="240" w:lineRule="auto"/>
      <w:ind w:left="1132"/>
      <w:jc w:val="both"/>
    </w:pPr>
    <w:rPr>
      <w:rFonts w:ascii="Times New Roman" w:eastAsia="Times New Roman" w:hAnsi="Times New Roman" w:cs="Times New Roman"/>
      <w:sz w:val="24"/>
      <w:szCs w:val="24"/>
      <w:lang w:eastAsia="ru-RU"/>
    </w:rPr>
  </w:style>
  <w:style w:type="paragraph" w:styleId="57">
    <w:name w:val="List Continue 5"/>
    <w:basedOn w:val="aa"/>
    <w:uiPriority w:val="99"/>
    <w:semiHidden/>
    <w:unhideWhenUsed/>
    <w:rsid w:val="00936119"/>
    <w:pPr>
      <w:spacing w:after="120" w:line="240" w:lineRule="auto"/>
      <w:ind w:left="1415"/>
      <w:jc w:val="both"/>
    </w:pPr>
    <w:rPr>
      <w:rFonts w:ascii="Times New Roman" w:eastAsia="Times New Roman" w:hAnsi="Times New Roman" w:cs="Times New Roman"/>
      <w:sz w:val="24"/>
      <w:szCs w:val="24"/>
      <w:lang w:eastAsia="ru-RU"/>
    </w:rPr>
  </w:style>
  <w:style w:type="paragraph" w:styleId="affff1">
    <w:name w:val="Message Header"/>
    <w:basedOn w:val="aa"/>
    <w:link w:val="affff2"/>
    <w:uiPriority w:val="99"/>
    <w:semiHidden/>
    <w:unhideWhenUsed/>
    <w:rsid w:val="00936119"/>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lang w:eastAsia="ru-RU"/>
    </w:rPr>
  </w:style>
  <w:style w:type="character" w:customStyle="1" w:styleId="affff2">
    <w:name w:val="Шапка Знак"/>
    <w:basedOn w:val="ab"/>
    <w:link w:val="affff1"/>
    <w:uiPriority w:val="99"/>
    <w:semiHidden/>
    <w:rsid w:val="00936119"/>
    <w:rPr>
      <w:rFonts w:ascii="Arial" w:eastAsia="Times New Roman" w:hAnsi="Arial" w:cs="Times New Roman"/>
      <w:sz w:val="24"/>
      <w:szCs w:val="24"/>
      <w:shd w:val="pct20" w:color="auto" w:fill="auto"/>
      <w:lang w:eastAsia="ru-RU"/>
    </w:rPr>
  </w:style>
  <w:style w:type="paragraph" w:styleId="affff3">
    <w:name w:val="Salutation"/>
    <w:basedOn w:val="aa"/>
    <w:next w:val="aa"/>
    <w:link w:val="affff4"/>
    <w:uiPriority w:val="99"/>
    <w:semiHidden/>
    <w:unhideWhenUsed/>
    <w:rsid w:val="00936119"/>
    <w:pPr>
      <w:spacing w:after="60" w:line="240" w:lineRule="auto"/>
      <w:jc w:val="both"/>
    </w:pPr>
    <w:rPr>
      <w:rFonts w:ascii="Times New Roman" w:eastAsia="Times New Roman" w:hAnsi="Times New Roman" w:cs="Times New Roman"/>
      <w:sz w:val="24"/>
      <w:szCs w:val="24"/>
      <w:lang w:eastAsia="ru-RU"/>
    </w:rPr>
  </w:style>
  <w:style w:type="character" w:customStyle="1" w:styleId="affff4">
    <w:name w:val="Приветствие Знак"/>
    <w:basedOn w:val="ab"/>
    <w:link w:val="affff3"/>
    <w:uiPriority w:val="99"/>
    <w:semiHidden/>
    <w:rsid w:val="00936119"/>
    <w:rPr>
      <w:rFonts w:ascii="Times New Roman" w:eastAsia="Times New Roman" w:hAnsi="Times New Roman" w:cs="Times New Roman"/>
      <w:sz w:val="24"/>
      <w:szCs w:val="24"/>
      <w:lang w:eastAsia="ru-RU"/>
    </w:rPr>
  </w:style>
  <w:style w:type="paragraph" w:styleId="affff5">
    <w:name w:val="Date"/>
    <w:basedOn w:val="aa"/>
    <w:next w:val="aa"/>
    <w:link w:val="affff6"/>
    <w:uiPriority w:val="99"/>
    <w:unhideWhenUsed/>
    <w:rsid w:val="00936119"/>
    <w:pPr>
      <w:spacing w:after="60" w:line="240" w:lineRule="auto"/>
      <w:jc w:val="both"/>
    </w:pPr>
    <w:rPr>
      <w:rFonts w:ascii="Times New Roman" w:eastAsia="Times New Roman" w:hAnsi="Times New Roman" w:cs="Times New Roman"/>
      <w:sz w:val="24"/>
      <w:szCs w:val="24"/>
      <w:lang w:eastAsia="ru-RU"/>
    </w:rPr>
  </w:style>
  <w:style w:type="character" w:customStyle="1" w:styleId="affff6">
    <w:name w:val="Дата Знак"/>
    <w:basedOn w:val="ab"/>
    <w:link w:val="affff5"/>
    <w:uiPriority w:val="99"/>
    <w:rsid w:val="00936119"/>
    <w:rPr>
      <w:rFonts w:ascii="Times New Roman" w:eastAsia="Times New Roman" w:hAnsi="Times New Roman" w:cs="Times New Roman"/>
      <w:sz w:val="24"/>
      <w:szCs w:val="24"/>
      <w:lang w:eastAsia="ru-RU"/>
    </w:rPr>
  </w:style>
  <w:style w:type="paragraph" w:styleId="affff7">
    <w:name w:val="Body Text First Indent"/>
    <w:basedOn w:val="afffc"/>
    <w:link w:val="affff8"/>
    <w:uiPriority w:val="99"/>
    <w:unhideWhenUsed/>
    <w:rsid w:val="00936119"/>
    <w:pPr>
      <w:ind w:firstLine="210"/>
    </w:pPr>
    <w:rPr>
      <w:szCs w:val="24"/>
    </w:rPr>
  </w:style>
  <w:style w:type="character" w:customStyle="1" w:styleId="affff8">
    <w:name w:val="Красная строка Знак"/>
    <w:basedOn w:val="afffd"/>
    <w:link w:val="affff7"/>
    <w:uiPriority w:val="99"/>
    <w:rsid w:val="00936119"/>
    <w:rPr>
      <w:rFonts w:ascii="Times New Roman" w:eastAsia="Times New Roman" w:hAnsi="Times New Roman" w:cs="Times New Roman"/>
      <w:sz w:val="24"/>
      <w:szCs w:val="24"/>
      <w:lang w:eastAsia="ru-RU"/>
    </w:rPr>
  </w:style>
  <w:style w:type="paragraph" w:styleId="2f3">
    <w:name w:val="Body Text 2"/>
    <w:basedOn w:val="aa"/>
    <w:link w:val="2f4"/>
    <w:uiPriority w:val="99"/>
    <w:unhideWhenUsed/>
    <w:rsid w:val="00936119"/>
    <w:pPr>
      <w:tabs>
        <w:tab w:val="num" w:pos="567"/>
      </w:tabs>
      <w:spacing w:after="60" w:line="240" w:lineRule="auto"/>
      <w:ind w:left="567" w:hanging="567"/>
      <w:jc w:val="both"/>
    </w:pPr>
    <w:rPr>
      <w:rFonts w:ascii="Times New Roman" w:eastAsia="Times New Roman" w:hAnsi="Times New Roman" w:cs="Times New Roman"/>
      <w:sz w:val="24"/>
      <w:szCs w:val="20"/>
      <w:lang w:eastAsia="ru-RU"/>
    </w:rPr>
  </w:style>
  <w:style w:type="character" w:customStyle="1" w:styleId="2f4">
    <w:name w:val="Основной текст 2 Знак"/>
    <w:basedOn w:val="ab"/>
    <w:link w:val="2f3"/>
    <w:uiPriority w:val="99"/>
    <w:rsid w:val="00936119"/>
    <w:rPr>
      <w:rFonts w:ascii="Times New Roman" w:eastAsia="Times New Roman" w:hAnsi="Times New Roman" w:cs="Times New Roman"/>
      <w:sz w:val="24"/>
      <w:szCs w:val="20"/>
      <w:lang w:eastAsia="ru-RU"/>
    </w:rPr>
  </w:style>
  <w:style w:type="paragraph" w:styleId="2f5">
    <w:name w:val="Body Text First Indent 2"/>
    <w:basedOn w:val="2f3"/>
    <w:link w:val="2f6"/>
    <w:uiPriority w:val="99"/>
    <w:unhideWhenUsed/>
    <w:rsid w:val="00936119"/>
    <w:pPr>
      <w:tabs>
        <w:tab w:val="clear" w:pos="567"/>
      </w:tabs>
      <w:spacing w:after="120"/>
      <w:ind w:left="283" w:firstLine="210"/>
    </w:pPr>
    <w:rPr>
      <w:szCs w:val="24"/>
    </w:rPr>
  </w:style>
  <w:style w:type="character" w:customStyle="1" w:styleId="2f6">
    <w:name w:val="Красная строка 2 Знак"/>
    <w:basedOn w:val="affff"/>
    <w:link w:val="2f5"/>
    <w:uiPriority w:val="99"/>
    <w:rsid w:val="00936119"/>
    <w:rPr>
      <w:rFonts w:ascii="Times New Roman" w:eastAsia="Times New Roman" w:hAnsi="Times New Roman" w:cs="Times New Roman"/>
      <w:sz w:val="24"/>
      <w:szCs w:val="24"/>
      <w:lang w:eastAsia="ru-RU"/>
    </w:rPr>
  </w:style>
  <w:style w:type="paragraph" w:styleId="affff9">
    <w:name w:val="Note Heading"/>
    <w:basedOn w:val="aa"/>
    <w:next w:val="aa"/>
    <w:link w:val="affffa"/>
    <w:uiPriority w:val="99"/>
    <w:unhideWhenUsed/>
    <w:rsid w:val="00936119"/>
    <w:pPr>
      <w:spacing w:after="60" w:line="240" w:lineRule="auto"/>
      <w:jc w:val="both"/>
    </w:pPr>
    <w:rPr>
      <w:rFonts w:ascii="Times New Roman" w:eastAsia="Times New Roman" w:hAnsi="Times New Roman" w:cs="Times New Roman"/>
      <w:sz w:val="24"/>
      <w:szCs w:val="24"/>
      <w:lang w:eastAsia="ru-RU"/>
    </w:rPr>
  </w:style>
  <w:style w:type="character" w:customStyle="1" w:styleId="affffa">
    <w:name w:val="Заголовок записки Знак"/>
    <w:basedOn w:val="ab"/>
    <w:link w:val="affff9"/>
    <w:uiPriority w:val="99"/>
    <w:rsid w:val="00936119"/>
    <w:rPr>
      <w:rFonts w:ascii="Times New Roman" w:eastAsia="Times New Roman" w:hAnsi="Times New Roman" w:cs="Times New Roman"/>
      <w:sz w:val="24"/>
      <w:szCs w:val="24"/>
      <w:lang w:eastAsia="ru-RU"/>
    </w:rPr>
  </w:style>
  <w:style w:type="paragraph" w:styleId="3c">
    <w:name w:val="Body Text 3"/>
    <w:aliases w:val="Body Text 3 Char, Знак4"/>
    <w:basedOn w:val="aa"/>
    <w:link w:val="3d"/>
    <w:unhideWhenUsed/>
    <w:rsid w:val="0093611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Times New Roman" w:hAnsi="Times New Roman" w:cs="Times New Roman"/>
      <w:b/>
      <w:i/>
      <w:sz w:val="28"/>
      <w:szCs w:val="24"/>
      <w:lang w:eastAsia="ru-RU"/>
    </w:rPr>
  </w:style>
  <w:style w:type="character" w:customStyle="1" w:styleId="3d">
    <w:name w:val="Основной текст 3 Знак"/>
    <w:aliases w:val="Body Text 3 Char Знак, Знак4 Знак"/>
    <w:basedOn w:val="ab"/>
    <w:link w:val="3c"/>
    <w:rsid w:val="00936119"/>
    <w:rPr>
      <w:rFonts w:ascii="Times New Roman" w:eastAsia="Times New Roman" w:hAnsi="Times New Roman" w:cs="Times New Roman"/>
      <w:b/>
      <w:i/>
      <w:sz w:val="28"/>
      <w:szCs w:val="24"/>
      <w:lang w:eastAsia="ru-RU"/>
    </w:rPr>
  </w:style>
  <w:style w:type="character" w:customStyle="1" w:styleId="2f7">
    <w:name w:val="Основной текст с отступом 2 Знак"/>
    <w:aliases w:val="Знак1 Знак,Знак Знак32, Знак Знак,Body Text Indent 2 Char Знак"/>
    <w:basedOn w:val="ab"/>
    <w:link w:val="2f8"/>
    <w:locked/>
    <w:rsid w:val="00936119"/>
    <w:rPr>
      <w:rFonts w:ascii="Times New Roman" w:eastAsia="Times New Roman" w:hAnsi="Times New Roman" w:cs="Times New Roman"/>
      <w:sz w:val="20"/>
      <w:szCs w:val="20"/>
      <w:lang w:eastAsia="zh-CN"/>
    </w:rPr>
  </w:style>
  <w:style w:type="paragraph" w:styleId="2f8">
    <w:name w:val="Body Text Indent 2"/>
    <w:aliases w:val="Знак1,Знак, Знак,Body Text Indent 2 Char"/>
    <w:basedOn w:val="aa"/>
    <w:link w:val="2f7"/>
    <w:unhideWhenUsed/>
    <w:rsid w:val="00936119"/>
    <w:pPr>
      <w:spacing w:line="240" w:lineRule="exact"/>
    </w:pPr>
    <w:rPr>
      <w:rFonts w:ascii="Times New Roman" w:eastAsia="Times New Roman" w:hAnsi="Times New Roman" w:cs="Times New Roman"/>
      <w:sz w:val="20"/>
      <w:szCs w:val="20"/>
      <w:lang w:eastAsia="zh-CN"/>
    </w:rPr>
  </w:style>
  <w:style w:type="character" w:customStyle="1" w:styleId="212">
    <w:name w:val="Основной текст с отступом 2 Знак1"/>
    <w:aliases w:val="Знак1 Знак2,Знак Знак"/>
    <w:basedOn w:val="ab"/>
    <w:uiPriority w:val="99"/>
    <w:rsid w:val="00936119"/>
  </w:style>
  <w:style w:type="paragraph" w:styleId="3e">
    <w:name w:val="Body Text Indent 3"/>
    <w:aliases w:val=" Знак2"/>
    <w:basedOn w:val="aa"/>
    <w:link w:val="3f"/>
    <w:uiPriority w:val="99"/>
    <w:unhideWhenUsed/>
    <w:rsid w:val="00936119"/>
    <w:pPr>
      <w:spacing w:after="120" w:line="240" w:lineRule="auto"/>
      <w:ind w:left="283"/>
      <w:jc w:val="both"/>
    </w:pPr>
    <w:rPr>
      <w:rFonts w:ascii="Times New Roman" w:eastAsia="Times New Roman" w:hAnsi="Times New Roman" w:cs="Times New Roman"/>
      <w:sz w:val="16"/>
      <w:szCs w:val="20"/>
      <w:lang w:eastAsia="ru-RU"/>
    </w:rPr>
  </w:style>
  <w:style w:type="character" w:customStyle="1" w:styleId="3f">
    <w:name w:val="Основной текст с отступом 3 Знак"/>
    <w:aliases w:val=" Знак2 Знак"/>
    <w:basedOn w:val="ab"/>
    <w:link w:val="3e"/>
    <w:uiPriority w:val="99"/>
    <w:rsid w:val="00936119"/>
    <w:rPr>
      <w:rFonts w:ascii="Times New Roman" w:eastAsia="Times New Roman" w:hAnsi="Times New Roman" w:cs="Times New Roman"/>
      <w:sz w:val="16"/>
      <w:szCs w:val="20"/>
      <w:lang w:eastAsia="ru-RU"/>
    </w:rPr>
  </w:style>
  <w:style w:type="paragraph" w:styleId="affffb">
    <w:name w:val="Block Text"/>
    <w:basedOn w:val="aa"/>
    <w:unhideWhenUsed/>
    <w:rsid w:val="00936119"/>
    <w:pPr>
      <w:spacing w:after="120" w:line="240" w:lineRule="auto"/>
      <w:ind w:left="1440" w:right="1440"/>
      <w:jc w:val="both"/>
    </w:pPr>
    <w:rPr>
      <w:rFonts w:ascii="Times New Roman" w:eastAsia="Times New Roman" w:hAnsi="Times New Roman" w:cs="Times New Roman"/>
      <w:sz w:val="24"/>
      <w:szCs w:val="20"/>
      <w:lang w:eastAsia="ru-RU"/>
    </w:rPr>
  </w:style>
  <w:style w:type="paragraph" w:styleId="affffc">
    <w:name w:val="Document Map"/>
    <w:basedOn w:val="aa"/>
    <w:link w:val="affffd"/>
    <w:uiPriority w:val="99"/>
    <w:unhideWhenUsed/>
    <w:rsid w:val="00936119"/>
    <w:pPr>
      <w:spacing w:after="0" w:line="240" w:lineRule="auto"/>
      <w:jc w:val="both"/>
    </w:pPr>
    <w:rPr>
      <w:rFonts w:ascii="Tahoma" w:eastAsia="Times New Roman" w:hAnsi="Tahoma" w:cs="Tahoma"/>
      <w:sz w:val="16"/>
      <w:szCs w:val="16"/>
      <w:lang w:eastAsia="ru-RU"/>
    </w:rPr>
  </w:style>
  <w:style w:type="character" w:customStyle="1" w:styleId="affffd">
    <w:name w:val="Схема документа Знак"/>
    <w:basedOn w:val="ab"/>
    <w:link w:val="affffc"/>
    <w:uiPriority w:val="99"/>
    <w:rsid w:val="00936119"/>
    <w:rPr>
      <w:rFonts w:ascii="Tahoma" w:eastAsia="Times New Roman" w:hAnsi="Tahoma" w:cs="Tahoma"/>
      <w:sz w:val="16"/>
      <w:szCs w:val="16"/>
      <w:lang w:eastAsia="ru-RU"/>
    </w:rPr>
  </w:style>
  <w:style w:type="paragraph" w:styleId="affffe">
    <w:name w:val="Plain Text"/>
    <w:aliases w:val="Char, Char,Текст Знак1 Знак,Текст Знак Знак Знак,Текст Знак2 Знак Знак Знак,Текст Знак3 Знак Знак Знак Знак,Текст Знак2 Знак Знак1 Знак Знак Знак,Текст Знак Знак Знак Знак Знак Знак Знак,Текст Знак1 Знак Знак Знак Знак Знак1 Знак Знак"/>
    <w:basedOn w:val="aa"/>
    <w:link w:val="afffff"/>
    <w:uiPriority w:val="99"/>
    <w:unhideWhenUsed/>
    <w:rsid w:val="00936119"/>
    <w:pPr>
      <w:spacing w:after="0" w:line="240" w:lineRule="auto"/>
    </w:pPr>
    <w:rPr>
      <w:rFonts w:ascii="Courier New" w:eastAsia="Times New Roman" w:hAnsi="Courier New" w:cs="Times New Roman"/>
      <w:sz w:val="20"/>
      <w:szCs w:val="20"/>
      <w:lang w:eastAsia="ru-RU"/>
    </w:rPr>
  </w:style>
  <w:style w:type="character" w:customStyle="1" w:styleId="afffff">
    <w:name w:val="Текст Знак"/>
    <w:aliases w:val="Char Знак1, Char Знак1,Текст Знак1 Знак Знак2,Текст Знак Знак Знак Знак2,Текст Знак2 Знак Знак Знак Знак2,Текст Знак3 Знак Знак Знак Знак Знак2,Текст Знак2 Знак Знак1 Знак Знак Знак Знак2,Текст Знак Знак Знак Знак Знак Знак Знак Знак2"/>
    <w:basedOn w:val="ab"/>
    <w:link w:val="affffe"/>
    <w:uiPriority w:val="99"/>
    <w:rsid w:val="00936119"/>
    <w:rPr>
      <w:rFonts w:ascii="Courier New" w:eastAsia="Times New Roman" w:hAnsi="Courier New" w:cs="Times New Roman"/>
      <w:sz w:val="20"/>
      <w:szCs w:val="20"/>
      <w:lang w:eastAsia="ru-RU"/>
    </w:rPr>
  </w:style>
  <w:style w:type="paragraph" w:styleId="afffff0">
    <w:name w:val="E-mail Signature"/>
    <w:basedOn w:val="aa"/>
    <w:link w:val="afffff1"/>
    <w:uiPriority w:val="99"/>
    <w:semiHidden/>
    <w:unhideWhenUsed/>
    <w:rsid w:val="00936119"/>
    <w:pPr>
      <w:spacing w:after="60" w:line="240" w:lineRule="auto"/>
      <w:jc w:val="both"/>
    </w:pPr>
    <w:rPr>
      <w:rFonts w:ascii="Times New Roman" w:eastAsia="Times New Roman" w:hAnsi="Times New Roman" w:cs="Times New Roman"/>
      <w:sz w:val="24"/>
      <w:szCs w:val="24"/>
      <w:lang w:eastAsia="ru-RU"/>
    </w:rPr>
  </w:style>
  <w:style w:type="character" w:customStyle="1" w:styleId="afffff1">
    <w:name w:val="Электронная подпись Знак"/>
    <w:basedOn w:val="ab"/>
    <w:link w:val="afffff0"/>
    <w:uiPriority w:val="99"/>
    <w:semiHidden/>
    <w:rsid w:val="00936119"/>
    <w:rPr>
      <w:rFonts w:ascii="Times New Roman" w:eastAsia="Times New Roman" w:hAnsi="Times New Roman" w:cs="Times New Roman"/>
      <w:sz w:val="24"/>
      <w:szCs w:val="24"/>
      <w:lang w:eastAsia="ru-RU"/>
    </w:rPr>
  </w:style>
  <w:style w:type="paragraph" w:styleId="afffff2">
    <w:name w:val="annotation subject"/>
    <w:aliases w:val="Comment Subject Char"/>
    <w:basedOn w:val="afff3"/>
    <w:next w:val="afff3"/>
    <w:link w:val="afffff3"/>
    <w:uiPriority w:val="99"/>
    <w:unhideWhenUsed/>
    <w:rsid w:val="00936119"/>
    <w:rPr>
      <w:b/>
      <w:bCs/>
    </w:rPr>
  </w:style>
  <w:style w:type="character" w:customStyle="1" w:styleId="afffff3">
    <w:name w:val="Тема примечания Знак"/>
    <w:aliases w:val="Comment Subject Char Знак"/>
    <w:basedOn w:val="afff4"/>
    <w:link w:val="afffff2"/>
    <w:uiPriority w:val="99"/>
    <w:rsid w:val="00936119"/>
    <w:rPr>
      <w:rFonts w:ascii="Times New Roman" w:eastAsia="Times New Roman" w:hAnsi="Times New Roman" w:cs="Times New Roman"/>
      <w:b/>
      <w:bCs/>
      <w:sz w:val="20"/>
      <w:szCs w:val="20"/>
      <w:lang w:eastAsia="ru-RU"/>
    </w:rPr>
  </w:style>
  <w:style w:type="paragraph" w:styleId="afffff4">
    <w:name w:val="Balloon Text"/>
    <w:aliases w:val="Balloon Text Char"/>
    <w:basedOn w:val="aa"/>
    <w:link w:val="afffff5"/>
    <w:uiPriority w:val="99"/>
    <w:unhideWhenUsed/>
    <w:rsid w:val="00936119"/>
    <w:pPr>
      <w:spacing w:after="0" w:line="240" w:lineRule="auto"/>
      <w:jc w:val="both"/>
    </w:pPr>
    <w:rPr>
      <w:rFonts w:ascii="Tahoma" w:eastAsia="Times New Roman" w:hAnsi="Tahoma" w:cs="Tahoma"/>
      <w:sz w:val="16"/>
      <w:szCs w:val="16"/>
      <w:lang w:eastAsia="ru-RU"/>
    </w:rPr>
  </w:style>
  <w:style w:type="character" w:customStyle="1" w:styleId="afffff5">
    <w:name w:val="Текст выноски Знак"/>
    <w:aliases w:val="Balloon Text Char Знак"/>
    <w:basedOn w:val="ab"/>
    <w:link w:val="afffff4"/>
    <w:uiPriority w:val="99"/>
    <w:rsid w:val="00936119"/>
    <w:rPr>
      <w:rFonts w:ascii="Tahoma" w:eastAsia="Times New Roman" w:hAnsi="Tahoma" w:cs="Tahoma"/>
      <w:sz w:val="16"/>
      <w:szCs w:val="16"/>
      <w:lang w:eastAsia="ru-RU"/>
    </w:rPr>
  </w:style>
  <w:style w:type="paragraph" w:styleId="afffff6">
    <w:name w:val="Revision"/>
    <w:uiPriority w:val="99"/>
    <w:rsid w:val="00936119"/>
    <w:pPr>
      <w:spacing w:after="0" w:line="240" w:lineRule="auto"/>
    </w:pPr>
    <w:rPr>
      <w:rFonts w:ascii="Calibri" w:eastAsia="Calibri" w:hAnsi="Calibri" w:cs="Times New Roman"/>
    </w:rPr>
  </w:style>
  <w:style w:type="character" w:customStyle="1" w:styleId="34">
    <w:name w:val="Стиль3 Знак"/>
    <w:link w:val="31"/>
    <w:uiPriority w:val="99"/>
    <w:locked/>
    <w:rsid w:val="00936119"/>
    <w:rPr>
      <w:rFonts w:ascii="Times New Roman" w:eastAsia="Times New Roman" w:hAnsi="Times New Roman" w:cs="Times New Roman"/>
      <w:sz w:val="24"/>
      <w:szCs w:val="20"/>
    </w:rPr>
  </w:style>
  <w:style w:type="character" w:customStyle="1" w:styleId="26">
    <w:name w:val="Стиль2 Знак"/>
    <w:link w:val="25"/>
    <w:locked/>
    <w:rsid w:val="00936119"/>
    <w:rPr>
      <w:rFonts w:ascii="Times New Roman" w:eastAsia="Times New Roman" w:hAnsi="Times New Roman" w:cs="Times New Roman"/>
      <w:b/>
      <w:bCs/>
      <w:caps/>
      <w:sz w:val="28"/>
      <w:szCs w:val="20"/>
      <w:lang w:eastAsia="ru-RU"/>
    </w:rPr>
  </w:style>
  <w:style w:type="character" w:customStyle="1" w:styleId="1e">
    <w:name w:val="Стиль1 Знак"/>
    <w:link w:val="1d"/>
    <w:uiPriority w:val="99"/>
    <w:locked/>
    <w:rsid w:val="00936119"/>
    <w:rPr>
      <w:rFonts w:ascii="Times New Roman" w:eastAsia="Times New Roman" w:hAnsi="Times New Roman" w:cs="Times New Roman"/>
      <w:b/>
      <w:sz w:val="28"/>
      <w:szCs w:val="24"/>
      <w:lang w:eastAsia="ru-RU"/>
    </w:rPr>
  </w:style>
  <w:style w:type="paragraph" w:customStyle="1" w:styleId="1f6">
    <w:name w:val="1"/>
    <w:basedOn w:val="aa"/>
    <w:uiPriority w:val="99"/>
    <w:semiHidden/>
    <w:rsid w:val="00936119"/>
    <w:pPr>
      <w:spacing w:line="240" w:lineRule="exact"/>
    </w:pPr>
    <w:rPr>
      <w:rFonts w:ascii="Times New Roman" w:eastAsia="Times New Roman" w:hAnsi="Times New Roman" w:cs="Times New Roman"/>
      <w:sz w:val="20"/>
      <w:szCs w:val="20"/>
      <w:lang w:eastAsia="zh-CN"/>
    </w:rPr>
  </w:style>
  <w:style w:type="paragraph" w:customStyle="1" w:styleId="afffff7">
    <w:name w:val="Раздел"/>
    <w:basedOn w:val="aa"/>
    <w:uiPriority w:val="99"/>
    <w:rsid w:val="00936119"/>
    <w:pPr>
      <w:tabs>
        <w:tab w:val="num" w:pos="1440"/>
      </w:tabs>
      <w:spacing w:before="120" w:after="120" w:line="240" w:lineRule="auto"/>
      <w:ind w:left="720" w:hanging="720"/>
      <w:jc w:val="center"/>
    </w:pPr>
    <w:rPr>
      <w:rFonts w:ascii="Arial Narrow" w:eastAsia="Times New Roman" w:hAnsi="Arial Narrow" w:cs="Times New Roman"/>
      <w:b/>
      <w:sz w:val="28"/>
      <w:szCs w:val="20"/>
      <w:lang w:eastAsia="ru-RU"/>
    </w:rPr>
  </w:style>
  <w:style w:type="paragraph" w:customStyle="1" w:styleId="3f0">
    <w:name w:val="Раздел 3"/>
    <w:basedOn w:val="aa"/>
    <w:uiPriority w:val="99"/>
    <w:rsid w:val="00936119"/>
    <w:pPr>
      <w:tabs>
        <w:tab w:val="num" w:pos="360"/>
      </w:tabs>
      <w:spacing w:before="120" w:after="120" w:line="240" w:lineRule="auto"/>
      <w:ind w:left="360" w:hanging="360"/>
      <w:jc w:val="center"/>
    </w:pPr>
    <w:rPr>
      <w:rFonts w:ascii="Times New Roman" w:eastAsia="Times New Roman" w:hAnsi="Times New Roman" w:cs="Times New Roman"/>
      <w:b/>
      <w:sz w:val="24"/>
      <w:szCs w:val="20"/>
      <w:lang w:eastAsia="ru-RU"/>
    </w:rPr>
  </w:style>
  <w:style w:type="paragraph" w:customStyle="1" w:styleId="afffff8">
    <w:name w:val="Условия контракта"/>
    <w:basedOn w:val="aa"/>
    <w:uiPriority w:val="99"/>
    <w:rsid w:val="00936119"/>
    <w:pPr>
      <w:tabs>
        <w:tab w:val="num" w:pos="567"/>
      </w:tabs>
      <w:spacing w:before="240" w:after="120" w:line="240" w:lineRule="auto"/>
      <w:ind w:left="567" w:hanging="567"/>
      <w:jc w:val="both"/>
    </w:pPr>
    <w:rPr>
      <w:rFonts w:ascii="Times New Roman" w:eastAsia="Times New Roman" w:hAnsi="Times New Roman" w:cs="Times New Roman"/>
      <w:b/>
      <w:sz w:val="24"/>
      <w:szCs w:val="20"/>
      <w:lang w:eastAsia="ru-RU"/>
    </w:rPr>
  </w:style>
  <w:style w:type="paragraph" w:customStyle="1" w:styleId="afffff9">
    <w:name w:val="Подраздел"/>
    <w:basedOn w:val="aa"/>
    <w:uiPriority w:val="99"/>
    <w:rsid w:val="00936119"/>
    <w:pPr>
      <w:suppressAutoHyphens/>
      <w:spacing w:before="240" w:after="120" w:line="240" w:lineRule="auto"/>
      <w:jc w:val="center"/>
    </w:pPr>
    <w:rPr>
      <w:rFonts w:ascii="TimesDL" w:eastAsia="Times New Roman" w:hAnsi="TimesDL" w:cs="Times New Roman"/>
      <w:b/>
      <w:smallCaps/>
      <w:spacing w:val="-2"/>
      <w:sz w:val="24"/>
      <w:szCs w:val="20"/>
      <w:lang w:eastAsia="ru-RU"/>
    </w:rPr>
  </w:style>
  <w:style w:type="character" w:customStyle="1" w:styleId="ConsPlusNormal">
    <w:name w:val="ConsPlusNormal Знак"/>
    <w:link w:val="ConsPlusNormal0"/>
    <w:locked/>
    <w:rsid w:val="00936119"/>
    <w:rPr>
      <w:rFonts w:ascii="Arial" w:eastAsia="Times New Roman" w:hAnsi="Arial" w:cs="Arial"/>
      <w:sz w:val="20"/>
      <w:szCs w:val="20"/>
      <w:lang w:eastAsia="ru-RU"/>
    </w:rPr>
  </w:style>
  <w:style w:type="paragraph" w:customStyle="1" w:styleId="ConsPlusNormal0">
    <w:name w:val="ConsPlusNormal"/>
    <w:link w:val="ConsPlusNormal"/>
    <w:qFormat/>
    <w:rsid w:val="0093611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fa">
    <w:name w:val="Пункт"/>
    <w:basedOn w:val="aa"/>
    <w:rsid w:val="00936119"/>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afffffb">
    <w:name w:val="Таблица шапка"/>
    <w:basedOn w:val="aa"/>
    <w:link w:val="afffffc"/>
    <w:uiPriority w:val="99"/>
    <w:rsid w:val="00936119"/>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ffd">
    <w:name w:val="Таблица текст"/>
    <w:basedOn w:val="aa"/>
    <w:link w:val="afffffe"/>
    <w:uiPriority w:val="99"/>
    <w:rsid w:val="00936119"/>
    <w:pPr>
      <w:spacing w:before="40" w:after="40" w:line="240" w:lineRule="auto"/>
      <w:ind w:left="57" w:right="57"/>
    </w:pPr>
    <w:rPr>
      <w:rFonts w:ascii="Times New Roman" w:eastAsia="Times New Roman" w:hAnsi="Times New Roman" w:cs="Times New Roman"/>
      <w:sz w:val="28"/>
      <w:lang w:eastAsia="ru-RU"/>
    </w:rPr>
  </w:style>
  <w:style w:type="paragraph" w:customStyle="1" w:styleId="affffff">
    <w:name w:val="пункт"/>
    <w:basedOn w:val="aa"/>
    <w:uiPriority w:val="99"/>
    <w:semiHidden/>
    <w:rsid w:val="00936119"/>
    <w:pPr>
      <w:tabs>
        <w:tab w:val="num" w:pos="1135"/>
      </w:tabs>
      <w:spacing w:before="60" w:after="60" w:line="240" w:lineRule="auto"/>
      <w:ind w:left="-283" w:firstLine="567"/>
    </w:pPr>
    <w:rPr>
      <w:rFonts w:ascii="Times New Roman" w:eastAsia="Times New Roman" w:hAnsi="Times New Roman" w:cs="Times New Roman"/>
      <w:sz w:val="24"/>
      <w:szCs w:val="24"/>
      <w:lang w:eastAsia="ru-RU"/>
    </w:rPr>
  </w:style>
  <w:style w:type="paragraph" w:customStyle="1" w:styleId="ConsPlusNonformat">
    <w:name w:val="ConsPlusNonformat"/>
    <w:rsid w:val="0093611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30">
    <w:name w:val="Знак Знак23 Знак Знак Знак"/>
    <w:basedOn w:val="aa"/>
    <w:uiPriority w:val="99"/>
    <w:semiHidden/>
    <w:rsid w:val="00936119"/>
    <w:pPr>
      <w:spacing w:line="240" w:lineRule="exact"/>
    </w:pPr>
    <w:rPr>
      <w:rFonts w:ascii="Times New Roman" w:eastAsia="Times New Roman" w:hAnsi="Times New Roman" w:cs="Times New Roman"/>
      <w:sz w:val="20"/>
      <w:szCs w:val="20"/>
      <w:lang w:eastAsia="zh-CN"/>
    </w:rPr>
  </w:style>
  <w:style w:type="paragraph" w:customStyle="1" w:styleId="231">
    <w:name w:val="Знак Знак23 Знак Знак Знак Знак"/>
    <w:basedOn w:val="aa"/>
    <w:uiPriority w:val="99"/>
    <w:semiHidden/>
    <w:rsid w:val="00936119"/>
    <w:pPr>
      <w:spacing w:line="240" w:lineRule="exact"/>
    </w:pPr>
    <w:rPr>
      <w:rFonts w:ascii="Times New Roman" w:eastAsia="Times New Roman" w:hAnsi="Times New Roman" w:cs="Times New Roman"/>
      <w:sz w:val="20"/>
      <w:szCs w:val="20"/>
      <w:lang w:eastAsia="zh-CN"/>
    </w:rPr>
  </w:style>
  <w:style w:type="paragraph" w:customStyle="1" w:styleId="affffff0">
    <w:name w:val="Знак Знак Знак Знак Знак Знак Знак"/>
    <w:basedOn w:val="aa"/>
    <w:rsid w:val="00936119"/>
    <w:pPr>
      <w:spacing w:line="240" w:lineRule="exact"/>
    </w:pPr>
    <w:rPr>
      <w:rFonts w:ascii="Times New Roman" w:eastAsia="Times New Roman" w:hAnsi="Times New Roman" w:cs="Times New Roman"/>
      <w:sz w:val="20"/>
      <w:szCs w:val="20"/>
      <w:lang w:eastAsia="zh-CN"/>
    </w:rPr>
  </w:style>
  <w:style w:type="paragraph" w:customStyle="1" w:styleId="1f7">
    <w:name w:val="Список многоуровневый 1"/>
    <w:basedOn w:val="aa"/>
    <w:uiPriority w:val="99"/>
    <w:semiHidden/>
    <w:rsid w:val="00936119"/>
    <w:pPr>
      <w:tabs>
        <w:tab w:val="num" w:pos="432"/>
      </w:tabs>
      <w:spacing w:after="60" w:line="240" w:lineRule="auto"/>
      <w:ind w:left="431" w:hanging="431"/>
      <w:jc w:val="both"/>
    </w:pPr>
    <w:rPr>
      <w:rFonts w:ascii="Times New Roman" w:eastAsia="Times New Roman" w:hAnsi="Times New Roman" w:cs="Times New Roman"/>
      <w:sz w:val="24"/>
      <w:szCs w:val="24"/>
      <w:lang w:eastAsia="ru-RU"/>
    </w:rPr>
  </w:style>
  <w:style w:type="paragraph" w:customStyle="1" w:styleId="2310">
    <w:name w:val="Знак Знак23 Знак Знак Знак Знак1"/>
    <w:basedOn w:val="aa"/>
    <w:autoRedefine/>
    <w:uiPriority w:val="99"/>
    <w:semiHidden/>
    <w:rsid w:val="00936119"/>
    <w:pPr>
      <w:spacing w:before="60" w:after="60" w:line="240" w:lineRule="auto"/>
    </w:pPr>
    <w:rPr>
      <w:rFonts w:ascii="Times New Roman" w:eastAsia="Times New Roman" w:hAnsi="Times New Roman" w:cs="Times New Roman"/>
      <w:sz w:val="20"/>
      <w:szCs w:val="20"/>
      <w:lang w:eastAsia="zh-CN"/>
    </w:rPr>
  </w:style>
  <w:style w:type="paragraph" w:customStyle="1" w:styleId="Instruction">
    <w:name w:val="Instruction"/>
    <w:basedOn w:val="2f3"/>
    <w:uiPriority w:val="99"/>
    <w:semiHidden/>
    <w:rsid w:val="00936119"/>
    <w:pPr>
      <w:tabs>
        <w:tab w:val="clear" w:pos="567"/>
        <w:tab w:val="num" w:pos="360"/>
      </w:tabs>
      <w:spacing w:before="180"/>
      <w:ind w:left="360" w:hanging="360"/>
    </w:pPr>
    <w:rPr>
      <w:b/>
      <w:bCs/>
      <w:szCs w:val="24"/>
    </w:rPr>
  </w:style>
  <w:style w:type="paragraph" w:customStyle="1" w:styleId="affffff1">
    <w:name w:val="текст таблицы"/>
    <w:basedOn w:val="aa"/>
    <w:uiPriority w:val="99"/>
    <w:semiHidden/>
    <w:rsid w:val="00936119"/>
    <w:pPr>
      <w:spacing w:before="120" w:after="0" w:line="240" w:lineRule="auto"/>
      <w:ind w:right="-102"/>
    </w:pPr>
    <w:rPr>
      <w:rFonts w:ascii="Times New Roman" w:eastAsia="Times New Roman" w:hAnsi="Times New Roman" w:cs="Times New Roman"/>
      <w:sz w:val="24"/>
      <w:szCs w:val="24"/>
      <w:lang w:eastAsia="ru-RU"/>
    </w:rPr>
  </w:style>
  <w:style w:type="paragraph" w:customStyle="1" w:styleId="ConsPlusCell">
    <w:name w:val="ConsPlusCell"/>
    <w:rsid w:val="00936119"/>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CharChar">
    <w:name w:val="1 Знак Char Знак Char Знак"/>
    <w:basedOn w:val="aa"/>
    <w:uiPriority w:val="99"/>
    <w:semiHidden/>
    <w:rsid w:val="00936119"/>
    <w:pPr>
      <w:spacing w:line="240" w:lineRule="exact"/>
    </w:pPr>
    <w:rPr>
      <w:rFonts w:ascii="Times New Roman" w:eastAsia="Times New Roman" w:hAnsi="Times New Roman" w:cs="Times New Roman"/>
      <w:sz w:val="20"/>
      <w:szCs w:val="20"/>
      <w:lang w:eastAsia="zh-CN"/>
    </w:rPr>
  </w:style>
  <w:style w:type="paragraph" w:customStyle="1" w:styleId="affffff2">
    <w:name w:val="Знак Знак Знак Знак"/>
    <w:basedOn w:val="aa"/>
    <w:uiPriority w:val="99"/>
    <w:rsid w:val="00936119"/>
    <w:pPr>
      <w:spacing w:line="240" w:lineRule="exact"/>
    </w:pPr>
    <w:rPr>
      <w:rFonts w:ascii="Times New Roman" w:eastAsia="Times New Roman" w:hAnsi="Times New Roman" w:cs="Times New Roman"/>
      <w:sz w:val="20"/>
      <w:szCs w:val="20"/>
      <w:lang w:eastAsia="zh-CN"/>
    </w:rPr>
  </w:style>
  <w:style w:type="paragraph" w:customStyle="1" w:styleId="affffff3">
    <w:name w:val="Знак Знак Знак Знак Знак Знак"/>
    <w:basedOn w:val="aa"/>
    <w:uiPriority w:val="99"/>
    <w:semiHidden/>
    <w:rsid w:val="00936119"/>
    <w:pPr>
      <w:spacing w:line="240" w:lineRule="exact"/>
    </w:pPr>
    <w:rPr>
      <w:rFonts w:ascii="Times New Roman" w:eastAsia="Times New Roman" w:hAnsi="Times New Roman" w:cs="Times New Roman"/>
      <w:sz w:val="20"/>
      <w:szCs w:val="20"/>
      <w:lang w:eastAsia="zh-CN"/>
    </w:rPr>
  </w:style>
  <w:style w:type="paragraph" w:customStyle="1" w:styleId="ListParagraph1">
    <w:name w:val="List Paragraph1"/>
    <w:basedOn w:val="aa"/>
    <w:uiPriority w:val="99"/>
    <w:rsid w:val="00936119"/>
    <w:pPr>
      <w:spacing w:after="0" w:line="240" w:lineRule="auto"/>
      <w:ind w:left="720"/>
      <w:contextualSpacing/>
    </w:pPr>
    <w:rPr>
      <w:rFonts w:ascii="Times New Roman" w:eastAsia="Times New Roman" w:hAnsi="Times New Roman" w:cs="Times New Roman"/>
      <w:sz w:val="24"/>
      <w:szCs w:val="28"/>
      <w:lang w:eastAsia="ru-RU"/>
    </w:rPr>
  </w:style>
  <w:style w:type="paragraph" w:customStyle="1" w:styleId="NoSpacing1">
    <w:name w:val="No Spacing1"/>
    <w:uiPriority w:val="99"/>
    <w:semiHidden/>
    <w:rsid w:val="00936119"/>
    <w:pPr>
      <w:spacing w:after="0" w:line="240" w:lineRule="auto"/>
    </w:pPr>
    <w:rPr>
      <w:rFonts w:ascii="Times New Roman" w:eastAsia="Times New Roman" w:hAnsi="Times New Roman" w:cs="Times New Roman"/>
      <w:sz w:val="24"/>
      <w:szCs w:val="24"/>
      <w:lang w:eastAsia="ru-RU"/>
    </w:rPr>
  </w:style>
  <w:style w:type="character" w:customStyle="1" w:styleId="affffff4">
    <w:name w:val="Дефис Знак"/>
    <w:link w:val="a6"/>
    <w:uiPriority w:val="99"/>
    <w:semiHidden/>
    <w:locked/>
    <w:rsid w:val="00936119"/>
    <w:rPr>
      <w:rFonts w:ascii="Times New Roman" w:eastAsia="Times New Roman" w:hAnsi="Times New Roman"/>
      <w:sz w:val="24"/>
      <w:szCs w:val="24"/>
      <w:lang w:val="en-US" w:eastAsia="ru-RU"/>
    </w:rPr>
  </w:style>
  <w:style w:type="paragraph" w:customStyle="1" w:styleId="a6">
    <w:name w:val="Дефис"/>
    <w:basedOn w:val="ListParagraph1"/>
    <w:link w:val="affffff4"/>
    <w:uiPriority w:val="99"/>
    <w:semiHidden/>
    <w:rsid w:val="00936119"/>
    <w:pPr>
      <w:numPr>
        <w:numId w:val="7"/>
      </w:numPr>
    </w:pPr>
    <w:rPr>
      <w:rFonts w:cstheme="minorBidi"/>
      <w:szCs w:val="24"/>
      <w:lang w:val="en-US"/>
    </w:rPr>
  </w:style>
  <w:style w:type="paragraph" w:customStyle="1" w:styleId="0">
    <w:name w:val="Стиль полужирный По центру После:  0 пт"/>
    <w:basedOn w:val="aa"/>
    <w:uiPriority w:val="99"/>
    <w:semiHidden/>
    <w:rsid w:val="00936119"/>
    <w:pPr>
      <w:spacing w:after="0" w:line="240" w:lineRule="auto"/>
      <w:jc w:val="center"/>
    </w:pPr>
    <w:rPr>
      <w:rFonts w:ascii="Times New Roman" w:eastAsia="Times New Roman" w:hAnsi="Times New Roman" w:cs="Times New Roman"/>
      <w:bCs/>
      <w:sz w:val="28"/>
      <w:szCs w:val="20"/>
      <w:lang w:eastAsia="ru-RU"/>
    </w:rPr>
  </w:style>
  <w:style w:type="paragraph" w:customStyle="1" w:styleId="2f9">
    <w:name w:val="Стиль Заголовок 2"/>
    <w:aliases w:val="H2 + По ширине Слева:  032 см Первая строка:  ..."/>
    <w:basedOn w:val="23"/>
    <w:uiPriority w:val="99"/>
    <w:semiHidden/>
    <w:rsid w:val="00936119"/>
    <w:pPr>
      <w:keepLines w:val="0"/>
      <w:widowControl/>
      <w:suppressLineNumbers w:val="0"/>
      <w:suppressAutoHyphens w:val="0"/>
      <w:spacing w:before="0" w:after="60"/>
      <w:ind w:left="180" w:firstLine="0"/>
    </w:pPr>
    <w:rPr>
      <w:b/>
      <w:bCs/>
      <w:szCs w:val="20"/>
    </w:rPr>
  </w:style>
  <w:style w:type="paragraph" w:customStyle="1" w:styleId="ConsPlusTitle">
    <w:name w:val="ConsPlusTitle"/>
    <w:rsid w:val="00936119"/>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FR1">
    <w:name w:val="FR1"/>
    <w:rsid w:val="00936119"/>
    <w:pPr>
      <w:widowControl w:val="0"/>
      <w:spacing w:after="0" w:line="300" w:lineRule="auto"/>
      <w:ind w:firstLine="500"/>
    </w:pPr>
    <w:rPr>
      <w:rFonts w:ascii="Arial" w:eastAsia="Times New Roman" w:hAnsi="Arial" w:cs="Times New Roman"/>
      <w:sz w:val="16"/>
      <w:szCs w:val="20"/>
      <w:lang w:eastAsia="ru-RU"/>
    </w:rPr>
  </w:style>
  <w:style w:type="paragraph" w:customStyle="1" w:styleId="ConsNormal">
    <w:name w:val="ConsNormal"/>
    <w:link w:val="ConsNormal0"/>
    <w:rsid w:val="00936119"/>
    <w:pPr>
      <w:widowControl w:val="0"/>
      <w:spacing w:after="0" w:line="240" w:lineRule="auto"/>
      <w:ind w:firstLine="720"/>
    </w:pPr>
    <w:rPr>
      <w:rFonts w:ascii="Arial" w:eastAsia="Times New Roman" w:hAnsi="Arial" w:cs="Times New Roman"/>
      <w:sz w:val="20"/>
      <w:szCs w:val="20"/>
      <w:lang w:eastAsia="ru-RU"/>
    </w:rPr>
  </w:style>
  <w:style w:type="paragraph" w:customStyle="1" w:styleId="1f8">
    <w:name w:val="Стиль Заголовок 1 + не полужирный"/>
    <w:basedOn w:val="15"/>
    <w:uiPriority w:val="99"/>
    <w:semiHidden/>
    <w:rsid w:val="00936119"/>
    <w:pPr>
      <w:spacing w:before="0" w:after="0"/>
    </w:pPr>
    <w:rPr>
      <w:rFonts w:cs="Arial"/>
      <w:b w:val="0"/>
      <w:bCs w:val="0"/>
      <w:color w:val="auto"/>
      <w:lang w:eastAsia="ru-RU"/>
    </w:rPr>
  </w:style>
  <w:style w:type="character" w:customStyle="1" w:styleId="2fa">
    <w:name w:val="Основной текст (2)_"/>
    <w:link w:val="2fb"/>
    <w:uiPriority w:val="99"/>
    <w:locked/>
    <w:rsid w:val="00936119"/>
    <w:rPr>
      <w:sz w:val="23"/>
      <w:szCs w:val="23"/>
      <w:shd w:val="clear" w:color="auto" w:fill="FFFFFF"/>
    </w:rPr>
  </w:style>
  <w:style w:type="paragraph" w:customStyle="1" w:styleId="2fb">
    <w:name w:val="Основной текст (2)"/>
    <w:basedOn w:val="aa"/>
    <w:link w:val="2fa"/>
    <w:uiPriority w:val="99"/>
    <w:rsid w:val="00936119"/>
    <w:pPr>
      <w:shd w:val="clear" w:color="auto" w:fill="FFFFFF"/>
      <w:spacing w:after="300" w:line="240" w:lineRule="atLeast"/>
    </w:pPr>
    <w:rPr>
      <w:sz w:val="23"/>
      <w:szCs w:val="23"/>
    </w:rPr>
  </w:style>
  <w:style w:type="paragraph" w:customStyle="1" w:styleId="affffff5">
    <w:name w:val="Готовый"/>
    <w:basedOn w:val="aa"/>
    <w:uiPriority w:val="99"/>
    <w:rsid w:val="0093611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eastAsia="ru-RU"/>
    </w:rPr>
  </w:style>
  <w:style w:type="paragraph" w:customStyle="1" w:styleId="223">
    <w:name w:val="223 Положение"/>
    <w:basedOn w:val="afa"/>
    <w:qFormat/>
    <w:rsid w:val="00936119"/>
    <w:pPr>
      <w:numPr>
        <w:numId w:val="8"/>
      </w:numPr>
      <w:spacing w:after="240"/>
      <w:jc w:val="center"/>
      <w:outlineLvl w:val="0"/>
    </w:pPr>
    <w:rPr>
      <w:rFonts w:ascii="Times New Roman" w:hAnsi="Times New Roman"/>
      <w:sz w:val="28"/>
      <w:szCs w:val="28"/>
      <w:lang w:eastAsia="en-US"/>
    </w:rPr>
  </w:style>
  <w:style w:type="character" w:customStyle="1" w:styleId="1111">
    <w:name w:val="Стиль111 Знак"/>
    <w:link w:val="1110"/>
    <w:locked/>
    <w:rsid w:val="00936119"/>
    <w:rPr>
      <w:rFonts w:ascii="Times New Roman" w:eastAsia="Times New Roman" w:hAnsi="Times New Roman"/>
      <w:color w:val="000000"/>
      <w:sz w:val="28"/>
      <w:szCs w:val="28"/>
      <w:u w:val="single"/>
      <w:lang w:eastAsia="ru-RU"/>
    </w:rPr>
  </w:style>
  <w:style w:type="paragraph" w:customStyle="1" w:styleId="1110">
    <w:name w:val="Стиль111"/>
    <w:basedOn w:val="afa"/>
    <w:link w:val="1111"/>
    <w:qFormat/>
    <w:rsid w:val="00936119"/>
    <w:pPr>
      <w:numPr>
        <w:ilvl w:val="1"/>
        <w:numId w:val="8"/>
      </w:numPr>
      <w:ind w:left="0" w:firstLine="709"/>
      <w:jc w:val="both"/>
    </w:pPr>
    <w:rPr>
      <w:rFonts w:ascii="Times New Roman" w:eastAsia="Times New Roman" w:hAnsi="Times New Roman" w:cstheme="minorBidi"/>
      <w:color w:val="000000"/>
      <w:sz w:val="28"/>
      <w:szCs w:val="28"/>
      <w:u w:val="single"/>
    </w:rPr>
  </w:style>
  <w:style w:type="character" w:customStyle="1" w:styleId="114">
    <w:name w:val="Секретариат1.1. Знак"/>
    <w:link w:val="115"/>
    <w:semiHidden/>
    <w:locked/>
    <w:rsid w:val="00936119"/>
    <w:rPr>
      <w:rFonts w:ascii="Times New Roman" w:eastAsia="Times New Roman" w:hAnsi="Times New Roman" w:cs="Times New Roman"/>
      <w:sz w:val="28"/>
      <w:szCs w:val="24"/>
      <w:lang w:eastAsia="ru-RU"/>
    </w:rPr>
  </w:style>
  <w:style w:type="paragraph" w:customStyle="1" w:styleId="115">
    <w:name w:val="Секретариат1.1."/>
    <w:basedOn w:val="aa"/>
    <w:link w:val="114"/>
    <w:autoRedefine/>
    <w:semiHidden/>
    <w:qFormat/>
    <w:rsid w:val="00936119"/>
    <w:pPr>
      <w:keepNext/>
      <w:widowControl w:val="0"/>
      <w:suppressLineNumbers/>
      <w:tabs>
        <w:tab w:val="num" w:pos="1144"/>
      </w:tabs>
      <w:suppressAutoHyphens/>
      <w:spacing w:after="0" w:line="240" w:lineRule="auto"/>
      <w:ind w:firstLine="709"/>
      <w:jc w:val="both"/>
    </w:pPr>
    <w:rPr>
      <w:rFonts w:ascii="Times New Roman" w:eastAsia="Times New Roman" w:hAnsi="Times New Roman" w:cs="Times New Roman"/>
      <w:sz w:val="28"/>
      <w:szCs w:val="24"/>
      <w:lang w:eastAsia="ru-RU"/>
    </w:rPr>
  </w:style>
  <w:style w:type="character" w:customStyle="1" w:styleId="Heading2">
    <w:name w:val="Heading #2_"/>
    <w:link w:val="Heading20"/>
    <w:locked/>
    <w:rsid w:val="00936119"/>
    <w:rPr>
      <w:sz w:val="26"/>
      <w:szCs w:val="26"/>
      <w:shd w:val="clear" w:color="auto" w:fill="FFFFFF"/>
    </w:rPr>
  </w:style>
  <w:style w:type="paragraph" w:customStyle="1" w:styleId="Heading20">
    <w:name w:val="Heading #2"/>
    <w:basedOn w:val="aa"/>
    <w:link w:val="Heading2"/>
    <w:rsid w:val="00936119"/>
    <w:pPr>
      <w:shd w:val="clear" w:color="auto" w:fill="FFFFFF"/>
      <w:spacing w:after="0" w:line="320" w:lineRule="exact"/>
      <w:ind w:firstLine="600"/>
      <w:jc w:val="both"/>
      <w:outlineLvl w:val="1"/>
    </w:pPr>
    <w:rPr>
      <w:sz w:val="26"/>
      <w:szCs w:val="26"/>
    </w:rPr>
  </w:style>
  <w:style w:type="character" w:customStyle="1" w:styleId="Bodytext2">
    <w:name w:val="Body text (2)_"/>
    <w:link w:val="Bodytext20"/>
    <w:locked/>
    <w:rsid w:val="00936119"/>
    <w:rPr>
      <w:shd w:val="clear" w:color="auto" w:fill="FFFFFF"/>
    </w:rPr>
  </w:style>
  <w:style w:type="paragraph" w:customStyle="1" w:styleId="Bodytext20">
    <w:name w:val="Body text (2)"/>
    <w:basedOn w:val="aa"/>
    <w:link w:val="Bodytext2"/>
    <w:rsid w:val="00936119"/>
    <w:pPr>
      <w:shd w:val="clear" w:color="auto" w:fill="FFFFFF"/>
      <w:spacing w:before="600" w:after="0" w:line="274" w:lineRule="exact"/>
      <w:ind w:hanging="340"/>
      <w:jc w:val="both"/>
    </w:pPr>
  </w:style>
  <w:style w:type="character" w:customStyle="1" w:styleId="Bodytext3">
    <w:name w:val="Body text (3)_"/>
    <w:link w:val="Bodytext30"/>
    <w:locked/>
    <w:rsid w:val="00936119"/>
    <w:rPr>
      <w:sz w:val="21"/>
      <w:szCs w:val="21"/>
      <w:shd w:val="clear" w:color="auto" w:fill="FFFFFF"/>
    </w:rPr>
  </w:style>
  <w:style w:type="paragraph" w:customStyle="1" w:styleId="Bodytext30">
    <w:name w:val="Body text (3)"/>
    <w:basedOn w:val="aa"/>
    <w:link w:val="Bodytext3"/>
    <w:rsid w:val="00936119"/>
    <w:pPr>
      <w:shd w:val="clear" w:color="auto" w:fill="FFFFFF"/>
      <w:spacing w:before="240" w:after="0" w:line="252" w:lineRule="exact"/>
      <w:ind w:firstLine="600"/>
      <w:jc w:val="both"/>
    </w:pPr>
    <w:rPr>
      <w:sz w:val="21"/>
      <w:szCs w:val="21"/>
    </w:rPr>
  </w:style>
  <w:style w:type="paragraph" w:customStyle="1" w:styleId="47">
    <w:name w:val="Стиль4"/>
    <w:basedOn w:val="31"/>
    <w:link w:val="48"/>
    <w:qFormat/>
    <w:rsid w:val="00936119"/>
    <w:pPr>
      <w:widowControl/>
      <w:numPr>
        <w:ilvl w:val="0"/>
        <w:numId w:val="0"/>
      </w:numPr>
      <w:tabs>
        <w:tab w:val="left" w:pos="0"/>
        <w:tab w:val="left" w:pos="1276"/>
        <w:tab w:val="num" w:pos="3273"/>
      </w:tabs>
      <w:autoSpaceDE w:val="0"/>
      <w:autoSpaceDN w:val="0"/>
      <w:ind w:left="3057" w:hanging="504"/>
      <w:textAlignment w:val="auto"/>
    </w:pPr>
    <w:rPr>
      <w:szCs w:val="24"/>
      <w:lang w:eastAsia="ru-RU"/>
    </w:rPr>
  </w:style>
  <w:style w:type="paragraph" w:customStyle="1" w:styleId="58">
    <w:name w:val="Стиль5"/>
    <w:basedOn w:val="aa"/>
    <w:link w:val="59"/>
    <w:qFormat/>
    <w:rsid w:val="00936119"/>
    <w:pPr>
      <w:tabs>
        <w:tab w:val="num" w:pos="2357"/>
      </w:tabs>
      <w:autoSpaceDE w:val="0"/>
      <w:autoSpaceDN w:val="0"/>
      <w:adjustRightInd w:val="0"/>
      <w:spacing w:after="0" w:line="240" w:lineRule="auto"/>
      <w:ind w:left="1925" w:hanging="648"/>
      <w:jc w:val="both"/>
    </w:pPr>
    <w:rPr>
      <w:rFonts w:ascii="Times New Roman" w:eastAsia="Times New Roman" w:hAnsi="Times New Roman" w:cs="Times New Roman"/>
      <w:sz w:val="24"/>
      <w:szCs w:val="24"/>
      <w:lang w:eastAsia="ru-RU"/>
    </w:rPr>
  </w:style>
  <w:style w:type="paragraph" w:customStyle="1" w:styleId="Times12">
    <w:name w:val="Times 12"/>
    <w:basedOn w:val="aa"/>
    <w:uiPriority w:val="99"/>
    <w:rsid w:val="00936119"/>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Default">
    <w:name w:val="Default"/>
    <w:rsid w:val="0093611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14">
    <w:name w:val="Дефис 1"/>
    <w:basedOn w:val="afff6"/>
    <w:link w:val="1f9"/>
    <w:uiPriority w:val="99"/>
    <w:rsid w:val="00936119"/>
    <w:pPr>
      <w:widowControl/>
      <w:numPr>
        <w:numId w:val="9"/>
      </w:numPr>
      <w:spacing w:after="0" w:line="360" w:lineRule="auto"/>
      <w:ind w:left="1492" w:hanging="360"/>
    </w:pPr>
  </w:style>
  <w:style w:type="paragraph" w:customStyle="1" w:styleId="22">
    <w:name w:val="Дефис 2"/>
    <w:basedOn w:val="14"/>
    <w:uiPriority w:val="99"/>
    <w:rsid w:val="00936119"/>
    <w:pPr>
      <w:numPr>
        <w:ilvl w:val="1"/>
      </w:numPr>
      <w:tabs>
        <w:tab w:val="num" w:pos="360"/>
        <w:tab w:val="num" w:pos="851"/>
      </w:tabs>
      <w:ind w:left="851" w:hanging="851"/>
    </w:pPr>
  </w:style>
  <w:style w:type="character" w:styleId="affffff6">
    <w:name w:val="annotation reference"/>
    <w:uiPriority w:val="99"/>
    <w:unhideWhenUsed/>
    <w:rsid w:val="00936119"/>
    <w:rPr>
      <w:rFonts w:ascii="Times New Roman" w:hAnsi="Times New Roman" w:cs="Times New Roman" w:hint="default"/>
      <w:sz w:val="16"/>
      <w:szCs w:val="16"/>
    </w:rPr>
  </w:style>
  <w:style w:type="character" w:styleId="affffff7">
    <w:name w:val="Placeholder Text"/>
    <w:uiPriority w:val="99"/>
    <w:semiHidden/>
    <w:rsid w:val="00936119"/>
    <w:rPr>
      <w:rFonts w:ascii="Times New Roman" w:hAnsi="Times New Roman" w:cs="Times New Roman" w:hint="default"/>
      <w:color w:val="808080"/>
    </w:rPr>
  </w:style>
  <w:style w:type="character" w:customStyle="1" w:styleId="affffff8">
    <w:name w:val="Знак Знак Знак"/>
    <w:uiPriority w:val="99"/>
    <w:semiHidden/>
    <w:locked/>
    <w:rsid w:val="00936119"/>
    <w:rPr>
      <w:rFonts w:ascii="Times New Roman" w:hAnsi="Times New Roman" w:cs="Times New Roman" w:hint="default"/>
      <w:sz w:val="24"/>
      <w:szCs w:val="24"/>
      <w:lang w:val="ru-RU" w:eastAsia="ru-RU" w:bidi="ar-SA"/>
    </w:rPr>
  </w:style>
  <w:style w:type="character" w:customStyle="1" w:styleId="H2">
    <w:name w:val="H2 Знак Знак"/>
    <w:uiPriority w:val="99"/>
    <w:locked/>
    <w:rsid w:val="00936119"/>
    <w:rPr>
      <w:rFonts w:ascii="Times New Roman" w:hAnsi="Times New Roman" w:cs="Times New Roman" w:hint="default"/>
      <w:b/>
      <w:bCs/>
      <w:sz w:val="30"/>
      <w:szCs w:val="30"/>
      <w:lang w:val="ru-RU" w:eastAsia="ru-RU" w:bidi="ar-SA"/>
    </w:rPr>
  </w:style>
  <w:style w:type="character" w:customStyle="1" w:styleId="290">
    <w:name w:val="Знак Знак29"/>
    <w:uiPriority w:val="99"/>
    <w:locked/>
    <w:rsid w:val="00936119"/>
    <w:rPr>
      <w:rFonts w:ascii="Cambria" w:hAnsi="Cambria" w:cs="Times New Roman" w:hint="default"/>
      <w:b/>
      <w:bCs/>
      <w:sz w:val="26"/>
      <w:szCs w:val="26"/>
      <w:lang w:val="ru-RU" w:eastAsia="en-US" w:bidi="ar-SA"/>
    </w:rPr>
  </w:style>
  <w:style w:type="character" w:customStyle="1" w:styleId="280">
    <w:name w:val="Знак Знак28"/>
    <w:uiPriority w:val="99"/>
    <w:locked/>
    <w:rsid w:val="00936119"/>
    <w:rPr>
      <w:rFonts w:ascii="Arial" w:hAnsi="Arial" w:cs="Arial" w:hint="default"/>
      <w:sz w:val="24"/>
      <w:szCs w:val="24"/>
      <w:lang w:val="ru-RU" w:eastAsia="ru-RU" w:bidi="ar-SA"/>
    </w:rPr>
  </w:style>
  <w:style w:type="character" w:customStyle="1" w:styleId="270">
    <w:name w:val="Знак Знак27"/>
    <w:uiPriority w:val="99"/>
    <w:locked/>
    <w:rsid w:val="00936119"/>
    <w:rPr>
      <w:rFonts w:ascii="Times New Roman" w:hAnsi="Times New Roman" w:cs="Times New Roman" w:hint="default"/>
      <w:sz w:val="22"/>
      <w:szCs w:val="22"/>
      <w:lang w:val="ru-RU" w:eastAsia="ru-RU" w:bidi="ar-SA"/>
    </w:rPr>
  </w:style>
  <w:style w:type="character" w:customStyle="1" w:styleId="260">
    <w:name w:val="Знак Знак26"/>
    <w:uiPriority w:val="99"/>
    <w:locked/>
    <w:rsid w:val="00936119"/>
    <w:rPr>
      <w:rFonts w:ascii="Times New Roman" w:hAnsi="Times New Roman" w:cs="Times New Roman" w:hint="default"/>
      <w:i/>
      <w:iCs/>
      <w:sz w:val="22"/>
      <w:szCs w:val="22"/>
      <w:lang w:val="ru-RU" w:eastAsia="ru-RU" w:bidi="ar-SA"/>
    </w:rPr>
  </w:style>
  <w:style w:type="character" w:customStyle="1" w:styleId="250">
    <w:name w:val="Знак Знак25"/>
    <w:uiPriority w:val="99"/>
    <w:locked/>
    <w:rsid w:val="00936119"/>
    <w:rPr>
      <w:rFonts w:ascii="Arial" w:hAnsi="Arial" w:cs="Arial" w:hint="default"/>
      <w:lang w:val="ru-RU" w:eastAsia="ru-RU" w:bidi="ar-SA"/>
    </w:rPr>
  </w:style>
  <w:style w:type="character" w:customStyle="1" w:styleId="240">
    <w:name w:val="Знак Знак24"/>
    <w:uiPriority w:val="99"/>
    <w:locked/>
    <w:rsid w:val="00936119"/>
    <w:rPr>
      <w:rFonts w:ascii="Arial" w:hAnsi="Arial" w:cs="Arial" w:hint="default"/>
      <w:i/>
      <w:iCs/>
      <w:lang w:val="ru-RU" w:eastAsia="ru-RU" w:bidi="ar-SA"/>
    </w:rPr>
  </w:style>
  <w:style w:type="character" w:customStyle="1" w:styleId="232">
    <w:name w:val="Знак Знак23"/>
    <w:uiPriority w:val="99"/>
    <w:locked/>
    <w:rsid w:val="00936119"/>
    <w:rPr>
      <w:rFonts w:ascii="Arial" w:hAnsi="Arial" w:cs="Arial" w:hint="default"/>
      <w:b/>
      <w:bCs/>
      <w:i/>
      <w:iCs/>
      <w:sz w:val="18"/>
      <w:szCs w:val="18"/>
      <w:lang w:val="ru-RU" w:eastAsia="ru-RU" w:bidi="ar-SA"/>
    </w:rPr>
  </w:style>
  <w:style w:type="character" w:customStyle="1" w:styleId="170">
    <w:name w:val="Знак Знак17"/>
    <w:uiPriority w:val="99"/>
    <w:locked/>
    <w:rsid w:val="00936119"/>
    <w:rPr>
      <w:rFonts w:ascii="Cambria" w:hAnsi="Cambria" w:cs="Times New Roman" w:hint="default"/>
      <w:b/>
      <w:bCs/>
      <w:kern w:val="28"/>
      <w:sz w:val="32"/>
      <w:szCs w:val="32"/>
      <w:lang w:bidi="ar-SA"/>
    </w:rPr>
  </w:style>
  <w:style w:type="character" w:customStyle="1" w:styleId="116">
    <w:name w:val="Знак Знак11"/>
    <w:uiPriority w:val="99"/>
    <w:locked/>
    <w:rsid w:val="00936119"/>
    <w:rPr>
      <w:rFonts w:ascii="Arial" w:hAnsi="Arial" w:cs="Times New Roman" w:hint="default"/>
      <w:sz w:val="24"/>
      <w:szCs w:val="24"/>
      <w:lang w:eastAsia="ru-RU" w:bidi="ar-SA"/>
    </w:rPr>
  </w:style>
  <w:style w:type="character" w:customStyle="1" w:styleId="92">
    <w:name w:val="Знак Знак9"/>
    <w:uiPriority w:val="99"/>
    <w:locked/>
    <w:rsid w:val="00936119"/>
    <w:rPr>
      <w:rFonts w:ascii="Times New Roman" w:hAnsi="Times New Roman" w:cs="Times New Roman" w:hint="default"/>
      <w:sz w:val="24"/>
      <w:szCs w:val="24"/>
      <w:lang w:eastAsia="ru-RU" w:bidi="ar-SA"/>
    </w:rPr>
  </w:style>
  <w:style w:type="character" w:customStyle="1" w:styleId="5a">
    <w:name w:val="Знак Знак5"/>
    <w:uiPriority w:val="99"/>
    <w:locked/>
    <w:rsid w:val="00936119"/>
    <w:rPr>
      <w:rFonts w:ascii="Times New Roman" w:hAnsi="Times New Roman" w:cs="Times New Roman" w:hint="default"/>
      <w:sz w:val="24"/>
      <w:szCs w:val="24"/>
      <w:lang w:eastAsia="ru-RU" w:bidi="ar-SA"/>
    </w:rPr>
  </w:style>
  <w:style w:type="character" w:customStyle="1" w:styleId="DeltaViewInsertion">
    <w:name w:val="DeltaView Insertion"/>
    <w:uiPriority w:val="99"/>
    <w:rsid w:val="00936119"/>
    <w:rPr>
      <w:color w:val="0000FF"/>
      <w:spacing w:val="0"/>
      <w:u w:val="double"/>
    </w:rPr>
  </w:style>
  <w:style w:type="character" w:customStyle="1" w:styleId="PlaceholderText1">
    <w:name w:val="Placeholder Text1"/>
    <w:uiPriority w:val="99"/>
    <w:semiHidden/>
    <w:rsid w:val="00936119"/>
    <w:rPr>
      <w:rFonts w:ascii="Times New Roman" w:hAnsi="Times New Roman" w:cs="Times New Roman" w:hint="default"/>
      <w:color w:val="808080"/>
    </w:rPr>
  </w:style>
  <w:style w:type="character" w:customStyle="1" w:styleId="49">
    <w:name w:val="Знак Знак4"/>
    <w:uiPriority w:val="99"/>
    <w:rsid w:val="00936119"/>
    <w:rPr>
      <w:sz w:val="24"/>
      <w:lang w:val="ru-RU" w:eastAsia="ru-RU"/>
    </w:rPr>
  </w:style>
  <w:style w:type="character" w:customStyle="1" w:styleId="3f1">
    <w:name w:val="Знак Знак3"/>
    <w:uiPriority w:val="99"/>
    <w:rsid w:val="00936119"/>
    <w:rPr>
      <w:rFonts w:ascii="Times New Roman" w:hAnsi="Times New Roman" w:cs="Times New Roman" w:hint="default"/>
    </w:rPr>
  </w:style>
  <w:style w:type="character" w:customStyle="1" w:styleId="2fc">
    <w:name w:val="Знак Знак2"/>
    <w:uiPriority w:val="99"/>
    <w:rsid w:val="00936119"/>
    <w:rPr>
      <w:b/>
      <w:bCs w:val="0"/>
    </w:rPr>
  </w:style>
  <w:style w:type="character" w:customStyle="1" w:styleId="1fa">
    <w:name w:val="Знак Знак1"/>
    <w:uiPriority w:val="99"/>
    <w:rsid w:val="00936119"/>
    <w:rPr>
      <w:rFonts w:ascii="Tahoma" w:hAnsi="Tahoma" w:cs="Tahoma" w:hint="default"/>
      <w:sz w:val="16"/>
    </w:rPr>
  </w:style>
  <w:style w:type="character" w:customStyle="1" w:styleId="2311">
    <w:name w:val="Знак Знак231"/>
    <w:uiPriority w:val="99"/>
    <w:locked/>
    <w:rsid w:val="00936119"/>
    <w:rPr>
      <w:rFonts w:ascii="Times New Roman" w:hAnsi="Times New Roman" w:cs="Times New Roman" w:hint="default"/>
      <w:sz w:val="24"/>
    </w:rPr>
  </w:style>
  <w:style w:type="character" w:customStyle="1" w:styleId="220">
    <w:name w:val="Знак Знак22"/>
    <w:uiPriority w:val="99"/>
    <w:locked/>
    <w:rsid w:val="00936119"/>
    <w:rPr>
      <w:rFonts w:ascii="Times New Roman" w:hAnsi="Times New Roman" w:cs="Times New Roman" w:hint="default"/>
      <w:sz w:val="24"/>
    </w:rPr>
  </w:style>
  <w:style w:type="character" w:customStyle="1" w:styleId="200">
    <w:name w:val="Знак Знак20"/>
    <w:uiPriority w:val="99"/>
    <w:locked/>
    <w:rsid w:val="00936119"/>
    <w:rPr>
      <w:rFonts w:ascii="Tahoma" w:hAnsi="Tahoma" w:cs="Tahoma" w:hint="default"/>
      <w:sz w:val="16"/>
      <w:szCs w:val="16"/>
    </w:rPr>
  </w:style>
  <w:style w:type="character" w:customStyle="1" w:styleId="190">
    <w:name w:val="Знак Знак19"/>
    <w:uiPriority w:val="99"/>
    <w:locked/>
    <w:rsid w:val="00936119"/>
    <w:rPr>
      <w:rFonts w:ascii="Times New Roman" w:hAnsi="Times New Roman" w:cs="Times New Roman" w:hint="default"/>
      <w:i/>
      <w:iCs/>
      <w:sz w:val="24"/>
      <w:szCs w:val="24"/>
    </w:rPr>
  </w:style>
  <w:style w:type="character" w:customStyle="1" w:styleId="180">
    <w:name w:val="Знак Знак18"/>
    <w:uiPriority w:val="99"/>
    <w:locked/>
    <w:rsid w:val="00936119"/>
    <w:rPr>
      <w:rFonts w:ascii="Courier New" w:hAnsi="Courier New" w:cs="Times New Roman" w:hint="default"/>
    </w:rPr>
  </w:style>
  <w:style w:type="character" w:customStyle="1" w:styleId="171">
    <w:name w:val="Знак Знак171"/>
    <w:uiPriority w:val="99"/>
    <w:locked/>
    <w:rsid w:val="00936119"/>
    <w:rPr>
      <w:rFonts w:ascii="Cambria" w:hAnsi="Cambria" w:cs="Times New Roman" w:hint="default"/>
      <w:b/>
      <w:bCs/>
      <w:kern w:val="28"/>
      <w:sz w:val="32"/>
      <w:szCs w:val="32"/>
    </w:rPr>
  </w:style>
  <w:style w:type="character" w:customStyle="1" w:styleId="160">
    <w:name w:val="Знак Знак16"/>
    <w:uiPriority w:val="99"/>
    <w:locked/>
    <w:rsid w:val="00936119"/>
    <w:rPr>
      <w:rFonts w:ascii="Times New Roman" w:hAnsi="Times New Roman" w:cs="Times New Roman" w:hint="default"/>
      <w:sz w:val="24"/>
      <w:szCs w:val="24"/>
    </w:rPr>
  </w:style>
  <w:style w:type="character" w:customStyle="1" w:styleId="150">
    <w:name w:val="Знак Знак15"/>
    <w:uiPriority w:val="99"/>
    <w:locked/>
    <w:rsid w:val="00936119"/>
    <w:rPr>
      <w:rFonts w:ascii="Times New Roman" w:hAnsi="Times New Roman" w:cs="Times New Roman" w:hint="default"/>
      <w:sz w:val="24"/>
      <w:szCs w:val="24"/>
    </w:rPr>
  </w:style>
  <w:style w:type="character" w:customStyle="1" w:styleId="140">
    <w:name w:val="Знак Знак14"/>
    <w:uiPriority w:val="99"/>
    <w:locked/>
    <w:rsid w:val="00936119"/>
    <w:rPr>
      <w:rFonts w:ascii="Arial" w:hAnsi="Arial" w:cs="Times New Roman" w:hint="default"/>
      <w:sz w:val="24"/>
      <w:szCs w:val="24"/>
      <w:shd w:val="pct20" w:color="auto" w:fill="auto"/>
    </w:rPr>
  </w:style>
  <w:style w:type="character" w:customStyle="1" w:styleId="130">
    <w:name w:val="Знак Знак13"/>
    <w:uiPriority w:val="99"/>
    <w:locked/>
    <w:rsid w:val="00936119"/>
    <w:rPr>
      <w:rFonts w:ascii="Times New Roman" w:hAnsi="Times New Roman" w:cs="Times New Roman" w:hint="default"/>
      <w:sz w:val="24"/>
      <w:szCs w:val="24"/>
    </w:rPr>
  </w:style>
  <w:style w:type="character" w:customStyle="1" w:styleId="120">
    <w:name w:val="Знак Знак12"/>
    <w:uiPriority w:val="99"/>
    <w:locked/>
    <w:rsid w:val="00936119"/>
    <w:rPr>
      <w:rFonts w:ascii="Times New Roman" w:hAnsi="Times New Roman" w:cs="Times New Roman" w:hint="default"/>
      <w:sz w:val="24"/>
      <w:szCs w:val="24"/>
    </w:rPr>
  </w:style>
  <w:style w:type="character" w:customStyle="1" w:styleId="1112">
    <w:name w:val="Знак Знак111"/>
    <w:uiPriority w:val="99"/>
    <w:locked/>
    <w:rsid w:val="00936119"/>
    <w:rPr>
      <w:rFonts w:ascii="Times New Roman" w:hAnsi="Times New Roman" w:cs="Times New Roman" w:hint="default"/>
      <w:sz w:val="24"/>
    </w:rPr>
  </w:style>
  <w:style w:type="character" w:customStyle="1" w:styleId="100">
    <w:name w:val="Знак Знак10"/>
    <w:uiPriority w:val="99"/>
    <w:locked/>
    <w:rsid w:val="00936119"/>
    <w:rPr>
      <w:rFonts w:ascii="Times New Roman" w:hAnsi="Times New Roman" w:cs="Times New Roman" w:hint="default"/>
      <w:sz w:val="24"/>
    </w:rPr>
  </w:style>
  <w:style w:type="character" w:customStyle="1" w:styleId="910">
    <w:name w:val="Знак Знак91"/>
    <w:uiPriority w:val="99"/>
    <w:locked/>
    <w:rsid w:val="00936119"/>
    <w:rPr>
      <w:rFonts w:ascii="Courier New" w:hAnsi="Courier New" w:cs="Times New Roman" w:hint="default"/>
    </w:rPr>
  </w:style>
  <w:style w:type="character" w:customStyle="1" w:styleId="82">
    <w:name w:val="Знак Знак8"/>
    <w:uiPriority w:val="99"/>
    <w:locked/>
    <w:rsid w:val="00936119"/>
    <w:rPr>
      <w:rFonts w:ascii="Times New Roman" w:hAnsi="Times New Roman" w:cs="Times New Roman" w:hint="default"/>
      <w:sz w:val="24"/>
      <w:szCs w:val="24"/>
    </w:rPr>
  </w:style>
  <w:style w:type="character" w:customStyle="1" w:styleId="72">
    <w:name w:val="Знак Знак7"/>
    <w:uiPriority w:val="99"/>
    <w:locked/>
    <w:rsid w:val="00936119"/>
    <w:rPr>
      <w:rFonts w:ascii="Times New Roman" w:hAnsi="Times New Roman" w:cs="Times New Roman" w:hint="default"/>
    </w:rPr>
  </w:style>
  <w:style w:type="character" w:customStyle="1" w:styleId="64">
    <w:name w:val="Знак Знак6"/>
    <w:uiPriority w:val="99"/>
    <w:locked/>
    <w:rsid w:val="00936119"/>
    <w:rPr>
      <w:rFonts w:ascii="Times New Roman" w:hAnsi="Times New Roman" w:cs="Times New Roman" w:hint="default"/>
      <w:b/>
      <w:bCs/>
    </w:rPr>
  </w:style>
  <w:style w:type="character" w:customStyle="1" w:styleId="510">
    <w:name w:val="Знак Знак51"/>
    <w:uiPriority w:val="99"/>
    <w:locked/>
    <w:rsid w:val="00936119"/>
    <w:rPr>
      <w:rFonts w:ascii="Times New Roman" w:hAnsi="Times New Roman" w:cs="Times New Roman" w:hint="default"/>
    </w:rPr>
  </w:style>
  <w:style w:type="character" w:customStyle="1" w:styleId="300">
    <w:name w:val="Знак Знак30"/>
    <w:uiPriority w:val="99"/>
    <w:locked/>
    <w:rsid w:val="00936119"/>
    <w:rPr>
      <w:rFonts w:ascii="Tahoma" w:hAnsi="Tahoma" w:cs="Tahoma" w:hint="default"/>
      <w:sz w:val="16"/>
      <w:szCs w:val="16"/>
    </w:rPr>
  </w:style>
  <w:style w:type="character" w:customStyle="1" w:styleId="241">
    <w:name w:val="Знак Знак241"/>
    <w:uiPriority w:val="99"/>
    <w:rsid w:val="00936119"/>
    <w:rPr>
      <w:rFonts w:ascii="Times New Roman" w:hAnsi="Times New Roman" w:cs="Times New Roman" w:hint="default"/>
      <w:b/>
      <w:bCs w:val="0"/>
      <w:sz w:val="28"/>
      <w:lang w:val="ru-RU" w:eastAsia="ru-RU" w:bidi="ar-SA"/>
    </w:rPr>
  </w:style>
  <w:style w:type="character" w:customStyle="1" w:styleId="411">
    <w:name w:val="Знак Знак41"/>
    <w:uiPriority w:val="99"/>
    <w:rsid w:val="00936119"/>
    <w:rPr>
      <w:sz w:val="24"/>
      <w:lang w:val="ru-RU" w:eastAsia="ru-RU"/>
    </w:rPr>
  </w:style>
  <w:style w:type="character" w:customStyle="1" w:styleId="312">
    <w:name w:val="Знак Знак31"/>
    <w:uiPriority w:val="99"/>
    <w:rsid w:val="00936119"/>
    <w:rPr>
      <w:rFonts w:ascii="Times New Roman" w:hAnsi="Times New Roman" w:cs="Times New Roman" w:hint="default"/>
    </w:rPr>
  </w:style>
  <w:style w:type="character" w:customStyle="1" w:styleId="2100">
    <w:name w:val="Знак Знак210"/>
    <w:uiPriority w:val="99"/>
    <w:rsid w:val="00936119"/>
    <w:rPr>
      <w:b/>
      <w:bCs w:val="0"/>
    </w:rPr>
  </w:style>
  <w:style w:type="character" w:customStyle="1" w:styleId="1100">
    <w:name w:val="Знак Знак110"/>
    <w:uiPriority w:val="99"/>
    <w:rsid w:val="00936119"/>
    <w:rPr>
      <w:rFonts w:ascii="Tahoma" w:hAnsi="Tahoma" w:cs="Tahoma" w:hint="default"/>
      <w:sz w:val="16"/>
    </w:rPr>
  </w:style>
  <w:style w:type="character" w:customStyle="1" w:styleId="213">
    <w:name w:val="Знак Знак21"/>
    <w:uiPriority w:val="99"/>
    <w:rsid w:val="00936119"/>
    <w:rPr>
      <w:rFonts w:ascii="Times New Roman" w:hAnsi="Times New Roman" w:cs="Times New Roman" w:hint="default"/>
      <w:noProof/>
      <w:sz w:val="24"/>
      <w:lang w:val="ru-RU" w:eastAsia="ru-RU" w:bidi="ar-SA"/>
    </w:rPr>
  </w:style>
  <w:style w:type="character" w:customStyle="1" w:styleId="apple-converted-space">
    <w:name w:val="apple-converted-space"/>
    <w:basedOn w:val="ab"/>
    <w:rsid w:val="00936119"/>
  </w:style>
  <w:style w:type="character" w:customStyle="1" w:styleId="Heading1">
    <w:name w:val="Heading #1"/>
    <w:rsid w:val="00936119"/>
  </w:style>
  <w:style w:type="character" w:customStyle="1" w:styleId="Heading2Bold">
    <w:name w:val="Heading #2 + Bold"/>
    <w:rsid w:val="00936119"/>
    <w:rPr>
      <w:rFonts w:ascii="Times New Roman" w:eastAsia="Times New Roman" w:hAnsi="Times New Roman" w:cs="Times New Roman" w:hint="default"/>
      <w:b/>
      <w:bCs/>
      <w:i w:val="0"/>
      <w:iCs w:val="0"/>
      <w:smallCaps w:val="0"/>
      <w:strike w:val="0"/>
      <w:dstrike w:val="0"/>
      <w:spacing w:val="0"/>
      <w:sz w:val="26"/>
      <w:szCs w:val="26"/>
      <w:u w:val="none"/>
      <w:effect w:val="none"/>
    </w:rPr>
  </w:style>
  <w:style w:type="character" w:customStyle="1" w:styleId="Bodytext210pt">
    <w:name w:val="Body text (2) + 10 pt"/>
    <w:rsid w:val="00936119"/>
    <w:rPr>
      <w:rFonts w:ascii="Times New Roman" w:eastAsia="Times New Roman" w:hAnsi="Times New Roman" w:cs="Times New Roman" w:hint="default"/>
      <w:b w:val="0"/>
      <w:bCs w:val="0"/>
      <w:i w:val="0"/>
      <w:iCs w:val="0"/>
      <w:smallCaps w:val="0"/>
      <w:strike w:val="0"/>
      <w:dstrike w:val="0"/>
      <w:spacing w:val="0"/>
      <w:sz w:val="20"/>
      <w:szCs w:val="20"/>
      <w:u w:val="none"/>
      <w:effect w:val="none"/>
    </w:rPr>
  </w:style>
  <w:style w:type="character" w:customStyle="1" w:styleId="blk1">
    <w:name w:val="blk1"/>
    <w:basedOn w:val="ab"/>
    <w:rsid w:val="00936119"/>
    <w:rPr>
      <w:vanish/>
      <w:webHidden w:val="0"/>
      <w:specVanish/>
    </w:rPr>
  </w:style>
  <w:style w:type="character" w:customStyle="1" w:styleId="1fb">
    <w:name w:val="Гиперссылка1"/>
    <w:basedOn w:val="ab"/>
    <w:uiPriority w:val="99"/>
    <w:rsid w:val="00936119"/>
    <w:rPr>
      <w:color w:val="0000FF"/>
      <w:u w:val="single"/>
    </w:rPr>
  </w:style>
  <w:style w:type="character" w:customStyle="1" w:styleId="1fc">
    <w:name w:val="Просмотренная гиперссылка1"/>
    <w:basedOn w:val="ab"/>
    <w:uiPriority w:val="99"/>
    <w:rsid w:val="00936119"/>
    <w:rPr>
      <w:color w:val="800080"/>
      <w:u w:val="single"/>
    </w:rPr>
  </w:style>
  <w:style w:type="table" w:customStyle="1" w:styleId="3f2">
    <w:name w:val="Сетка таблицы3"/>
    <w:basedOn w:val="ac"/>
    <w:uiPriority w:val="99"/>
    <w:rsid w:val="00936119"/>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c"/>
    <w:uiPriority w:val="99"/>
    <w:rsid w:val="00936119"/>
    <w:pPr>
      <w:spacing w:after="0" w:line="240" w:lineRule="auto"/>
      <w:jc w:val="center"/>
    </w:pPr>
    <w:rPr>
      <w:rFonts w:ascii="Times New Roman" w:eastAsia="Times New Roman" w:hAnsi="Times New Roman" w:cs="Times New Roman"/>
      <w:color w:val="141618"/>
    </w:rPr>
    <w:tblPr>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hint="default"/>
        <w:b/>
        <w:color w:val="FFFFFF"/>
        <w:sz w:val="22"/>
        <w:szCs w:val="22"/>
      </w:rPr>
      <w:tblPr/>
      <w:tcPr>
        <w:shd w:val="clear" w:color="auto" w:fill="31373C"/>
      </w:tcPr>
    </w:tblStylePr>
    <w:tblStylePr w:type="firstCol">
      <w:rPr>
        <w:rFonts w:ascii="Times New Roman" w:hAnsi="Times New Roman" w:cs="Times New Roman" w:hint="default"/>
        <w:color w:val="015579"/>
        <w:sz w:val="22"/>
        <w:szCs w:val="22"/>
      </w:rPr>
    </w:tblStylePr>
  </w:style>
  <w:style w:type="table" w:customStyle="1" w:styleId="1fd">
    <w:name w:val="Сетка таблицы1"/>
    <w:basedOn w:val="ac"/>
    <w:uiPriority w:val="59"/>
    <w:rsid w:val="00936119"/>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fd">
    <w:name w:val="Сетка таблицы2"/>
    <w:basedOn w:val="ac"/>
    <w:uiPriority w:val="99"/>
    <w:rsid w:val="00936119"/>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Сетка таблицы11"/>
    <w:basedOn w:val="ac"/>
    <w:uiPriority w:val="99"/>
    <w:rsid w:val="00936119"/>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Сетка таблицы21"/>
    <w:basedOn w:val="ac"/>
    <w:uiPriority w:val="59"/>
    <w:rsid w:val="009361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Сетка таблицы4"/>
    <w:basedOn w:val="ac"/>
    <w:uiPriority w:val="99"/>
    <w:rsid w:val="009361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c"/>
    <w:uiPriority w:val="59"/>
    <w:rsid w:val="009361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b">
    <w:name w:val="Сетка таблицы5"/>
    <w:basedOn w:val="ac"/>
    <w:uiPriority w:val="59"/>
    <w:rsid w:val="009361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c"/>
    <w:uiPriority w:val="59"/>
    <w:rsid w:val="009361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c"/>
    <w:uiPriority w:val="59"/>
    <w:rsid w:val="009361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c"/>
    <w:uiPriority w:val="59"/>
    <w:rsid w:val="009361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c"/>
    <w:uiPriority w:val="59"/>
    <w:rsid w:val="009361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c"/>
    <w:next w:val="aff9"/>
    <w:uiPriority w:val="39"/>
    <w:rsid w:val="00B551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c"/>
    <w:next w:val="aff9"/>
    <w:rsid w:val="001313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e">
    <w:name w:val="Нет списка2"/>
    <w:next w:val="ad"/>
    <w:uiPriority w:val="99"/>
    <w:semiHidden/>
    <w:unhideWhenUsed/>
    <w:rsid w:val="001D5AA1"/>
  </w:style>
  <w:style w:type="table" w:customStyle="1" w:styleId="360">
    <w:name w:val="Сетка таблицы36"/>
    <w:basedOn w:val="ac"/>
    <w:next w:val="aff9"/>
    <w:uiPriority w:val="39"/>
    <w:locked/>
    <w:rsid w:val="001D5AA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c"/>
    <w:next w:val="aff9"/>
    <w:uiPriority w:val="59"/>
    <w:rsid w:val="001D5A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c"/>
    <w:next w:val="aff9"/>
    <w:rsid w:val="001D5AA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f3">
    <w:name w:val="Нет списка3"/>
    <w:next w:val="ad"/>
    <w:uiPriority w:val="99"/>
    <w:semiHidden/>
    <w:unhideWhenUsed/>
    <w:rsid w:val="00D60A5E"/>
  </w:style>
  <w:style w:type="character" w:customStyle="1" w:styleId="1fe">
    <w:name w:val="Верхний колонтитул Знак1"/>
    <w:basedOn w:val="ab"/>
    <w:uiPriority w:val="99"/>
    <w:rsid w:val="00D60A5E"/>
    <w:rPr>
      <w:rFonts w:ascii="Arial Unicode MS" w:eastAsia="Arial Unicode MS" w:hAnsi="Arial Unicode MS" w:cs="Arial Unicode MS"/>
      <w:color w:val="000000"/>
      <w:sz w:val="24"/>
      <w:szCs w:val="24"/>
      <w:lang w:eastAsia="ru-RU"/>
    </w:rPr>
  </w:style>
  <w:style w:type="character" w:customStyle="1" w:styleId="1ff">
    <w:name w:val="Основной текст Знак1"/>
    <w:aliases w:val="Список 1 Знак1,Body Text Char Знак1,бпОсновной текст Знак2,body text Знак1,Основной текст Знак Знак Знак Знак3,Основной текст Знак2 Знак1 Знак Знак Знак3,bt Знак1 Знак1 Знак Знак Знак3,bt Знак Знак1 Знак1 Знак Знак Знак3"/>
    <w:locked/>
    <w:rsid w:val="00D60A5E"/>
    <w:rPr>
      <w:rFonts w:ascii="Times New Roman" w:eastAsia="Times New Roman" w:hAnsi="Times New Roman" w:cs="Times New Roman"/>
      <w:color w:val="000000"/>
      <w:sz w:val="28"/>
      <w:szCs w:val="28"/>
      <w:lang w:eastAsia="ru-RU"/>
    </w:rPr>
  </w:style>
  <w:style w:type="paragraph" w:styleId="2ff">
    <w:name w:val="Quote"/>
    <w:basedOn w:val="aa"/>
    <w:next w:val="aa"/>
    <w:link w:val="2ff0"/>
    <w:uiPriority w:val="29"/>
    <w:qFormat/>
    <w:rsid w:val="00D60A5E"/>
    <w:pPr>
      <w:spacing w:before="200" w:line="240" w:lineRule="auto"/>
      <w:ind w:left="864" w:right="864"/>
      <w:jc w:val="center"/>
    </w:pPr>
    <w:rPr>
      <w:rFonts w:ascii="Times New Roman" w:eastAsia="Times New Roman" w:hAnsi="Times New Roman" w:cs="Times New Roman"/>
      <w:i/>
      <w:iCs/>
      <w:color w:val="000000"/>
      <w:sz w:val="24"/>
      <w:szCs w:val="24"/>
      <w:lang w:eastAsia="ru-RU"/>
    </w:rPr>
  </w:style>
  <w:style w:type="character" w:customStyle="1" w:styleId="2ff0">
    <w:name w:val="Цитата 2 Знак"/>
    <w:basedOn w:val="ab"/>
    <w:link w:val="2ff"/>
    <w:uiPriority w:val="29"/>
    <w:rsid w:val="00D60A5E"/>
    <w:rPr>
      <w:rFonts w:ascii="Times New Roman" w:eastAsia="Times New Roman" w:hAnsi="Times New Roman" w:cs="Times New Roman"/>
      <w:i/>
      <w:iCs/>
      <w:color w:val="000000"/>
      <w:sz w:val="24"/>
      <w:szCs w:val="24"/>
      <w:lang w:eastAsia="ru-RU"/>
    </w:rPr>
  </w:style>
  <w:style w:type="paragraph" w:styleId="affffff9">
    <w:name w:val="Intense Quote"/>
    <w:basedOn w:val="aa"/>
    <w:next w:val="aa"/>
    <w:link w:val="affffffa"/>
    <w:uiPriority w:val="30"/>
    <w:qFormat/>
    <w:rsid w:val="00D60A5E"/>
    <w:pPr>
      <w:pBdr>
        <w:top w:val="single" w:sz="4" w:space="10" w:color="5B9BD5" w:themeColor="accent1"/>
        <w:bottom w:val="single" w:sz="4" w:space="10" w:color="5B9BD5" w:themeColor="accent1"/>
      </w:pBdr>
      <w:spacing w:before="360" w:after="360" w:line="240" w:lineRule="auto"/>
      <w:ind w:left="864" w:right="864"/>
      <w:jc w:val="center"/>
    </w:pPr>
    <w:rPr>
      <w:rFonts w:ascii="Times New Roman" w:eastAsia="Times New Roman" w:hAnsi="Times New Roman" w:cs="Times New Roman"/>
      <w:b/>
      <w:bCs/>
      <w:i/>
      <w:iCs/>
      <w:color w:val="4F81BD"/>
      <w:sz w:val="24"/>
      <w:szCs w:val="24"/>
      <w:lang w:eastAsia="ru-RU"/>
    </w:rPr>
  </w:style>
  <w:style w:type="character" w:customStyle="1" w:styleId="affffffa">
    <w:name w:val="Выделенная цитата Знак"/>
    <w:basedOn w:val="ab"/>
    <w:link w:val="affffff9"/>
    <w:uiPriority w:val="30"/>
    <w:rsid w:val="00D60A5E"/>
    <w:rPr>
      <w:rFonts w:ascii="Times New Roman" w:eastAsia="Times New Roman" w:hAnsi="Times New Roman" w:cs="Times New Roman"/>
      <w:b/>
      <w:bCs/>
      <w:i/>
      <w:iCs/>
      <w:color w:val="4F81BD"/>
      <w:sz w:val="24"/>
      <w:szCs w:val="24"/>
      <w:lang w:eastAsia="ru-RU"/>
    </w:rPr>
  </w:style>
  <w:style w:type="paragraph" w:customStyle="1" w:styleId="215">
    <w:name w:val="Цитата 21"/>
    <w:basedOn w:val="aa"/>
    <w:next w:val="aa"/>
    <w:uiPriority w:val="29"/>
    <w:semiHidden/>
    <w:qFormat/>
    <w:rsid w:val="00D60A5E"/>
    <w:pPr>
      <w:spacing w:after="0" w:line="240" w:lineRule="auto"/>
    </w:pPr>
    <w:rPr>
      <w:rFonts w:ascii="Times New Roman" w:eastAsia="Times New Roman" w:hAnsi="Times New Roman" w:cs="Times New Roman"/>
      <w:i/>
      <w:iCs/>
      <w:color w:val="000000"/>
      <w:sz w:val="24"/>
      <w:szCs w:val="24"/>
      <w:lang w:eastAsia="ru-RU"/>
    </w:rPr>
  </w:style>
  <w:style w:type="paragraph" w:customStyle="1" w:styleId="1ff0">
    <w:name w:val="Выделенная цитата1"/>
    <w:basedOn w:val="aa"/>
    <w:next w:val="aa"/>
    <w:uiPriority w:val="30"/>
    <w:semiHidden/>
    <w:qFormat/>
    <w:rsid w:val="00D60A5E"/>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paragraph" w:customStyle="1" w:styleId="1ff1">
    <w:name w:val="Заголовок оглавления1"/>
    <w:basedOn w:val="15"/>
    <w:next w:val="aa"/>
    <w:uiPriority w:val="39"/>
    <w:qFormat/>
    <w:rsid w:val="00D60A5E"/>
    <w:pPr>
      <w:keepLines/>
      <w:spacing w:before="480" w:after="0"/>
      <w:jc w:val="left"/>
      <w:outlineLvl w:val="9"/>
    </w:pPr>
    <w:rPr>
      <w:rFonts w:ascii="Cambria" w:eastAsia="MS Gothic" w:hAnsi="Cambria"/>
      <w:color w:val="365F91"/>
      <w:kern w:val="0"/>
      <w:szCs w:val="28"/>
      <w:lang w:eastAsia="ru-RU"/>
    </w:rPr>
  </w:style>
  <w:style w:type="paragraph" w:customStyle="1" w:styleId="1ff2">
    <w:name w:val="Обычный1"/>
    <w:link w:val="Normal0"/>
    <w:rsid w:val="00D60A5E"/>
    <w:pPr>
      <w:widowControl w:val="0"/>
      <w:spacing w:after="0" w:line="240" w:lineRule="auto"/>
      <w:ind w:left="120" w:firstLine="560"/>
    </w:pPr>
    <w:rPr>
      <w:rFonts w:ascii="Arial" w:eastAsia="Times New Roman" w:hAnsi="Arial" w:cs="Times New Roman"/>
      <w:szCs w:val="20"/>
      <w:lang w:eastAsia="ru-RU"/>
    </w:rPr>
  </w:style>
  <w:style w:type="paragraph" w:customStyle="1" w:styleId="313">
    <w:name w:val="Основной текст с отступом 31"/>
    <w:basedOn w:val="1ff2"/>
    <w:rsid w:val="00D60A5E"/>
  </w:style>
  <w:style w:type="paragraph" w:customStyle="1" w:styleId="2ff1">
    <w:name w:val="Текст_начало_2"/>
    <w:basedOn w:val="aa"/>
    <w:rsid w:val="00D60A5E"/>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ff2"/>
    <w:rsid w:val="00D60A5E"/>
  </w:style>
  <w:style w:type="character" w:customStyle="1" w:styleId="ConsNormal0">
    <w:name w:val="ConsNormal Знак"/>
    <w:basedOn w:val="ab"/>
    <w:link w:val="ConsNormal"/>
    <w:locked/>
    <w:rsid w:val="00D60A5E"/>
    <w:rPr>
      <w:rFonts w:ascii="Arial" w:eastAsia="Times New Roman" w:hAnsi="Arial" w:cs="Times New Roman"/>
      <w:sz w:val="20"/>
      <w:szCs w:val="20"/>
      <w:lang w:eastAsia="ru-RU"/>
    </w:rPr>
  </w:style>
  <w:style w:type="paragraph" w:customStyle="1" w:styleId="Heading">
    <w:name w:val="Heading"/>
    <w:rsid w:val="00D60A5E"/>
    <w:pPr>
      <w:autoSpaceDE w:val="0"/>
      <w:autoSpaceDN w:val="0"/>
      <w:adjustRightInd w:val="0"/>
      <w:spacing w:after="0" w:line="240" w:lineRule="auto"/>
    </w:pPr>
    <w:rPr>
      <w:rFonts w:ascii="Arial" w:eastAsia="Times New Roman" w:hAnsi="Arial" w:cs="Arial"/>
      <w:b/>
      <w:bCs/>
      <w:lang w:eastAsia="ru-RU"/>
    </w:rPr>
  </w:style>
  <w:style w:type="paragraph" w:customStyle="1" w:styleId="2ff2">
    <w:name w:val="Обычный2"/>
    <w:uiPriority w:val="99"/>
    <w:rsid w:val="00D60A5E"/>
    <w:pPr>
      <w:widowControl w:val="0"/>
      <w:spacing w:after="0" w:line="240" w:lineRule="auto"/>
      <w:ind w:left="120" w:firstLine="560"/>
    </w:pPr>
    <w:rPr>
      <w:rFonts w:ascii="Arial" w:eastAsia="Times New Roman" w:hAnsi="Arial" w:cs="Arial"/>
      <w:lang w:eastAsia="ru-RU"/>
    </w:rPr>
  </w:style>
  <w:style w:type="paragraph" w:customStyle="1" w:styleId="216">
    <w:name w:val="Основной текст 21"/>
    <w:basedOn w:val="aa"/>
    <w:rsid w:val="00D60A5E"/>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paragraph" w:customStyle="1" w:styleId="affffffb">
    <w:name w:val="Обычный.Нормальный абзац Знак"/>
    <w:rsid w:val="00D60A5E"/>
    <w:pPr>
      <w:widowControl w:val="0"/>
      <w:snapToGrid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3f4">
    <w:name w:val="Знак3"/>
    <w:basedOn w:val="aa"/>
    <w:rsid w:val="00D60A5E"/>
    <w:pPr>
      <w:spacing w:line="240" w:lineRule="exact"/>
    </w:pPr>
    <w:rPr>
      <w:rFonts w:ascii="Verdana" w:eastAsia="Times New Roman" w:hAnsi="Verdana" w:cs="Times New Roman"/>
      <w:sz w:val="24"/>
      <w:szCs w:val="24"/>
      <w:lang w:val="en-US"/>
    </w:rPr>
  </w:style>
  <w:style w:type="paragraph" w:customStyle="1" w:styleId="3f5">
    <w:name w:val="Обычный3"/>
    <w:rsid w:val="00D60A5E"/>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f5"/>
    <w:rsid w:val="00D60A5E"/>
  </w:style>
  <w:style w:type="paragraph" w:customStyle="1" w:styleId="Normal1">
    <w:name w:val="Normal1"/>
    <w:uiPriority w:val="99"/>
    <w:rsid w:val="00D60A5E"/>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fffc">
    <w:name w:val="Базовый"/>
    <w:rsid w:val="00D60A5E"/>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character" w:customStyle="1" w:styleId="affffffd">
    <w:name w:val="Пункты Знак"/>
    <w:link w:val="a5"/>
    <w:uiPriority w:val="99"/>
    <w:locked/>
    <w:rsid w:val="00D60A5E"/>
    <w:rPr>
      <w:rFonts w:ascii="Times New Roman" w:eastAsia="Times New Roman" w:hAnsi="Times New Roman" w:cs="Times New Roman"/>
      <w:bCs/>
      <w:iCs/>
      <w:sz w:val="24"/>
      <w:szCs w:val="28"/>
      <w:lang w:eastAsia="ru-RU"/>
    </w:rPr>
  </w:style>
  <w:style w:type="paragraph" w:customStyle="1" w:styleId="a5">
    <w:name w:val="Пункты"/>
    <w:basedOn w:val="23"/>
    <w:link w:val="affffffd"/>
    <w:uiPriority w:val="99"/>
    <w:qFormat/>
    <w:rsid w:val="00D60A5E"/>
    <w:pPr>
      <w:keepLines w:val="0"/>
      <w:widowControl/>
      <w:numPr>
        <w:ilvl w:val="1"/>
        <w:numId w:val="10"/>
      </w:numPr>
      <w:suppressLineNumbers w:val="0"/>
      <w:tabs>
        <w:tab w:val="left" w:pos="1134"/>
      </w:tabs>
      <w:suppressAutoHyphens w:val="0"/>
      <w:spacing w:before="120" w:after="0"/>
      <w:jc w:val="both"/>
    </w:pPr>
    <w:rPr>
      <w:bCs/>
      <w:iCs/>
      <w:sz w:val="24"/>
      <w:szCs w:val="28"/>
    </w:rPr>
  </w:style>
  <w:style w:type="paragraph" w:customStyle="1" w:styleId="1ff3">
    <w:name w:val="Нижний колонтитул1"/>
    <w:rsid w:val="00D60A5E"/>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fffe">
    <w:name w:val="Текстовый блок A"/>
    <w:rsid w:val="00D60A5E"/>
    <w:pPr>
      <w:spacing w:after="0" w:line="240" w:lineRule="auto"/>
    </w:pPr>
    <w:rPr>
      <w:rFonts w:ascii="Helvetica" w:eastAsia="ヒラギノ角ゴ Pro W3" w:hAnsi="Helvetica" w:cs="Times New Roman"/>
      <w:color w:val="000000"/>
      <w:sz w:val="24"/>
      <w:szCs w:val="20"/>
      <w:lang w:eastAsia="ru-RU"/>
    </w:rPr>
  </w:style>
  <w:style w:type="character" w:customStyle="1" w:styleId="48">
    <w:name w:val="Стиль4 Знак"/>
    <w:link w:val="47"/>
    <w:locked/>
    <w:rsid w:val="00D60A5E"/>
    <w:rPr>
      <w:rFonts w:ascii="Times New Roman" w:eastAsia="Times New Roman" w:hAnsi="Times New Roman" w:cs="Times New Roman"/>
      <w:sz w:val="24"/>
      <w:szCs w:val="24"/>
      <w:lang w:eastAsia="ru-RU"/>
    </w:rPr>
  </w:style>
  <w:style w:type="character" w:customStyle="1" w:styleId="59">
    <w:name w:val="Стиль5 Знак"/>
    <w:link w:val="58"/>
    <w:locked/>
    <w:rsid w:val="00D60A5E"/>
    <w:rPr>
      <w:rFonts w:ascii="Times New Roman" w:eastAsia="Times New Roman" w:hAnsi="Times New Roman" w:cs="Times New Roman"/>
      <w:sz w:val="24"/>
      <w:szCs w:val="24"/>
      <w:lang w:eastAsia="ru-RU"/>
    </w:rPr>
  </w:style>
  <w:style w:type="character" w:customStyle="1" w:styleId="66">
    <w:name w:val="Стиль6 Знак"/>
    <w:link w:val="6"/>
    <w:locked/>
    <w:rsid w:val="00D60A5E"/>
    <w:rPr>
      <w:rFonts w:ascii="Times New Roman" w:eastAsia="Times New Roman" w:hAnsi="Times New Roman" w:cs="Times New Roman"/>
      <w:sz w:val="24"/>
      <w:szCs w:val="24"/>
      <w:lang w:eastAsia="ru-RU"/>
    </w:rPr>
  </w:style>
  <w:style w:type="paragraph" w:customStyle="1" w:styleId="6">
    <w:name w:val="Стиль6"/>
    <w:basedOn w:val="aa"/>
    <w:link w:val="66"/>
    <w:qFormat/>
    <w:rsid w:val="00D60A5E"/>
    <w:pPr>
      <w:widowControl w:val="0"/>
      <w:numPr>
        <w:numId w:val="11"/>
      </w:numPr>
      <w:tabs>
        <w:tab w:val="left" w:pos="0"/>
      </w:tabs>
      <w:autoSpaceDE w:val="0"/>
      <w:autoSpaceDN w:val="0"/>
      <w:adjustRightInd w:val="0"/>
      <w:spacing w:before="120" w:after="120" w:line="276" w:lineRule="auto"/>
      <w:contextualSpacing/>
      <w:jc w:val="both"/>
    </w:pPr>
    <w:rPr>
      <w:rFonts w:ascii="Times New Roman" w:eastAsia="Times New Roman" w:hAnsi="Times New Roman" w:cs="Times New Roman"/>
      <w:sz w:val="24"/>
      <w:szCs w:val="24"/>
      <w:lang w:eastAsia="ru-RU"/>
    </w:rPr>
  </w:style>
  <w:style w:type="paragraph" w:customStyle="1" w:styleId="Iauiue">
    <w:name w:val="Iau?iue"/>
    <w:rsid w:val="00D60A5E"/>
    <w:pPr>
      <w:widowControl w:val="0"/>
      <w:snapToGrid w:val="0"/>
      <w:spacing w:before="80" w:after="80" w:line="240" w:lineRule="auto"/>
    </w:pPr>
    <w:rPr>
      <w:rFonts w:ascii="Times New Roman" w:eastAsia="Times New Roman" w:hAnsi="Times New Roman" w:cs="Times New Roman"/>
      <w:szCs w:val="20"/>
    </w:rPr>
  </w:style>
  <w:style w:type="paragraph" w:customStyle="1" w:styleId="--">
    <w:name w:val="Надписи-в-рисунках"/>
    <w:basedOn w:val="aa"/>
    <w:uiPriority w:val="99"/>
    <w:rsid w:val="00D60A5E"/>
    <w:pPr>
      <w:spacing w:after="0" w:line="240" w:lineRule="auto"/>
      <w:jc w:val="center"/>
    </w:pPr>
    <w:rPr>
      <w:rFonts w:ascii="Arial" w:eastAsia="Times New Roman" w:hAnsi="Arial" w:cs="Arial"/>
      <w:noProof/>
      <w:sz w:val="20"/>
      <w:szCs w:val="20"/>
      <w:lang w:eastAsia="ru-RU"/>
    </w:rPr>
  </w:style>
  <w:style w:type="paragraph" w:customStyle="1" w:styleId="afffffff">
    <w:name w:val="Разновидность документа"/>
    <w:basedOn w:val="aa"/>
    <w:uiPriority w:val="99"/>
    <w:rsid w:val="00D60A5E"/>
    <w:pPr>
      <w:widowControl w:val="0"/>
      <w:suppressAutoHyphens/>
      <w:spacing w:after="40" w:line="240" w:lineRule="auto"/>
      <w:jc w:val="center"/>
    </w:pPr>
    <w:rPr>
      <w:rFonts w:ascii="Arial" w:eastAsia="Times New Roman" w:hAnsi="Arial" w:cs="Times New Roman"/>
      <w:b/>
      <w:sz w:val="24"/>
      <w:szCs w:val="20"/>
      <w:lang w:eastAsia="ar-SA"/>
    </w:rPr>
  </w:style>
  <w:style w:type="paragraph" w:customStyle="1" w:styleId="a3">
    <w:name w:val="О"/>
    <w:basedOn w:val="af7"/>
    <w:qFormat/>
    <w:rsid w:val="00D60A5E"/>
    <w:pPr>
      <w:numPr>
        <w:numId w:val="12"/>
      </w:numPr>
      <w:tabs>
        <w:tab w:val="num" w:pos="360"/>
      </w:tabs>
      <w:spacing w:after="0"/>
      <w:ind w:firstLine="0"/>
      <w:jc w:val="both"/>
    </w:pPr>
    <w:rPr>
      <w:rFonts w:ascii="Times New Roman" w:eastAsia="Calibri" w:hAnsi="Times New Roman"/>
      <w:sz w:val="24"/>
    </w:rPr>
  </w:style>
  <w:style w:type="paragraph" w:customStyle="1" w:styleId="afffffff0">
    <w:name w:val="Таблица"/>
    <w:basedOn w:val="af7"/>
    <w:qFormat/>
    <w:rsid w:val="00D60A5E"/>
    <w:pPr>
      <w:spacing w:after="0"/>
      <w:ind w:left="33"/>
    </w:pPr>
    <w:rPr>
      <w:rFonts w:ascii="Times New Roman" w:eastAsia="Calibri" w:hAnsi="Times New Roman"/>
      <w:sz w:val="24"/>
    </w:rPr>
  </w:style>
  <w:style w:type="paragraph" w:customStyle="1" w:styleId="1">
    <w:name w:val="Заг1"/>
    <w:basedOn w:val="aa"/>
    <w:qFormat/>
    <w:rsid w:val="00D60A5E"/>
    <w:pPr>
      <w:keepNext/>
      <w:numPr>
        <w:numId w:val="13"/>
      </w:numPr>
      <w:spacing w:after="60" w:line="240" w:lineRule="auto"/>
      <w:outlineLvl w:val="0"/>
    </w:pPr>
    <w:rPr>
      <w:rFonts w:ascii="Times New Roman" w:eastAsia="Times New Roman" w:hAnsi="Times New Roman" w:cs="Times New Roman"/>
      <w:b/>
      <w:bCs/>
      <w:color w:val="000000"/>
      <w:kern w:val="28"/>
      <w:sz w:val="32"/>
      <w:szCs w:val="28"/>
      <w:lang w:eastAsia="ru-RU"/>
    </w:rPr>
  </w:style>
  <w:style w:type="paragraph" w:customStyle="1" w:styleId="10">
    <w:name w:val="Подзаг1"/>
    <w:basedOn w:val="1"/>
    <w:qFormat/>
    <w:rsid w:val="00D60A5E"/>
    <w:pPr>
      <w:numPr>
        <w:ilvl w:val="1"/>
      </w:numPr>
      <w:outlineLvl w:val="1"/>
    </w:pPr>
    <w:rPr>
      <w:sz w:val="24"/>
    </w:rPr>
  </w:style>
  <w:style w:type="character" w:customStyle="1" w:styleId="-2">
    <w:name w:val="Абзац - номер Знак"/>
    <w:basedOn w:val="ab"/>
    <w:link w:val="-"/>
    <w:locked/>
    <w:rsid w:val="00D60A5E"/>
    <w:rPr>
      <w:rFonts w:ascii="Times New Roman" w:eastAsia="Times New Roman" w:hAnsi="Times New Roman" w:cs="Times New Roman"/>
      <w:sz w:val="24"/>
      <w:szCs w:val="24"/>
      <w:lang w:eastAsia="ru-RU"/>
    </w:rPr>
  </w:style>
  <w:style w:type="paragraph" w:customStyle="1" w:styleId="-">
    <w:name w:val="Абзац - номер"/>
    <w:basedOn w:val="af7"/>
    <w:link w:val="-2"/>
    <w:qFormat/>
    <w:rsid w:val="00D60A5E"/>
    <w:pPr>
      <w:numPr>
        <w:ilvl w:val="2"/>
        <w:numId w:val="13"/>
      </w:numPr>
      <w:ind w:left="646"/>
      <w:jc w:val="both"/>
    </w:pPr>
    <w:rPr>
      <w:rFonts w:ascii="Times New Roman" w:hAnsi="Times New Roman"/>
      <w:sz w:val="24"/>
      <w:szCs w:val="24"/>
      <w:lang w:eastAsia="ru-RU"/>
    </w:rPr>
  </w:style>
  <w:style w:type="paragraph" w:customStyle="1" w:styleId="VL">
    <w:name w:val="VL_Основной текст"/>
    <w:basedOn w:val="aa"/>
    <w:qFormat/>
    <w:rsid w:val="00D60A5E"/>
    <w:pPr>
      <w:spacing w:before="240" w:after="0" w:line="240" w:lineRule="auto"/>
      <w:jc w:val="both"/>
    </w:pPr>
    <w:rPr>
      <w:rFonts w:ascii="Calibri" w:eastAsia="Calibri" w:hAnsi="Calibri" w:cs="Times New Roman"/>
      <w:color w:val="1E0E01"/>
    </w:rPr>
  </w:style>
  <w:style w:type="paragraph" w:customStyle="1" w:styleId="Text">
    <w:name w:val="Text"/>
    <w:basedOn w:val="aa"/>
    <w:uiPriority w:val="99"/>
    <w:rsid w:val="00D60A5E"/>
    <w:pPr>
      <w:spacing w:after="240" w:line="240" w:lineRule="auto"/>
    </w:pPr>
    <w:rPr>
      <w:rFonts w:ascii="Times New Roman" w:eastAsia="Times New Roman" w:hAnsi="Times New Roman" w:cs="Times New Roman"/>
      <w:sz w:val="24"/>
      <w:szCs w:val="20"/>
      <w:lang w:val="en-US" w:eastAsia="ru-RU"/>
    </w:rPr>
  </w:style>
  <w:style w:type="paragraph" w:customStyle="1" w:styleId="afffffff1">
    <w:name w:val="Нормальный"/>
    <w:uiPriority w:val="99"/>
    <w:rsid w:val="00D60A5E"/>
    <w:pPr>
      <w:spacing w:after="0" w:line="240" w:lineRule="auto"/>
    </w:pPr>
    <w:rPr>
      <w:rFonts w:ascii="TimesET" w:eastAsia="Times New Roman" w:hAnsi="TimesET" w:cs="TimesET"/>
      <w:sz w:val="20"/>
      <w:szCs w:val="20"/>
      <w:lang w:eastAsia="ru-RU"/>
    </w:rPr>
  </w:style>
  <w:style w:type="paragraph" w:customStyle="1" w:styleId="BodyText27">
    <w:name w:val="Body Text 27"/>
    <w:basedOn w:val="aa"/>
    <w:rsid w:val="00D60A5E"/>
    <w:pPr>
      <w:overflowPunct w:val="0"/>
      <w:autoSpaceDE w:val="0"/>
      <w:spacing w:after="0" w:line="240" w:lineRule="auto"/>
      <w:jc w:val="both"/>
    </w:pPr>
    <w:rPr>
      <w:rFonts w:ascii="Times New Roman" w:eastAsia="Times New Roman" w:hAnsi="Times New Roman" w:cs="Times New Roman"/>
      <w:sz w:val="24"/>
      <w:szCs w:val="20"/>
      <w:lang w:eastAsia="ar-SA"/>
    </w:rPr>
  </w:style>
  <w:style w:type="paragraph" w:customStyle="1" w:styleId="2ff3">
    <w:name w:val="Заголовок оглавления2"/>
    <w:basedOn w:val="15"/>
    <w:next w:val="aa"/>
    <w:uiPriority w:val="39"/>
    <w:semiHidden/>
    <w:qFormat/>
    <w:rsid w:val="00D60A5E"/>
    <w:pPr>
      <w:keepLines/>
      <w:spacing w:before="480" w:after="0"/>
      <w:jc w:val="left"/>
      <w:outlineLvl w:val="9"/>
    </w:pPr>
    <w:rPr>
      <w:rFonts w:ascii="Cambria" w:eastAsia="MS Gothic" w:hAnsi="Cambria"/>
      <w:color w:val="365F91"/>
      <w:kern w:val="0"/>
      <w:szCs w:val="28"/>
      <w:lang w:eastAsia="ru-RU"/>
    </w:rPr>
  </w:style>
  <w:style w:type="character" w:styleId="afffffff2">
    <w:name w:val="Subtle Emphasis"/>
    <w:basedOn w:val="ab"/>
    <w:uiPriority w:val="19"/>
    <w:qFormat/>
    <w:rsid w:val="00D60A5E"/>
    <w:rPr>
      <w:i/>
      <w:iCs/>
      <w:color w:val="404040" w:themeColor="text1" w:themeTint="BF"/>
    </w:rPr>
  </w:style>
  <w:style w:type="character" w:styleId="afffffff3">
    <w:name w:val="Intense Emphasis"/>
    <w:basedOn w:val="ab"/>
    <w:uiPriority w:val="21"/>
    <w:qFormat/>
    <w:rsid w:val="00D60A5E"/>
    <w:rPr>
      <w:i/>
      <w:iCs/>
      <w:color w:val="5B9BD5" w:themeColor="accent1"/>
    </w:rPr>
  </w:style>
  <w:style w:type="character" w:styleId="afffffff4">
    <w:name w:val="Subtle Reference"/>
    <w:basedOn w:val="ab"/>
    <w:uiPriority w:val="31"/>
    <w:qFormat/>
    <w:rsid w:val="00D60A5E"/>
    <w:rPr>
      <w:smallCaps/>
      <w:color w:val="5A5A5A" w:themeColor="text1" w:themeTint="A5"/>
    </w:rPr>
  </w:style>
  <w:style w:type="character" w:styleId="afffffff5">
    <w:name w:val="Intense Reference"/>
    <w:basedOn w:val="ab"/>
    <w:uiPriority w:val="32"/>
    <w:qFormat/>
    <w:rsid w:val="00D60A5E"/>
    <w:rPr>
      <w:b/>
      <w:bCs/>
      <w:smallCaps/>
      <w:color w:val="5B9BD5" w:themeColor="accent1"/>
      <w:spacing w:val="5"/>
    </w:rPr>
  </w:style>
  <w:style w:type="character" w:styleId="afffffff6">
    <w:name w:val="Book Title"/>
    <w:basedOn w:val="ab"/>
    <w:uiPriority w:val="33"/>
    <w:qFormat/>
    <w:rsid w:val="00D60A5E"/>
    <w:rPr>
      <w:b/>
      <w:bCs/>
      <w:smallCaps/>
      <w:spacing w:val="5"/>
    </w:rPr>
  </w:style>
  <w:style w:type="character" w:customStyle="1" w:styleId="1ff4">
    <w:name w:val="Слабое выделение1"/>
    <w:basedOn w:val="ab"/>
    <w:uiPriority w:val="19"/>
    <w:qFormat/>
    <w:rsid w:val="00D60A5E"/>
    <w:rPr>
      <w:i/>
      <w:iCs/>
      <w:color w:val="808080"/>
    </w:rPr>
  </w:style>
  <w:style w:type="character" w:customStyle="1" w:styleId="1ff5">
    <w:name w:val="Сильное выделение1"/>
    <w:basedOn w:val="ab"/>
    <w:uiPriority w:val="21"/>
    <w:qFormat/>
    <w:rsid w:val="00D60A5E"/>
    <w:rPr>
      <w:b/>
      <w:bCs/>
      <w:i/>
      <w:iCs/>
      <w:color w:val="4F81BD"/>
    </w:rPr>
  </w:style>
  <w:style w:type="character" w:customStyle="1" w:styleId="1ff6">
    <w:name w:val="Слабая ссылка1"/>
    <w:basedOn w:val="ab"/>
    <w:uiPriority w:val="31"/>
    <w:qFormat/>
    <w:rsid w:val="00D60A5E"/>
    <w:rPr>
      <w:smallCaps/>
      <w:color w:val="C0504D"/>
      <w:u w:val="single"/>
    </w:rPr>
  </w:style>
  <w:style w:type="character" w:customStyle="1" w:styleId="1ff7">
    <w:name w:val="Сильная ссылка1"/>
    <w:basedOn w:val="ab"/>
    <w:uiPriority w:val="32"/>
    <w:qFormat/>
    <w:rsid w:val="00D60A5E"/>
    <w:rPr>
      <w:b/>
      <w:bCs/>
      <w:smallCaps/>
      <w:color w:val="C0504D"/>
      <w:spacing w:val="5"/>
      <w:u w:val="single"/>
    </w:rPr>
  </w:style>
  <w:style w:type="character" w:customStyle="1" w:styleId="FontStyle13">
    <w:name w:val="Font Style13"/>
    <w:uiPriority w:val="99"/>
    <w:rsid w:val="00D60A5E"/>
    <w:rPr>
      <w:rFonts w:ascii="Times New Roman" w:hAnsi="Times New Roman" w:cs="Times New Roman" w:hint="default"/>
      <w:i/>
      <w:iCs/>
      <w:spacing w:val="-20"/>
      <w:sz w:val="24"/>
      <w:szCs w:val="24"/>
    </w:rPr>
  </w:style>
  <w:style w:type="character" w:customStyle="1" w:styleId="FontStyle14">
    <w:name w:val="Font Style14"/>
    <w:uiPriority w:val="99"/>
    <w:rsid w:val="00D60A5E"/>
    <w:rPr>
      <w:rFonts w:ascii="Times New Roman" w:hAnsi="Times New Roman" w:cs="Times New Roman" w:hint="default"/>
      <w:sz w:val="26"/>
      <w:szCs w:val="26"/>
    </w:rPr>
  </w:style>
  <w:style w:type="character" w:customStyle="1" w:styleId="WW8Num1z5">
    <w:name w:val="WW8Num1z5"/>
    <w:rsid w:val="00D60A5E"/>
  </w:style>
  <w:style w:type="character" w:customStyle="1" w:styleId="217">
    <w:name w:val="Цитата 2 Знак1"/>
    <w:basedOn w:val="ab"/>
    <w:uiPriority w:val="29"/>
    <w:rsid w:val="00D60A5E"/>
    <w:rPr>
      <w:rFonts w:ascii="Arial Unicode MS" w:eastAsia="Arial Unicode MS" w:hAnsi="Arial Unicode MS" w:cs="Arial Unicode MS" w:hint="eastAsia"/>
      <w:i/>
      <w:iCs/>
      <w:color w:val="404040" w:themeColor="text1" w:themeTint="BF"/>
      <w:sz w:val="24"/>
      <w:szCs w:val="24"/>
      <w:lang w:eastAsia="ru-RU"/>
    </w:rPr>
  </w:style>
  <w:style w:type="character" w:customStyle="1" w:styleId="1ff8">
    <w:name w:val="Выделенная цитата Знак1"/>
    <w:basedOn w:val="ab"/>
    <w:uiPriority w:val="30"/>
    <w:rsid w:val="00D60A5E"/>
    <w:rPr>
      <w:rFonts w:ascii="Arial Unicode MS" w:eastAsia="Arial Unicode MS" w:hAnsi="Arial Unicode MS" w:cs="Arial Unicode MS" w:hint="eastAsia"/>
      <w:i/>
      <w:iCs/>
      <w:color w:val="5B9BD5" w:themeColor="accent1"/>
      <w:sz w:val="24"/>
      <w:szCs w:val="24"/>
      <w:lang w:eastAsia="ru-RU"/>
    </w:rPr>
  </w:style>
  <w:style w:type="table" w:customStyle="1" w:styleId="151">
    <w:name w:val="Сетка таблицы15"/>
    <w:basedOn w:val="ac"/>
    <w:next w:val="aff9"/>
    <w:uiPriority w:val="39"/>
    <w:rsid w:val="00D60A5E"/>
    <w:pPr>
      <w:spacing w:after="0" w:line="240" w:lineRule="auto"/>
    </w:pPr>
    <w:rPr>
      <w:rFonts w:ascii="Arial Unicode MS" w:eastAsia="Arial Unicode MS" w:hAnsi="Arial Unicode MS" w:cs="Arial Unicode M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
    <w:basedOn w:val="ac"/>
    <w:rsid w:val="00D60A5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
    <w:name w:val="Vegas Lex1"/>
    <w:basedOn w:val="ac"/>
    <w:uiPriority w:val="99"/>
    <w:rsid w:val="00D60A5E"/>
    <w:pPr>
      <w:spacing w:after="0" w:line="240" w:lineRule="auto"/>
      <w:jc w:val="center"/>
    </w:pPr>
    <w:rPr>
      <w:rFonts w:ascii="Times New Roman" w:eastAsia="Calibri" w:hAnsi="Times New Roman" w:cs="Times New Roman"/>
      <w:color w:val="1E0E01"/>
    </w:rPr>
    <w:tblPr>
      <w:tblBorders>
        <w:top w:val="single" w:sz="4" w:space="0" w:color="984806"/>
        <w:bottom w:val="single" w:sz="4" w:space="0" w:color="984806"/>
        <w:insideH w:val="single" w:sz="4" w:space="0" w:color="984806"/>
        <w:insideV w:val="single" w:sz="4" w:space="0" w:color="984806"/>
      </w:tblBorders>
    </w:tblPr>
    <w:tblStylePr w:type="firstRow">
      <w:rPr>
        <w:rFonts w:ascii="Calibri" w:hAnsi="Calibri" w:hint="default"/>
        <w:b/>
        <w:color w:val="EEECE1"/>
        <w:sz w:val="22"/>
        <w:szCs w:val="22"/>
      </w:rPr>
      <w:tblPr/>
      <w:tcPr>
        <w:shd w:val="clear" w:color="auto" w:fill="4C2403"/>
      </w:tcPr>
    </w:tblStylePr>
    <w:tblStylePr w:type="firstCol">
      <w:rPr>
        <w:rFonts w:ascii="Calibri" w:hAnsi="Calibri" w:hint="default"/>
        <w:color w:val="015579"/>
        <w:sz w:val="22"/>
        <w:szCs w:val="22"/>
      </w:rPr>
    </w:tblStylePr>
  </w:style>
  <w:style w:type="table" w:customStyle="1" w:styleId="221">
    <w:name w:val="Сетка таблицы22"/>
    <w:basedOn w:val="ac"/>
    <w:uiPriority w:val="59"/>
    <w:rsid w:val="00D60A5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Сетка таблицы361"/>
    <w:basedOn w:val="ac"/>
    <w:uiPriority w:val="39"/>
    <w:locked/>
    <w:rsid w:val="00D60A5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
    <w:basedOn w:val="ac"/>
    <w:uiPriority w:val="59"/>
    <w:rsid w:val="00D60A5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c"/>
    <w:rsid w:val="00D60A5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
    <w:name w:val="Сетка таблицы32"/>
    <w:basedOn w:val="ac"/>
    <w:uiPriority w:val="59"/>
    <w:rsid w:val="00D60A5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c"/>
    <w:uiPriority w:val="59"/>
    <w:rsid w:val="00D60A5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
    <w:name w:val="Сетка таблицы41"/>
    <w:basedOn w:val="ac"/>
    <w:uiPriority w:val="59"/>
    <w:rsid w:val="00D60A5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c"/>
    <w:rsid w:val="00D60A5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1">
    <w:name w:val="Сетка таблицы51"/>
    <w:basedOn w:val="ac"/>
    <w:uiPriority w:val="59"/>
    <w:rsid w:val="00D60A5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c"/>
    <w:uiPriority w:val="59"/>
    <w:rsid w:val="00D60A5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c"/>
    <w:rsid w:val="00D60A5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b">
    <w:name w:val="Нет списка4"/>
    <w:next w:val="ad"/>
    <w:uiPriority w:val="99"/>
    <w:semiHidden/>
    <w:unhideWhenUsed/>
    <w:rsid w:val="00554E67"/>
  </w:style>
  <w:style w:type="character" w:customStyle="1" w:styleId="2ff4">
    <w:name w:val="Сноска (2)_"/>
    <w:link w:val="2ff5"/>
    <w:locked/>
    <w:rsid w:val="00554E67"/>
    <w:rPr>
      <w:rFonts w:ascii="Times New Roman" w:hAnsi="Times New Roman" w:cs="Times New Roman"/>
      <w:sz w:val="12"/>
      <w:szCs w:val="12"/>
      <w:shd w:val="clear" w:color="auto" w:fill="FFFFFF"/>
    </w:rPr>
  </w:style>
  <w:style w:type="character" w:customStyle="1" w:styleId="3f6">
    <w:name w:val="Сноска (3)_"/>
    <w:link w:val="3f7"/>
    <w:locked/>
    <w:rsid w:val="00554E67"/>
    <w:rPr>
      <w:rFonts w:ascii="Times New Roman" w:hAnsi="Times New Roman" w:cs="Times New Roman"/>
      <w:sz w:val="21"/>
      <w:szCs w:val="21"/>
      <w:shd w:val="clear" w:color="auto" w:fill="FFFFFF"/>
    </w:rPr>
  </w:style>
  <w:style w:type="character" w:customStyle="1" w:styleId="4c">
    <w:name w:val="Сноска (4)_"/>
    <w:link w:val="4d"/>
    <w:locked/>
    <w:rsid w:val="00554E67"/>
    <w:rPr>
      <w:rFonts w:ascii="Times New Roman" w:hAnsi="Times New Roman" w:cs="Times New Roman"/>
      <w:sz w:val="17"/>
      <w:szCs w:val="17"/>
      <w:shd w:val="clear" w:color="auto" w:fill="FFFFFF"/>
    </w:rPr>
  </w:style>
  <w:style w:type="character" w:customStyle="1" w:styleId="4e">
    <w:name w:val="Заголовок №4_"/>
    <w:link w:val="4f"/>
    <w:locked/>
    <w:rsid w:val="00554E67"/>
    <w:rPr>
      <w:rFonts w:ascii="Times New Roman" w:hAnsi="Times New Roman" w:cs="Times New Roman"/>
      <w:sz w:val="21"/>
      <w:szCs w:val="21"/>
      <w:shd w:val="clear" w:color="auto" w:fill="FFFFFF"/>
    </w:rPr>
  </w:style>
  <w:style w:type="character" w:customStyle="1" w:styleId="4f0">
    <w:name w:val="Заголовок №4 + Не полужирный"/>
    <w:rsid w:val="00554E67"/>
    <w:rPr>
      <w:rFonts w:ascii="Times New Roman" w:hAnsi="Times New Roman" w:cs="Times New Roman"/>
      <w:b/>
      <w:bCs/>
      <w:spacing w:val="0"/>
      <w:sz w:val="21"/>
      <w:szCs w:val="21"/>
    </w:rPr>
  </w:style>
  <w:style w:type="character" w:customStyle="1" w:styleId="1ff9">
    <w:name w:val="Заголовок №1_"/>
    <w:link w:val="1ffa"/>
    <w:locked/>
    <w:rsid w:val="00554E67"/>
    <w:rPr>
      <w:rFonts w:ascii="Times New Roman" w:hAnsi="Times New Roman" w:cs="Times New Roman"/>
      <w:sz w:val="51"/>
      <w:szCs w:val="51"/>
      <w:shd w:val="clear" w:color="auto" w:fill="FFFFFF"/>
    </w:rPr>
  </w:style>
  <w:style w:type="character" w:customStyle="1" w:styleId="3f8">
    <w:name w:val="Основной текст (3)_"/>
    <w:link w:val="3f9"/>
    <w:locked/>
    <w:rsid w:val="00554E67"/>
    <w:rPr>
      <w:rFonts w:ascii="Times New Roman" w:hAnsi="Times New Roman" w:cs="Times New Roman"/>
      <w:sz w:val="27"/>
      <w:szCs w:val="27"/>
      <w:shd w:val="clear" w:color="auto" w:fill="FFFFFF"/>
    </w:rPr>
  </w:style>
  <w:style w:type="character" w:customStyle="1" w:styleId="afffffff7">
    <w:name w:val="Основной текст_"/>
    <w:link w:val="74"/>
    <w:locked/>
    <w:rsid w:val="00554E67"/>
    <w:rPr>
      <w:rFonts w:ascii="Times New Roman" w:hAnsi="Times New Roman" w:cs="Times New Roman"/>
      <w:sz w:val="21"/>
      <w:szCs w:val="21"/>
      <w:shd w:val="clear" w:color="auto" w:fill="FFFFFF"/>
    </w:rPr>
  </w:style>
  <w:style w:type="character" w:customStyle="1" w:styleId="222">
    <w:name w:val="Заголовок №2 (2)_"/>
    <w:link w:val="224"/>
    <w:locked/>
    <w:rsid w:val="00554E67"/>
    <w:rPr>
      <w:rFonts w:ascii="Times New Roman" w:hAnsi="Times New Roman" w:cs="Times New Roman"/>
      <w:sz w:val="27"/>
      <w:szCs w:val="27"/>
      <w:shd w:val="clear" w:color="auto" w:fill="FFFFFF"/>
    </w:rPr>
  </w:style>
  <w:style w:type="character" w:customStyle="1" w:styleId="102">
    <w:name w:val="Колонтитул + 10"/>
    <w:aliases w:val="5 pt"/>
    <w:rsid w:val="00554E67"/>
    <w:rPr>
      <w:rFonts w:ascii="Times New Roman" w:hAnsi="Times New Roman" w:cs="Times New Roman"/>
      <w:spacing w:val="0"/>
      <w:sz w:val="21"/>
      <w:szCs w:val="21"/>
    </w:rPr>
  </w:style>
  <w:style w:type="character" w:customStyle="1" w:styleId="2c">
    <w:name w:val="Оглавление 2 Знак"/>
    <w:link w:val="2b"/>
    <w:uiPriority w:val="39"/>
    <w:locked/>
    <w:rsid w:val="00554E67"/>
    <w:rPr>
      <w:rFonts w:ascii="Times New Roman" w:eastAsia="Times New Roman" w:hAnsi="Times New Roman" w:cs="Times New Roman"/>
      <w:b/>
      <w:smallCaps/>
      <w:noProof/>
      <w:kern w:val="28"/>
      <w:sz w:val="24"/>
      <w:szCs w:val="24"/>
      <w:lang w:eastAsia="ru-RU"/>
    </w:rPr>
  </w:style>
  <w:style w:type="character" w:customStyle="1" w:styleId="4f1">
    <w:name w:val="Основной текст (4)_"/>
    <w:link w:val="413"/>
    <w:locked/>
    <w:rsid w:val="00554E67"/>
    <w:rPr>
      <w:rFonts w:ascii="Times New Roman" w:hAnsi="Times New Roman" w:cs="Times New Roman"/>
      <w:sz w:val="21"/>
      <w:szCs w:val="21"/>
      <w:shd w:val="clear" w:color="auto" w:fill="FFFFFF"/>
    </w:rPr>
  </w:style>
  <w:style w:type="character" w:customStyle="1" w:styleId="1ffb">
    <w:name w:val="Основной текст1"/>
    <w:rsid w:val="00554E67"/>
    <w:rPr>
      <w:rFonts w:ascii="Times New Roman" w:hAnsi="Times New Roman" w:cs="Times New Roman"/>
      <w:spacing w:val="0"/>
      <w:sz w:val="21"/>
      <w:szCs w:val="21"/>
      <w:u w:val="single"/>
      <w:lang w:val="en-US"/>
    </w:rPr>
  </w:style>
  <w:style w:type="character" w:customStyle="1" w:styleId="2ff6">
    <w:name w:val="Основной текст2"/>
    <w:rsid w:val="00554E67"/>
    <w:rPr>
      <w:rFonts w:ascii="Times New Roman" w:hAnsi="Times New Roman" w:cs="Times New Roman"/>
      <w:spacing w:val="0"/>
      <w:sz w:val="21"/>
      <w:szCs w:val="21"/>
    </w:rPr>
  </w:style>
  <w:style w:type="character" w:customStyle="1" w:styleId="afffffff8">
    <w:name w:val="Основной текст + Полужирный"/>
    <w:rsid w:val="00554E67"/>
    <w:rPr>
      <w:rFonts w:ascii="Times New Roman" w:hAnsi="Times New Roman" w:cs="Times New Roman"/>
      <w:b/>
      <w:bCs/>
      <w:spacing w:val="0"/>
      <w:sz w:val="21"/>
      <w:szCs w:val="21"/>
    </w:rPr>
  </w:style>
  <w:style w:type="character" w:customStyle="1" w:styleId="414">
    <w:name w:val="Заголовок №4 + Не полужирный1"/>
    <w:rsid w:val="00554E67"/>
    <w:rPr>
      <w:rFonts w:ascii="Times New Roman" w:hAnsi="Times New Roman" w:cs="Times New Roman"/>
      <w:b/>
      <w:bCs/>
      <w:spacing w:val="0"/>
      <w:sz w:val="21"/>
      <w:szCs w:val="21"/>
    </w:rPr>
  </w:style>
  <w:style w:type="character" w:customStyle="1" w:styleId="152">
    <w:name w:val="Основной текст + Полужирный15"/>
    <w:rsid w:val="00554E67"/>
    <w:rPr>
      <w:rFonts w:ascii="Times New Roman" w:hAnsi="Times New Roman" w:cs="Times New Roman"/>
      <w:b/>
      <w:bCs/>
      <w:spacing w:val="0"/>
      <w:sz w:val="21"/>
      <w:szCs w:val="21"/>
    </w:rPr>
  </w:style>
  <w:style w:type="character" w:customStyle="1" w:styleId="4f2">
    <w:name w:val="Основной текст (4) + Не полужирный"/>
    <w:rsid w:val="00554E67"/>
    <w:rPr>
      <w:rFonts w:ascii="Times New Roman" w:hAnsi="Times New Roman" w:cs="Times New Roman"/>
      <w:b/>
      <w:bCs/>
      <w:spacing w:val="0"/>
      <w:sz w:val="21"/>
      <w:szCs w:val="21"/>
    </w:rPr>
  </w:style>
  <w:style w:type="character" w:customStyle="1" w:styleId="5c">
    <w:name w:val="Основной текст (5)_"/>
    <w:link w:val="5d"/>
    <w:locked/>
    <w:rsid w:val="00554E67"/>
    <w:rPr>
      <w:rFonts w:ascii="Times New Roman" w:hAnsi="Times New Roman" w:cs="Times New Roman"/>
      <w:sz w:val="21"/>
      <w:szCs w:val="21"/>
      <w:shd w:val="clear" w:color="auto" w:fill="FFFFFF"/>
    </w:rPr>
  </w:style>
  <w:style w:type="character" w:customStyle="1" w:styleId="5e">
    <w:name w:val="Основной текст (5) + Не курсив"/>
    <w:rsid w:val="00554E67"/>
    <w:rPr>
      <w:rFonts w:ascii="Times New Roman" w:hAnsi="Times New Roman" w:cs="Times New Roman"/>
      <w:i/>
      <w:iCs/>
      <w:spacing w:val="0"/>
      <w:sz w:val="21"/>
      <w:szCs w:val="21"/>
    </w:rPr>
  </w:style>
  <w:style w:type="character" w:customStyle="1" w:styleId="450">
    <w:name w:val="Основной текст (4) + Не полужирный5"/>
    <w:rsid w:val="00554E67"/>
    <w:rPr>
      <w:rFonts w:ascii="Times New Roman" w:hAnsi="Times New Roman" w:cs="Times New Roman"/>
      <w:b/>
      <w:bCs/>
      <w:spacing w:val="0"/>
      <w:sz w:val="21"/>
      <w:szCs w:val="21"/>
    </w:rPr>
  </w:style>
  <w:style w:type="character" w:customStyle="1" w:styleId="142">
    <w:name w:val="Основной текст + Полужирный14"/>
    <w:rsid w:val="00554E67"/>
    <w:rPr>
      <w:rFonts w:ascii="Times New Roman" w:hAnsi="Times New Roman" w:cs="Times New Roman"/>
      <w:b/>
      <w:bCs/>
      <w:spacing w:val="0"/>
      <w:sz w:val="21"/>
      <w:szCs w:val="21"/>
    </w:rPr>
  </w:style>
  <w:style w:type="character" w:customStyle="1" w:styleId="440">
    <w:name w:val="Основной текст (4) + Не полужирный4"/>
    <w:rsid w:val="00554E67"/>
    <w:rPr>
      <w:rFonts w:ascii="Times New Roman" w:hAnsi="Times New Roman" w:cs="Times New Roman"/>
      <w:b/>
      <w:bCs/>
      <w:spacing w:val="0"/>
      <w:sz w:val="21"/>
      <w:szCs w:val="21"/>
    </w:rPr>
  </w:style>
  <w:style w:type="character" w:customStyle="1" w:styleId="67">
    <w:name w:val="Основной текст (6)_"/>
    <w:link w:val="68"/>
    <w:locked/>
    <w:rsid w:val="00554E67"/>
    <w:rPr>
      <w:rFonts w:ascii="Times New Roman" w:hAnsi="Times New Roman" w:cs="Times New Roman"/>
      <w:sz w:val="20"/>
      <w:szCs w:val="20"/>
      <w:shd w:val="clear" w:color="auto" w:fill="FFFFFF"/>
    </w:rPr>
  </w:style>
  <w:style w:type="character" w:customStyle="1" w:styleId="540">
    <w:name w:val="Основной текст (5) + Не курсив4"/>
    <w:rsid w:val="00554E67"/>
    <w:rPr>
      <w:rFonts w:ascii="Times New Roman" w:hAnsi="Times New Roman" w:cs="Times New Roman"/>
      <w:i/>
      <w:iCs/>
      <w:spacing w:val="0"/>
      <w:sz w:val="21"/>
      <w:szCs w:val="21"/>
    </w:rPr>
  </w:style>
  <w:style w:type="character" w:customStyle="1" w:styleId="5f">
    <w:name w:val="Основной текст (5) + Полужирный"/>
    <w:rsid w:val="00554E67"/>
    <w:rPr>
      <w:rFonts w:ascii="Times New Roman" w:hAnsi="Times New Roman" w:cs="Times New Roman"/>
      <w:b/>
      <w:bCs/>
      <w:spacing w:val="0"/>
      <w:sz w:val="21"/>
      <w:szCs w:val="21"/>
    </w:rPr>
  </w:style>
  <w:style w:type="character" w:customStyle="1" w:styleId="afffffff9">
    <w:name w:val="Основной текст + Курсив"/>
    <w:rsid w:val="00554E67"/>
    <w:rPr>
      <w:rFonts w:ascii="Times New Roman" w:hAnsi="Times New Roman" w:cs="Times New Roman"/>
      <w:i/>
      <w:iCs/>
      <w:spacing w:val="0"/>
      <w:sz w:val="21"/>
      <w:szCs w:val="21"/>
    </w:rPr>
  </w:style>
  <w:style w:type="character" w:customStyle="1" w:styleId="132">
    <w:name w:val="Основной текст + Полужирный13"/>
    <w:rsid w:val="00554E67"/>
    <w:rPr>
      <w:rFonts w:ascii="Times New Roman" w:hAnsi="Times New Roman" w:cs="Times New Roman"/>
      <w:b/>
      <w:bCs/>
      <w:spacing w:val="0"/>
      <w:sz w:val="21"/>
      <w:szCs w:val="21"/>
    </w:rPr>
  </w:style>
  <w:style w:type="character" w:customStyle="1" w:styleId="430">
    <w:name w:val="Основной текст (4) + Не полужирный3"/>
    <w:rsid w:val="00554E67"/>
    <w:rPr>
      <w:rFonts w:ascii="Times New Roman" w:hAnsi="Times New Roman" w:cs="Times New Roman"/>
      <w:b/>
      <w:bCs/>
      <w:spacing w:val="0"/>
      <w:sz w:val="21"/>
      <w:szCs w:val="21"/>
    </w:rPr>
  </w:style>
  <w:style w:type="character" w:customStyle="1" w:styleId="530">
    <w:name w:val="Основной текст (5) + Не курсив3"/>
    <w:rsid w:val="00554E67"/>
    <w:rPr>
      <w:rFonts w:ascii="Times New Roman" w:hAnsi="Times New Roman" w:cs="Times New Roman"/>
      <w:i/>
      <w:iCs/>
      <w:spacing w:val="0"/>
      <w:sz w:val="21"/>
      <w:szCs w:val="21"/>
    </w:rPr>
  </w:style>
  <w:style w:type="character" w:customStyle="1" w:styleId="520">
    <w:name w:val="Основной текст (5) + Полужирный2"/>
    <w:aliases w:val="Не курсив"/>
    <w:rsid w:val="00554E67"/>
    <w:rPr>
      <w:rFonts w:ascii="Times New Roman" w:hAnsi="Times New Roman" w:cs="Times New Roman"/>
      <w:b/>
      <w:bCs/>
      <w:i/>
      <w:iCs/>
      <w:spacing w:val="0"/>
      <w:sz w:val="21"/>
      <w:szCs w:val="21"/>
    </w:rPr>
  </w:style>
  <w:style w:type="character" w:customStyle="1" w:styleId="75">
    <w:name w:val="Основной текст (7)_"/>
    <w:link w:val="76"/>
    <w:locked/>
    <w:rsid w:val="00554E67"/>
    <w:rPr>
      <w:rFonts w:ascii="Times New Roman" w:hAnsi="Times New Roman" w:cs="Times New Roman"/>
      <w:sz w:val="21"/>
      <w:szCs w:val="21"/>
      <w:shd w:val="clear" w:color="auto" w:fill="FFFFFF"/>
    </w:rPr>
  </w:style>
  <w:style w:type="character" w:customStyle="1" w:styleId="77">
    <w:name w:val="Основной текст (7) + Не полужирный"/>
    <w:rsid w:val="00554E67"/>
    <w:rPr>
      <w:rFonts w:ascii="Times New Roman" w:hAnsi="Times New Roman" w:cs="Times New Roman"/>
      <w:b/>
      <w:bCs/>
      <w:spacing w:val="0"/>
      <w:sz w:val="21"/>
      <w:szCs w:val="21"/>
    </w:rPr>
  </w:style>
  <w:style w:type="character" w:customStyle="1" w:styleId="3fa">
    <w:name w:val="Заголовок №3_"/>
    <w:link w:val="314"/>
    <w:locked/>
    <w:rsid w:val="00554E67"/>
    <w:rPr>
      <w:rFonts w:ascii="Times New Roman" w:hAnsi="Times New Roman" w:cs="Times New Roman"/>
      <w:sz w:val="21"/>
      <w:szCs w:val="21"/>
      <w:shd w:val="clear" w:color="auto" w:fill="FFFFFF"/>
    </w:rPr>
  </w:style>
  <w:style w:type="character" w:customStyle="1" w:styleId="3fb">
    <w:name w:val="Основной текст3"/>
    <w:rsid w:val="00554E67"/>
    <w:rPr>
      <w:rFonts w:ascii="Times New Roman" w:hAnsi="Times New Roman" w:cs="Times New Roman"/>
      <w:spacing w:val="0"/>
      <w:sz w:val="21"/>
      <w:szCs w:val="21"/>
      <w:u w:val="single"/>
    </w:rPr>
  </w:style>
  <w:style w:type="character" w:customStyle="1" w:styleId="84">
    <w:name w:val="Основной текст (8)_"/>
    <w:link w:val="85"/>
    <w:locked/>
    <w:rsid w:val="00554E67"/>
    <w:rPr>
      <w:rFonts w:ascii="Times New Roman" w:hAnsi="Times New Roman" w:cs="Times New Roman"/>
      <w:sz w:val="12"/>
      <w:szCs w:val="12"/>
      <w:shd w:val="clear" w:color="auto" w:fill="FFFFFF"/>
    </w:rPr>
  </w:style>
  <w:style w:type="character" w:customStyle="1" w:styleId="3fc">
    <w:name w:val="Основной текст + Курсив3"/>
    <w:rsid w:val="00554E67"/>
    <w:rPr>
      <w:rFonts w:ascii="Times New Roman" w:hAnsi="Times New Roman" w:cs="Times New Roman"/>
      <w:i/>
      <w:iCs/>
      <w:spacing w:val="0"/>
      <w:sz w:val="21"/>
      <w:szCs w:val="21"/>
    </w:rPr>
  </w:style>
  <w:style w:type="character" w:customStyle="1" w:styleId="521">
    <w:name w:val="Основной текст (5) + Не курсив2"/>
    <w:rsid w:val="00554E67"/>
    <w:rPr>
      <w:rFonts w:ascii="Times New Roman" w:hAnsi="Times New Roman" w:cs="Times New Roman"/>
      <w:i/>
      <w:iCs/>
      <w:spacing w:val="0"/>
      <w:sz w:val="21"/>
      <w:szCs w:val="21"/>
    </w:rPr>
  </w:style>
  <w:style w:type="character" w:customStyle="1" w:styleId="2ff7">
    <w:name w:val="Подпись к таблице (2)_"/>
    <w:link w:val="2ff8"/>
    <w:locked/>
    <w:rsid w:val="00554E67"/>
    <w:rPr>
      <w:rFonts w:ascii="Times New Roman" w:hAnsi="Times New Roman" w:cs="Times New Roman"/>
      <w:sz w:val="21"/>
      <w:szCs w:val="21"/>
      <w:shd w:val="clear" w:color="auto" w:fill="FFFFFF"/>
    </w:rPr>
  </w:style>
  <w:style w:type="character" w:customStyle="1" w:styleId="2ff9">
    <w:name w:val="Основной текст + Курсив2"/>
    <w:rsid w:val="00554E67"/>
    <w:rPr>
      <w:rFonts w:ascii="Times New Roman" w:hAnsi="Times New Roman" w:cs="Times New Roman"/>
      <w:i/>
      <w:iCs/>
      <w:spacing w:val="0"/>
      <w:sz w:val="21"/>
      <w:szCs w:val="21"/>
    </w:rPr>
  </w:style>
  <w:style w:type="character" w:customStyle="1" w:styleId="512">
    <w:name w:val="Основной текст (5) + Не курсив1"/>
    <w:rsid w:val="00554E67"/>
    <w:rPr>
      <w:rFonts w:ascii="Times New Roman" w:hAnsi="Times New Roman" w:cs="Times New Roman"/>
      <w:i/>
      <w:iCs/>
      <w:spacing w:val="0"/>
      <w:sz w:val="21"/>
      <w:szCs w:val="21"/>
    </w:rPr>
  </w:style>
  <w:style w:type="character" w:customStyle="1" w:styleId="322">
    <w:name w:val="Заголовок №3 (2)_"/>
    <w:link w:val="323"/>
    <w:locked/>
    <w:rsid w:val="00554E67"/>
    <w:rPr>
      <w:rFonts w:ascii="Times New Roman" w:hAnsi="Times New Roman" w:cs="Times New Roman"/>
      <w:shd w:val="clear" w:color="auto" w:fill="FFFFFF"/>
    </w:rPr>
  </w:style>
  <w:style w:type="character" w:customStyle="1" w:styleId="3210">
    <w:name w:val="Заголовок №3 (2) + 10"/>
    <w:aliases w:val="5 pt2"/>
    <w:rsid w:val="00554E67"/>
    <w:rPr>
      <w:rFonts w:ascii="Times New Roman" w:hAnsi="Times New Roman" w:cs="Times New Roman"/>
      <w:spacing w:val="0"/>
      <w:sz w:val="21"/>
      <w:szCs w:val="21"/>
    </w:rPr>
  </w:style>
  <w:style w:type="character" w:customStyle="1" w:styleId="32101">
    <w:name w:val="Заголовок №3 (2) + 101"/>
    <w:aliases w:val="5 pt1,Не малые прописные"/>
    <w:rsid w:val="00554E67"/>
    <w:rPr>
      <w:rFonts w:ascii="Times New Roman" w:hAnsi="Times New Roman" w:cs="Times New Roman"/>
      <w:smallCaps/>
      <w:spacing w:val="0"/>
      <w:sz w:val="21"/>
      <w:szCs w:val="21"/>
    </w:rPr>
  </w:style>
  <w:style w:type="character" w:customStyle="1" w:styleId="122">
    <w:name w:val="Основной текст + Полужирный12"/>
    <w:rsid w:val="00554E67"/>
    <w:rPr>
      <w:rFonts w:ascii="Times New Roman" w:hAnsi="Times New Roman" w:cs="Times New Roman"/>
      <w:b/>
      <w:bCs/>
      <w:spacing w:val="0"/>
      <w:sz w:val="21"/>
      <w:szCs w:val="21"/>
    </w:rPr>
  </w:style>
  <w:style w:type="character" w:customStyle="1" w:styleId="118">
    <w:name w:val="Основной текст + Полужирный11"/>
    <w:rsid w:val="00554E67"/>
    <w:rPr>
      <w:rFonts w:ascii="Times New Roman" w:hAnsi="Times New Roman" w:cs="Times New Roman"/>
      <w:b/>
      <w:bCs/>
      <w:spacing w:val="0"/>
      <w:sz w:val="21"/>
      <w:szCs w:val="21"/>
    </w:rPr>
  </w:style>
  <w:style w:type="character" w:customStyle="1" w:styleId="513">
    <w:name w:val="Основной текст (5) + Полужирный1"/>
    <w:aliases w:val="Не курсив1"/>
    <w:rsid w:val="00554E67"/>
    <w:rPr>
      <w:rFonts w:ascii="Times New Roman" w:hAnsi="Times New Roman" w:cs="Times New Roman"/>
      <w:b/>
      <w:bCs/>
      <w:i/>
      <w:iCs/>
      <w:spacing w:val="0"/>
      <w:sz w:val="21"/>
      <w:szCs w:val="21"/>
    </w:rPr>
  </w:style>
  <w:style w:type="character" w:customStyle="1" w:styleId="94">
    <w:name w:val="Основной текст (9)_"/>
    <w:link w:val="95"/>
    <w:locked/>
    <w:rsid w:val="00554E67"/>
    <w:rPr>
      <w:rFonts w:ascii="Times New Roman" w:hAnsi="Times New Roman" w:cs="Times New Roman"/>
      <w:sz w:val="19"/>
      <w:szCs w:val="19"/>
      <w:shd w:val="clear" w:color="auto" w:fill="FFFFFF"/>
    </w:rPr>
  </w:style>
  <w:style w:type="character" w:customStyle="1" w:styleId="1ffc">
    <w:name w:val="Основной текст + Курсив1"/>
    <w:rsid w:val="00554E67"/>
    <w:rPr>
      <w:rFonts w:ascii="Times New Roman" w:hAnsi="Times New Roman" w:cs="Times New Roman"/>
      <w:i/>
      <w:iCs/>
      <w:spacing w:val="0"/>
      <w:sz w:val="21"/>
      <w:szCs w:val="21"/>
    </w:rPr>
  </w:style>
  <w:style w:type="character" w:customStyle="1" w:styleId="103">
    <w:name w:val="Основной текст (10)_"/>
    <w:link w:val="1010"/>
    <w:locked/>
    <w:rsid w:val="00554E67"/>
    <w:rPr>
      <w:rFonts w:ascii="Times New Roman" w:hAnsi="Times New Roman" w:cs="Times New Roman"/>
      <w:sz w:val="19"/>
      <w:szCs w:val="19"/>
      <w:shd w:val="clear" w:color="auto" w:fill="FFFFFF"/>
    </w:rPr>
  </w:style>
  <w:style w:type="character" w:customStyle="1" w:styleId="420">
    <w:name w:val="Заголовок №4 (2)_"/>
    <w:link w:val="421"/>
    <w:locked/>
    <w:rsid w:val="00554E67"/>
    <w:rPr>
      <w:rFonts w:ascii="Times New Roman" w:hAnsi="Times New Roman" w:cs="Times New Roman"/>
      <w:sz w:val="21"/>
      <w:szCs w:val="21"/>
      <w:shd w:val="clear" w:color="auto" w:fill="FFFFFF"/>
    </w:rPr>
  </w:style>
  <w:style w:type="character" w:customStyle="1" w:styleId="421pt">
    <w:name w:val="Заголовок №4 (2) + Интервал 1 pt"/>
    <w:rsid w:val="00554E67"/>
    <w:rPr>
      <w:rFonts w:ascii="Times New Roman" w:hAnsi="Times New Roman" w:cs="Times New Roman"/>
      <w:spacing w:val="30"/>
      <w:sz w:val="21"/>
      <w:szCs w:val="21"/>
    </w:rPr>
  </w:style>
  <w:style w:type="character" w:customStyle="1" w:styleId="afffffffa">
    <w:name w:val="Подпись к таблице_"/>
    <w:link w:val="1ffd"/>
    <w:locked/>
    <w:rsid w:val="00554E67"/>
    <w:rPr>
      <w:rFonts w:ascii="Times New Roman" w:hAnsi="Times New Roman" w:cs="Times New Roman"/>
      <w:sz w:val="21"/>
      <w:szCs w:val="21"/>
      <w:shd w:val="clear" w:color="auto" w:fill="FFFFFF"/>
    </w:rPr>
  </w:style>
  <w:style w:type="character" w:customStyle="1" w:styleId="afffffffb">
    <w:name w:val="Подпись к таблице"/>
    <w:rsid w:val="00554E67"/>
    <w:rPr>
      <w:rFonts w:ascii="Times New Roman" w:hAnsi="Times New Roman" w:cs="Times New Roman"/>
      <w:spacing w:val="0"/>
      <w:sz w:val="21"/>
      <w:szCs w:val="21"/>
      <w:u w:val="single"/>
    </w:rPr>
  </w:style>
  <w:style w:type="character" w:customStyle="1" w:styleId="119">
    <w:name w:val="Основной текст (11)_"/>
    <w:link w:val="1114"/>
    <w:locked/>
    <w:rsid w:val="00554E67"/>
    <w:rPr>
      <w:rFonts w:ascii="Times New Roman" w:hAnsi="Times New Roman" w:cs="Times New Roman"/>
      <w:sz w:val="23"/>
      <w:szCs w:val="23"/>
      <w:shd w:val="clear" w:color="auto" w:fill="FFFFFF"/>
    </w:rPr>
  </w:style>
  <w:style w:type="character" w:customStyle="1" w:styleId="3fd">
    <w:name w:val="Заголовок №3"/>
    <w:rsid w:val="00554E67"/>
    <w:rPr>
      <w:rFonts w:ascii="Times New Roman" w:hAnsi="Times New Roman" w:cs="Times New Roman"/>
      <w:spacing w:val="0"/>
      <w:sz w:val="21"/>
      <w:szCs w:val="21"/>
      <w:u w:val="single"/>
    </w:rPr>
  </w:style>
  <w:style w:type="character" w:customStyle="1" w:styleId="104">
    <w:name w:val="Основной текст (10)"/>
    <w:rsid w:val="00554E67"/>
    <w:rPr>
      <w:rFonts w:ascii="Times New Roman" w:hAnsi="Times New Roman" w:cs="Times New Roman"/>
      <w:spacing w:val="0"/>
      <w:sz w:val="19"/>
      <w:szCs w:val="19"/>
      <w:u w:val="single"/>
    </w:rPr>
  </w:style>
  <w:style w:type="character" w:customStyle="1" w:styleId="11a">
    <w:name w:val="Основной текст (11)"/>
    <w:rsid w:val="00554E67"/>
    <w:rPr>
      <w:rFonts w:ascii="Times New Roman" w:hAnsi="Times New Roman" w:cs="Times New Roman"/>
      <w:spacing w:val="0"/>
      <w:sz w:val="23"/>
      <w:szCs w:val="23"/>
      <w:u w:val="single"/>
    </w:rPr>
  </w:style>
  <w:style w:type="character" w:customStyle="1" w:styleId="330">
    <w:name w:val="Заголовок №3 (3)_"/>
    <w:link w:val="331"/>
    <w:locked/>
    <w:rsid w:val="00554E67"/>
    <w:rPr>
      <w:rFonts w:ascii="Times New Roman" w:hAnsi="Times New Roman" w:cs="Times New Roman"/>
      <w:sz w:val="19"/>
      <w:szCs w:val="19"/>
      <w:shd w:val="clear" w:color="auto" w:fill="FFFFFF"/>
    </w:rPr>
  </w:style>
  <w:style w:type="character" w:customStyle="1" w:styleId="4f3">
    <w:name w:val="Основной текст4"/>
    <w:rsid w:val="00554E67"/>
    <w:rPr>
      <w:rFonts w:ascii="Times New Roman" w:hAnsi="Times New Roman" w:cs="Times New Roman"/>
      <w:spacing w:val="0"/>
      <w:sz w:val="21"/>
      <w:szCs w:val="21"/>
      <w:u w:val="single"/>
      <w:lang w:val="en-US"/>
    </w:rPr>
  </w:style>
  <w:style w:type="character" w:customStyle="1" w:styleId="5f0">
    <w:name w:val="Основной текст5"/>
    <w:rsid w:val="00554E67"/>
    <w:rPr>
      <w:rFonts w:ascii="Times New Roman" w:hAnsi="Times New Roman" w:cs="Times New Roman"/>
      <w:spacing w:val="0"/>
      <w:sz w:val="21"/>
      <w:szCs w:val="21"/>
    </w:rPr>
  </w:style>
  <w:style w:type="character" w:customStyle="1" w:styleId="105">
    <w:name w:val="Основной текст + Полужирный10"/>
    <w:rsid w:val="00554E67"/>
    <w:rPr>
      <w:rFonts w:ascii="Times New Roman" w:hAnsi="Times New Roman" w:cs="Times New Roman"/>
      <w:b/>
      <w:bCs/>
      <w:spacing w:val="0"/>
      <w:sz w:val="21"/>
      <w:szCs w:val="21"/>
    </w:rPr>
  </w:style>
  <w:style w:type="character" w:customStyle="1" w:styleId="96">
    <w:name w:val="Основной текст + Полужирный9"/>
    <w:rsid w:val="00554E67"/>
    <w:rPr>
      <w:rFonts w:ascii="Times New Roman" w:hAnsi="Times New Roman" w:cs="Times New Roman"/>
      <w:b/>
      <w:bCs/>
      <w:spacing w:val="0"/>
      <w:sz w:val="21"/>
      <w:szCs w:val="21"/>
    </w:rPr>
  </w:style>
  <w:style w:type="character" w:customStyle="1" w:styleId="422">
    <w:name w:val="Основной текст (4) + Не полужирный2"/>
    <w:rsid w:val="00554E67"/>
    <w:rPr>
      <w:rFonts w:ascii="Times New Roman" w:hAnsi="Times New Roman" w:cs="Times New Roman"/>
      <w:b/>
      <w:bCs/>
      <w:spacing w:val="0"/>
      <w:sz w:val="21"/>
      <w:szCs w:val="21"/>
    </w:rPr>
  </w:style>
  <w:style w:type="character" w:customStyle="1" w:styleId="86">
    <w:name w:val="Основной текст + Полужирный8"/>
    <w:rsid w:val="00554E67"/>
    <w:rPr>
      <w:rFonts w:ascii="Times New Roman" w:hAnsi="Times New Roman" w:cs="Times New Roman"/>
      <w:b/>
      <w:bCs/>
      <w:spacing w:val="0"/>
      <w:sz w:val="21"/>
      <w:szCs w:val="21"/>
    </w:rPr>
  </w:style>
  <w:style w:type="character" w:customStyle="1" w:styleId="415">
    <w:name w:val="Основной текст (4) + Не полужирный1"/>
    <w:rsid w:val="00554E67"/>
    <w:rPr>
      <w:rFonts w:ascii="Times New Roman" w:hAnsi="Times New Roman" w:cs="Times New Roman"/>
      <w:b/>
      <w:bCs/>
      <w:spacing w:val="0"/>
      <w:sz w:val="21"/>
      <w:szCs w:val="21"/>
    </w:rPr>
  </w:style>
  <w:style w:type="character" w:customStyle="1" w:styleId="4f4">
    <w:name w:val="Основной текст (4)"/>
    <w:rsid w:val="00554E67"/>
    <w:rPr>
      <w:rFonts w:ascii="Times New Roman" w:hAnsi="Times New Roman" w:cs="Times New Roman"/>
      <w:spacing w:val="0"/>
      <w:sz w:val="21"/>
      <w:szCs w:val="21"/>
      <w:u w:val="single"/>
    </w:rPr>
  </w:style>
  <w:style w:type="character" w:customStyle="1" w:styleId="78">
    <w:name w:val="Основной текст + Полужирный7"/>
    <w:rsid w:val="00554E67"/>
    <w:rPr>
      <w:rFonts w:ascii="Times New Roman" w:hAnsi="Times New Roman" w:cs="Times New Roman"/>
      <w:b/>
      <w:bCs/>
      <w:spacing w:val="0"/>
      <w:sz w:val="21"/>
      <w:szCs w:val="21"/>
    </w:rPr>
  </w:style>
  <w:style w:type="character" w:customStyle="1" w:styleId="69">
    <w:name w:val="Основной текст + Полужирный6"/>
    <w:rsid w:val="00554E67"/>
    <w:rPr>
      <w:rFonts w:ascii="Times New Roman" w:hAnsi="Times New Roman" w:cs="Times New Roman"/>
      <w:b/>
      <w:bCs/>
      <w:spacing w:val="0"/>
      <w:sz w:val="21"/>
      <w:szCs w:val="21"/>
    </w:rPr>
  </w:style>
  <w:style w:type="character" w:customStyle="1" w:styleId="5f1">
    <w:name w:val="Основной текст + Полужирный5"/>
    <w:rsid w:val="00554E67"/>
    <w:rPr>
      <w:rFonts w:ascii="Times New Roman" w:hAnsi="Times New Roman" w:cs="Times New Roman"/>
      <w:b/>
      <w:bCs/>
      <w:spacing w:val="0"/>
      <w:sz w:val="21"/>
      <w:szCs w:val="21"/>
    </w:rPr>
  </w:style>
  <w:style w:type="character" w:customStyle="1" w:styleId="4f5">
    <w:name w:val="Основной текст + Полужирный4"/>
    <w:rsid w:val="00554E67"/>
    <w:rPr>
      <w:rFonts w:ascii="Times New Roman" w:hAnsi="Times New Roman" w:cs="Times New Roman"/>
      <w:b/>
      <w:bCs/>
      <w:spacing w:val="0"/>
      <w:sz w:val="21"/>
      <w:szCs w:val="21"/>
    </w:rPr>
  </w:style>
  <w:style w:type="character" w:customStyle="1" w:styleId="3fe">
    <w:name w:val="Основной текст + Полужирный3"/>
    <w:rsid w:val="00554E67"/>
    <w:rPr>
      <w:rFonts w:ascii="Times New Roman" w:hAnsi="Times New Roman" w:cs="Times New Roman"/>
      <w:b/>
      <w:bCs/>
      <w:spacing w:val="0"/>
      <w:sz w:val="21"/>
      <w:szCs w:val="21"/>
    </w:rPr>
  </w:style>
  <w:style w:type="character" w:customStyle="1" w:styleId="2ffa">
    <w:name w:val="Основной текст + Полужирный2"/>
    <w:rsid w:val="00554E67"/>
    <w:rPr>
      <w:rFonts w:ascii="Times New Roman" w:hAnsi="Times New Roman" w:cs="Times New Roman"/>
      <w:b/>
      <w:bCs/>
      <w:spacing w:val="0"/>
      <w:sz w:val="21"/>
      <w:szCs w:val="21"/>
    </w:rPr>
  </w:style>
  <w:style w:type="character" w:customStyle="1" w:styleId="6a">
    <w:name w:val="Основной текст6"/>
    <w:rsid w:val="00554E67"/>
    <w:rPr>
      <w:rFonts w:ascii="Times New Roman" w:hAnsi="Times New Roman" w:cs="Times New Roman"/>
      <w:spacing w:val="0"/>
      <w:sz w:val="21"/>
      <w:szCs w:val="21"/>
    </w:rPr>
  </w:style>
  <w:style w:type="character" w:customStyle="1" w:styleId="1ffe">
    <w:name w:val="Основной текст + Полужирный1"/>
    <w:rsid w:val="00554E67"/>
    <w:rPr>
      <w:rFonts w:ascii="Times New Roman" w:hAnsi="Times New Roman" w:cs="Times New Roman"/>
      <w:b/>
      <w:bCs/>
      <w:spacing w:val="0"/>
      <w:sz w:val="21"/>
      <w:szCs w:val="21"/>
    </w:rPr>
  </w:style>
  <w:style w:type="paragraph" w:customStyle="1" w:styleId="2ff5">
    <w:name w:val="Сноска (2)"/>
    <w:basedOn w:val="aa"/>
    <w:link w:val="2ff4"/>
    <w:rsid w:val="00554E67"/>
    <w:pPr>
      <w:shd w:val="clear" w:color="auto" w:fill="FFFFFF"/>
      <w:spacing w:after="120" w:line="240" w:lineRule="atLeast"/>
    </w:pPr>
    <w:rPr>
      <w:rFonts w:ascii="Times New Roman" w:hAnsi="Times New Roman" w:cs="Times New Roman"/>
      <w:sz w:val="12"/>
      <w:szCs w:val="12"/>
    </w:rPr>
  </w:style>
  <w:style w:type="paragraph" w:customStyle="1" w:styleId="3f7">
    <w:name w:val="Сноска (3)"/>
    <w:basedOn w:val="aa"/>
    <w:link w:val="3f6"/>
    <w:rsid w:val="00554E67"/>
    <w:pPr>
      <w:shd w:val="clear" w:color="auto" w:fill="FFFFFF"/>
      <w:spacing w:after="0" w:line="254" w:lineRule="exact"/>
      <w:jc w:val="both"/>
    </w:pPr>
    <w:rPr>
      <w:rFonts w:ascii="Times New Roman" w:hAnsi="Times New Roman" w:cs="Times New Roman"/>
      <w:sz w:val="21"/>
      <w:szCs w:val="21"/>
    </w:rPr>
  </w:style>
  <w:style w:type="paragraph" w:customStyle="1" w:styleId="4d">
    <w:name w:val="Сноска (4)"/>
    <w:basedOn w:val="aa"/>
    <w:link w:val="4c"/>
    <w:rsid w:val="00554E67"/>
    <w:pPr>
      <w:shd w:val="clear" w:color="auto" w:fill="FFFFFF"/>
      <w:spacing w:after="0" w:line="211" w:lineRule="exact"/>
    </w:pPr>
    <w:rPr>
      <w:rFonts w:ascii="Times New Roman" w:hAnsi="Times New Roman" w:cs="Times New Roman"/>
      <w:sz w:val="17"/>
      <w:szCs w:val="17"/>
    </w:rPr>
  </w:style>
  <w:style w:type="paragraph" w:customStyle="1" w:styleId="4f">
    <w:name w:val="Заголовок №4"/>
    <w:basedOn w:val="aa"/>
    <w:link w:val="4e"/>
    <w:rsid w:val="00554E67"/>
    <w:pPr>
      <w:shd w:val="clear" w:color="auto" w:fill="FFFFFF"/>
      <w:spacing w:after="420" w:line="240" w:lineRule="atLeast"/>
      <w:outlineLvl w:val="3"/>
    </w:pPr>
    <w:rPr>
      <w:rFonts w:ascii="Times New Roman" w:hAnsi="Times New Roman" w:cs="Times New Roman"/>
      <w:sz w:val="21"/>
      <w:szCs w:val="21"/>
    </w:rPr>
  </w:style>
  <w:style w:type="paragraph" w:customStyle="1" w:styleId="1ffa">
    <w:name w:val="Заголовок №1"/>
    <w:basedOn w:val="aa"/>
    <w:link w:val="1ff9"/>
    <w:rsid w:val="00554E67"/>
    <w:pPr>
      <w:shd w:val="clear" w:color="auto" w:fill="FFFFFF"/>
      <w:spacing w:before="3720" w:after="240" w:line="240" w:lineRule="atLeast"/>
      <w:jc w:val="center"/>
      <w:outlineLvl w:val="0"/>
    </w:pPr>
    <w:rPr>
      <w:rFonts w:ascii="Times New Roman" w:hAnsi="Times New Roman" w:cs="Times New Roman"/>
      <w:sz w:val="51"/>
      <w:szCs w:val="51"/>
    </w:rPr>
  </w:style>
  <w:style w:type="paragraph" w:customStyle="1" w:styleId="3f9">
    <w:name w:val="Основной текст (3)"/>
    <w:basedOn w:val="aa"/>
    <w:link w:val="3f8"/>
    <w:rsid w:val="00554E67"/>
    <w:pPr>
      <w:shd w:val="clear" w:color="auto" w:fill="FFFFFF"/>
      <w:spacing w:before="240" w:after="6660" w:line="322" w:lineRule="exact"/>
      <w:jc w:val="center"/>
    </w:pPr>
    <w:rPr>
      <w:rFonts w:ascii="Times New Roman" w:hAnsi="Times New Roman" w:cs="Times New Roman"/>
      <w:sz w:val="27"/>
      <w:szCs w:val="27"/>
    </w:rPr>
  </w:style>
  <w:style w:type="paragraph" w:customStyle="1" w:styleId="74">
    <w:name w:val="Основной текст7"/>
    <w:basedOn w:val="aa"/>
    <w:link w:val="afffffff7"/>
    <w:rsid w:val="00554E67"/>
    <w:pPr>
      <w:shd w:val="clear" w:color="auto" w:fill="FFFFFF"/>
      <w:spacing w:before="6660" w:after="0" w:line="254" w:lineRule="exact"/>
      <w:jc w:val="center"/>
    </w:pPr>
    <w:rPr>
      <w:rFonts w:ascii="Times New Roman" w:hAnsi="Times New Roman" w:cs="Times New Roman"/>
      <w:sz w:val="21"/>
      <w:szCs w:val="21"/>
    </w:rPr>
  </w:style>
  <w:style w:type="paragraph" w:customStyle="1" w:styleId="224">
    <w:name w:val="Заголовок №2 (2)"/>
    <w:basedOn w:val="aa"/>
    <w:link w:val="222"/>
    <w:rsid w:val="00554E67"/>
    <w:pPr>
      <w:shd w:val="clear" w:color="auto" w:fill="FFFFFF"/>
      <w:spacing w:after="420" w:line="240" w:lineRule="atLeast"/>
      <w:outlineLvl w:val="1"/>
    </w:pPr>
    <w:rPr>
      <w:rFonts w:ascii="Times New Roman" w:hAnsi="Times New Roman" w:cs="Times New Roman"/>
      <w:sz w:val="27"/>
      <w:szCs w:val="27"/>
    </w:rPr>
  </w:style>
  <w:style w:type="paragraph" w:customStyle="1" w:styleId="413">
    <w:name w:val="Основной текст (4)1"/>
    <w:basedOn w:val="aa"/>
    <w:link w:val="4f1"/>
    <w:rsid w:val="00554E67"/>
    <w:pPr>
      <w:shd w:val="clear" w:color="auto" w:fill="FFFFFF"/>
      <w:spacing w:before="60" w:after="60" w:line="240" w:lineRule="atLeast"/>
      <w:jc w:val="both"/>
    </w:pPr>
    <w:rPr>
      <w:rFonts w:ascii="Times New Roman" w:hAnsi="Times New Roman" w:cs="Times New Roman"/>
      <w:sz w:val="21"/>
      <w:szCs w:val="21"/>
    </w:rPr>
  </w:style>
  <w:style w:type="paragraph" w:customStyle="1" w:styleId="5d">
    <w:name w:val="Основной текст (5)"/>
    <w:basedOn w:val="aa"/>
    <w:link w:val="5c"/>
    <w:rsid w:val="00554E67"/>
    <w:pPr>
      <w:shd w:val="clear" w:color="auto" w:fill="FFFFFF"/>
      <w:spacing w:after="0" w:line="254" w:lineRule="exact"/>
      <w:jc w:val="both"/>
    </w:pPr>
    <w:rPr>
      <w:rFonts w:ascii="Times New Roman" w:hAnsi="Times New Roman" w:cs="Times New Roman"/>
      <w:sz w:val="21"/>
      <w:szCs w:val="21"/>
    </w:rPr>
  </w:style>
  <w:style w:type="paragraph" w:customStyle="1" w:styleId="68">
    <w:name w:val="Основной текст (6)"/>
    <w:basedOn w:val="aa"/>
    <w:link w:val="67"/>
    <w:rsid w:val="00554E67"/>
    <w:pPr>
      <w:shd w:val="clear" w:color="auto" w:fill="FFFFFF"/>
      <w:spacing w:after="0" w:line="240" w:lineRule="atLeast"/>
    </w:pPr>
    <w:rPr>
      <w:rFonts w:ascii="Times New Roman" w:hAnsi="Times New Roman" w:cs="Times New Roman"/>
      <w:sz w:val="20"/>
      <w:szCs w:val="20"/>
    </w:rPr>
  </w:style>
  <w:style w:type="paragraph" w:customStyle="1" w:styleId="76">
    <w:name w:val="Основной текст (7)"/>
    <w:basedOn w:val="aa"/>
    <w:link w:val="75"/>
    <w:rsid w:val="00554E67"/>
    <w:pPr>
      <w:shd w:val="clear" w:color="auto" w:fill="FFFFFF"/>
      <w:spacing w:after="0" w:line="240" w:lineRule="atLeast"/>
      <w:jc w:val="both"/>
    </w:pPr>
    <w:rPr>
      <w:rFonts w:ascii="Times New Roman" w:hAnsi="Times New Roman" w:cs="Times New Roman"/>
      <w:sz w:val="21"/>
      <w:szCs w:val="21"/>
    </w:rPr>
  </w:style>
  <w:style w:type="paragraph" w:customStyle="1" w:styleId="314">
    <w:name w:val="Заголовок №31"/>
    <w:basedOn w:val="aa"/>
    <w:link w:val="3fa"/>
    <w:rsid w:val="00554E67"/>
    <w:pPr>
      <w:shd w:val="clear" w:color="auto" w:fill="FFFFFF"/>
      <w:spacing w:after="180" w:line="240" w:lineRule="atLeast"/>
      <w:outlineLvl w:val="2"/>
    </w:pPr>
    <w:rPr>
      <w:rFonts w:ascii="Times New Roman" w:hAnsi="Times New Roman" w:cs="Times New Roman"/>
      <w:sz w:val="21"/>
      <w:szCs w:val="21"/>
    </w:rPr>
  </w:style>
  <w:style w:type="paragraph" w:customStyle="1" w:styleId="85">
    <w:name w:val="Основной текст (8)"/>
    <w:basedOn w:val="aa"/>
    <w:link w:val="84"/>
    <w:rsid w:val="00554E67"/>
    <w:pPr>
      <w:shd w:val="clear" w:color="auto" w:fill="FFFFFF"/>
      <w:spacing w:after="180" w:line="240" w:lineRule="atLeast"/>
    </w:pPr>
    <w:rPr>
      <w:rFonts w:ascii="Times New Roman" w:hAnsi="Times New Roman" w:cs="Times New Roman"/>
      <w:sz w:val="12"/>
      <w:szCs w:val="12"/>
    </w:rPr>
  </w:style>
  <w:style w:type="paragraph" w:customStyle="1" w:styleId="2ff8">
    <w:name w:val="Подпись к таблице (2)"/>
    <w:basedOn w:val="aa"/>
    <w:link w:val="2ff7"/>
    <w:rsid w:val="00554E67"/>
    <w:pPr>
      <w:shd w:val="clear" w:color="auto" w:fill="FFFFFF"/>
      <w:spacing w:after="0" w:line="240" w:lineRule="atLeast"/>
    </w:pPr>
    <w:rPr>
      <w:rFonts w:ascii="Times New Roman" w:hAnsi="Times New Roman" w:cs="Times New Roman"/>
      <w:sz w:val="21"/>
      <w:szCs w:val="21"/>
    </w:rPr>
  </w:style>
  <w:style w:type="paragraph" w:customStyle="1" w:styleId="323">
    <w:name w:val="Заголовок №3 (2)"/>
    <w:basedOn w:val="aa"/>
    <w:link w:val="322"/>
    <w:rsid w:val="00554E67"/>
    <w:pPr>
      <w:shd w:val="clear" w:color="auto" w:fill="FFFFFF"/>
      <w:spacing w:before="180" w:after="720" w:line="509" w:lineRule="exact"/>
      <w:ind w:firstLine="1580"/>
      <w:outlineLvl w:val="2"/>
    </w:pPr>
    <w:rPr>
      <w:rFonts w:ascii="Times New Roman" w:hAnsi="Times New Roman" w:cs="Times New Roman"/>
    </w:rPr>
  </w:style>
  <w:style w:type="paragraph" w:customStyle="1" w:styleId="95">
    <w:name w:val="Основной текст (9)"/>
    <w:basedOn w:val="aa"/>
    <w:link w:val="94"/>
    <w:rsid w:val="00554E67"/>
    <w:pPr>
      <w:shd w:val="clear" w:color="auto" w:fill="FFFFFF"/>
      <w:spacing w:after="0" w:line="461" w:lineRule="exact"/>
    </w:pPr>
    <w:rPr>
      <w:rFonts w:ascii="Times New Roman" w:hAnsi="Times New Roman" w:cs="Times New Roman"/>
      <w:sz w:val="19"/>
      <w:szCs w:val="19"/>
    </w:rPr>
  </w:style>
  <w:style w:type="paragraph" w:customStyle="1" w:styleId="1010">
    <w:name w:val="Основной текст (10)1"/>
    <w:basedOn w:val="aa"/>
    <w:link w:val="103"/>
    <w:rsid w:val="00554E67"/>
    <w:pPr>
      <w:shd w:val="clear" w:color="auto" w:fill="FFFFFF"/>
      <w:spacing w:after="0" w:line="240" w:lineRule="atLeast"/>
    </w:pPr>
    <w:rPr>
      <w:rFonts w:ascii="Times New Roman" w:hAnsi="Times New Roman" w:cs="Times New Roman"/>
      <w:sz w:val="19"/>
      <w:szCs w:val="19"/>
    </w:rPr>
  </w:style>
  <w:style w:type="paragraph" w:customStyle="1" w:styleId="421">
    <w:name w:val="Заголовок №4 (2)"/>
    <w:basedOn w:val="aa"/>
    <w:link w:val="420"/>
    <w:rsid w:val="00554E67"/>
    <w:pPr>
      <w:shd w:val="clear" w:color="auto" w:fill="FFFFFF"/>
      <w:spacing w:before="120" w:after="0" w:line="240" w:lineRule="atLeast"/>
      <w:outlineLvl w:val="3"/>
    </w:pPr>
    <w:rPr>
      <w:rFonts w:ascii="Times New Roman" w:hAnsi="Times New Roman" w:cs="Times New Roman"/>
      <w:sz w:val="21"/>
      <w:szCs w:val="21"/>
    </w:rPr>
  </w:style>
  <w:style w:type="paragraph" w:customStyle="1" w:styleId="1ffd">
    <w:name w:val="Подпись к таблице1"/>
    <w:basedOn w:val="aa"/>
    <w:link w:val="afffffffa"/>
    <w:rsid w:val="00554E67"/>
    <w:pPr>
      <w:shd w:val="clear" w:color="auto" w:fill="FFFFFF"/>
      <w:spacing w:after="0" w:line="240" w:lineRule="atLeast"/>
    </w:pPr>
    <w:rPr>
      <w:rFonts w:ascii="Times New Roman" w:hAnsi="Times New Roman" w:cs="Times New Roman"/>
      <w:sz w:val="21"/>
      <w:szCs w:val="21"/>
    </w:rPr>
  </w:style>
  <w:style w:type="paragraph" w:customStyle="1" w:styleId="1114">
    <w:name w:val="Основной текст (11)1"/>
    <w:basedOn w:val="aa"/>
    <w:link w:val="119"/>
    <w:rsid w:val="00554E67"/>
    <w:pPr>
      <w:shd w:val="clear" w:color="auto" w:fill="FFFFFF"/>
      <w:spacing w:after="0" w:line="283" w:lineRule="exact"/>
    </w:pPr>
    <w:rPr>
      <w:rFonts w:ascii="Times New Roman" w:hAnsi="Times New Roman" w:cs="Times New Roman"/>
      <w:sz w:val="23"/>
      <w:szCs w:val="23"/>
    </w:rPr>
  </w:style>
  <w:style w:type="paragraph" w:customStyle="1" w:styleId="331">
    <w:name w:val="Заголовок №3 (3)"/>
    <w:basedOn w:val="aa"/>
    <w:link w:val="330"/>
    <w:rsid w:val="00554E67"/>
    <w:pPr>
      <w:shd w:val="clear" w:color="auto" w:fill="FFFFFF"/>
      <w:spacing w:after="660" w:line="240" w:lineRule="atLeast"/>
      <w:outlineLvl w:val="2"/>
    </w:pPr>
    <w:rPr>
      <w:rFonts w:ascii="Times New Roman" w:hAnsi="Times New Roman" w:cs="Times New Roman"/>
      <w:sz w:val="19"/>
      <w:szCs w:val="19"/>
    </w:rPr>
  </w:style>
  <w:style w:type="character" w:customStyle="1" w:styleId="blk">
    <w:name w:val="blk"/>
    <w:basedOn w:val="ab"/>
    <w:rsid w:val="00554E67"/>
  </w:style>
  <w:style w:type="character" w:customStyle="1" w:styleId="u">
    <w:name w:val="u"/>
    <w:basedOn w:val="ab"/>
    <w:rsid w:val="00554E67"/>
  </w:style>
  <w:style w:type="paragraph" w:styleId="afffffffc">
    <w:name w:val="TOC Heading"/>
    <w:basedOn w:val="15"/>
    <w:next w:val="aa"/>
    <w:uiPriority w:val="39"/>
    <w:qFormat/>
    <w:rsid w:val="00554E67"/>
    <w:pPr>
      <w:keepLines/>
      <w:spacing w:before="480" w:after="0" w:line="276" w:lineRule="auto"/>
      <w:jc w:val="left"/>
      <w:outlineLvl w:val="9"/>
    </w:pPr>
    <w:rPr>
      <w:rFonts w:ascii="Cambria" w:hAnsi="Cambria"/>
      <w:color w:val="365F91"/>
      <w:kern w:val="0"/>
      <w:szCs w:val="28"/>
    </w:rPr>
  </w:style>
  <w:style w:type="numbering" w:customStyle="1" w:styleId="11b">
    <w:name w:val="Нет списка11"/>
    <w:next w:val="ad"/>
    <w:uiPriority w:val="99"/>
    <w:semiHidden/>
    <w:unhideWhenUsed/>
    <w:rsid w:val="00554E67"/>
  </w:style>
  <w:style w:type="numbering" w:customStyle="1" w:styleId="218">
    <w:name w:val="Нет списка21"/>
    <w:next w:val="ad"/>
    <w:uiPriority w:val="99"/>
    <w:semiHidden/>
    <w:rsid w:val="00554E67"/>
  </w:style>
  <w:style w:type="table" w:customStyle="1" w:styleId="172">
    <w:name w:val="Сетка таблицы17"/>
    <w:basedOn w:val="ac"/>
    <w:next w:val="aff9"/>
    <w:locked/>
    <w:rsid w:val="00554E6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ffb">
    <w:name w:val="Текст Знак2"/>
    <w:aliases w:val="Char Знак, Char Знак,Текст Знак1 Знак Знак1,Текст Знак Знак Знак Знак1,Текст Знак2 Знак Знак Знак Знак1,Текст Знак3 Знак Знак Знак Знак Знак1,Текст Знак2 Знак Знак1 Знак Знак Знак Знак1,Текст Знак Знак Знак Знак Знак Знак Знак Знак1"/>
    <w:uiPriority w:val="99"/>
    <w:rsid w:val="00554E67"/>
    <w:rPr>
      <w:rFonts w:ascii="Courier New" w:eastAsia="Times New Roman" w:hAnsi="Courier New" w:cs="Courier New"/>
    </w:rPr>
  </w:style>
  <w:style w:type="character" w:customStyle="1" w:styleId="2ffc">
    <w:name w:val="Верхний колонтитул Знак2"/>
    <w:aliases w:val="Верхний колонтитул Знак Знак3,Верхний колонтитул Знак Знак Знак2,Знак1 Знак1 Знак Знак3,Верхний колонтитул Знак1 Знак Знак2,Знак1 Знак Знак Знак1 Знак З Знак Знак Знак Знак Знак Знак Знак1"/>
    <w:uiPriority w:val="99"/>
    <w:rsid w:val="00554E67"/>
    <w:rPr>
      <w:sz w:val="24"/>
      <w:szCs w:val="24"/>
    </w:rPr>
  </w:style>
  <w:style w:type="paragraph" w:customStyle="1" w:styleId="1115">
    <w:name w:val="111"/>
    <w:basedOn w:val="aa"/>
    <w:rsid w:val="00554E67"/>
    <w:pPr>
      <w:spacing w:after="0" w:line="240" w:lineRule="auto"/>
    </w:pPr>
    <w:rPr>
      <w:rFonts w:ascii="Times New Roman CYR" w:eastAsia="Times New Roman" w:hAnsi="Times New Roman CYR" w:cs="Times New Roman"/>
      <w:sz w:val="20"/>
      <w:szCs w:val="20"/>
      <w:lang w:eastAsia="ru-RU"/>
    </w:rPr>
  </w:style>
  <w:style w:type="character" w:customStyle="1" w:styleId="yellow">
    <w:name w:val="yellow"/>
    <w:rsid w:val="00554E67"/>
  </w:style>
  <w:style w:type="character" w:customStyle="1" w:styleId="head1blue">
    <w:name w:val="head1blue"/>
    <w:rsid w:val="00554E67"/>
  </w:style>
  <w:style w:type="paragraph" w:customStyle="1" w:styleId="Style7">
    <w:name w:val="Style7"/>
    <w:basedOn w:val="aa"/>
    <w:uiPriority w:val="99"/>
    <w:rsid w:val="00554E67"/>
    <w:pPr>
      <w:widowControl w:val="0"/>
      <w:autoSpaceDE w:val="0"/>
      <w:autoSpaceDN w:val="0"/>
      <w:adjustRightInd w:val="0"/>
      <w:spacing w:after="0" w:line="233" w:lineRule="exact"/>
    </w:pPr>
    <w:rPr>
      <w:rFonts w:ascii="Times New Roman" w:eastAsia="Times New Roman" w:hAnsi="Times New Roman" w:cs="Times New Roman"/>
      <w:sz w:val="24"/>
      <w:szCs w:val="24"/>
      <w:lang w:eastAsia="ru-RU"/>
    </w:rPr>
  </w:style>
  <w:style w:type="character" w:customStyle="1" w:styleId="FontStyle21">
    <w:name w:val="Font Style21"/>
    <w:uiPriority w:val="99"/>
    <w:rsid w:val="00554E67"/>
    <w:rPr>
      <w:rFonts w:ascii="Times New Roman" w:hAnsi="Times New Roman" w:cs="Times New Roman"/>
      <w:b/>
      <w:bCs/>
      <w:sz w:val="20"/>
      <w:szCs w:val="20"/>
    </w:rPr>
  </w:style>
  <w:style w:type="character" w:customStyle="1" w:styleId="FontStyle22">
    <w:name w:val="Font Style22"/>
    <w:uiPriority w:val="99"/>
    <w:rsid w:val="00554E67"/>
    <w:rPr>
      <w:rFonts w:ascii="Times New Roman" w:hAnsi="Times New Roman" w:cs="Times New Roman"/>
      <w:sz w:val="20"/>
      <w:szCs w:val="20"/>
    </w:rPr>
  </w:style>
  <w:style w:type="paragraph" w:customStyle="1" w:styleId="Style8">
    <w:name w:val="Style8"/>
    <w:basedOn w:val="aa"/>
    <w:uiPriority w:val="99"/>
    <w:rsid w:val="00554E67"/>
    <w:pPr>
      <w:widowControl w:val="0"/>
      <w:autoSpaceDE w:val="0"/>
      <w:autoSpaceDN w:val="0"/>
      <w:adjustRightInd w:val="0"/>
      <w:spacing w:after="0" w:line="227" w:lineRule="exact"/>
    </w:pPr>
    <w:rPr>
      <w:rFonts w:ascii="Times New Roman" w:eastAsia="Times New Roman" w:hAnsi="Times New Roman" w:cs="Times New Roman"/>
      <w:sz w:val="24"/>
      <w:szCs w:val="24"/>
      <w:lang w:eastAsia="ru-RU"/>
    </w:rPr>
  </w:style>
  <w:style w:type="character" w:customStyle="1" w:styleId="FontStyle16">
    <w:name w:val="Font Style16"/>
    <w:uiPriority w:val="99"/>
    <w:rsid w:val="00554E67"/>
    <w:rPr>
      <w:rFonts w:ascii="Courier New" w:hAnsi="Courier New" w:cs="Courier New"/>
      <w:b/>
      <w:bCs/>
      <w:sz w:val="18"/>
      <w:szCs w:val="18"/>
    </w:rPr>
  </w:style>
  <w:style w:type="character" w:customStyle="1" w:styleId="FontStyle15">
    <w:name w:val="Font Style15"/>
    <w:rsid w:val="00554E67"/>
    <w:rPr>
      <w:rFonts w:ascii="Times New Roman" w:hAnsi="Times New Roman" w:cs="Times New Roman"/>
      <w:b/>
      <w:bCs/>
      <w:sz w:val="16"/>
      <w:szCs w:val="16"/>
    </w:rPr>
  </w:style>
  <w:style w:type="character" w:customStyle="1" w:styleId="apple-style-span">
    <w:name w:val="apple-style-span"/>
    <w:rsid w:val="00554E67"/>
  </w:style>
  <w:style w:type="paragraph" w:customStyle="1" w:styleId="Style9">
    <w:name w:val="Style9"/>
    <w:basedOn w:val="aa"/>
    <w:uiPriority w:val="99"/>
    <w:rsid w:val="00554E67"/>
    <w:pPr>
      <w:widowControl w:val="0"/>
      <w:autoSpaceDE w:val="0"/>
      <w:autoSpaceDN w:val="0"/>
      <w:adjustRightInd w:val="0"/>
      <w:spacing w:after="0" w:line="230" w:lineRule="exact"/>
      <w:jc w:val="center"/>
    </w:pPr>
    <w:rPr>
      <w:rFonts w:ascii="Times New Roman" w:eastAsia="Times New Roman" w:hAnsi="Times New Roman" w:cs="Times New Roman"/>
      <w:sz w:val="24"/>
      <w:szCs w:val="24"/>
      <w:lang w:eastAsia="ru-RU"/>
    </w:rPr>
  </w:style>
  <w:style w:type="paragraph" w:customStyle="1" w:styleId="Pa7">
    <w:name w:val="Pa7"/>
    <w:basedOn w:val="aa"/>
    <w:next w:val="aa"/>
    <w:uiPriority w:val="99"/>
    <w:rsid w:val="00554E67"/>
    <w:pPr>
      <w:autoSpaceDE w:val="0"/>
      <w:autoSpaceDN w:val="0"/>
      <w:adjustRightInd w:val="0"/>
      <w:spacing w:after="0" w:line="181" w:lineRule="atLeast"/>
    </w:pPr>
    <w:rPr>
      <w:rFonts w:ascii="Xerox Sans" w:eastAsia="Times New Roman" w:hAnsi="Xerox Sans" w:cs="Times New Roman"/>
      <w:sz w:val="24"/>
      <w:szCs w:val="24"/>
      <w:lang w:eastAsia="ru-RU"/>
    </w:rPr>
  </w:style>
  <w:style w:type="character" w:customStyle="1" w:styleId="A10">
    <w:name w:val="A10"/>
    <w:uiPriority w:val="99"/>
    <w:rsid w:val="00554E67"/>
    <w:rPr>
      <w:rFonts w:cs="Xerox Sans"/>
      <w:color w:val="000000"/>
      <w:sz w:val="14"/>
      <w:szCs w:val="14"/>
    </w:rPr>
  </w:style>
  <w:style w:type="paragraph" w:customStyle="1" w:styleId="2220">
    <w:name w:val="222"/>
    <w:basedOn w:val="aa"/>
    <w:uiPriority w:val="99"/>
    <w:rsid w:val="00554E67"/>
    <w:pPr>
      <w:spacing w:after="0" w:line="240" w:lineRule="auto"/>
      <w:ind w:left="851"/>
    </w:pPr>
    <w:rPr>
      <w:rFonts w:ascii="Times New Roman CYR" w:eastAsia="Times New Roman" w:hAnsi="Times New Roman CYR" w:cs="Times New Roman"/>
      <w:sz w:val="20"/>
      <w:szCs w:val="20"/>
      <w:lang w:eastAsia="ru-RU"/>
    </w:rPr>
  </w:style>
  <w:style w:type="paragraph" w:customStyle="1" w:styleId="msonormalcxspmiddle">
    <w:name w:val="msonormalcxspmiddle"/>
    <w:basedOn w:val="aa"/>
    <w:rsid w:val="00554E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36">
    <w:name w:val="Font Style36"/>
    <w:uiPriority w:val="99"/>
    <w:rsid w:val="00554E67"/>
    <w:rPr>
      <w:rFonts w:ascii="Times New Roman" w:hAnsi="Times New Roman" w:cs="Times New Roman" w:hint="default"/>
      <w:b/>
      <w:bCs/>
      <w:sz w:val="14"/>
      <w:szCs w:val="14"/>
    </w:rPr>
  </w:style>
  <w:style w:type="paragraph" w:styleId="1fff">
    <w:name w:val="index 1"/>
    <w:basedOn w:val="aa"/>
    <w:rsid w:val="00554E67"/>
    <w:pPr>
      <w:spacing w:after="0" w:line="240" w:lineRule="auto"/>
      <w:ind w:left="200" w:hanging="200"/>
    </w:pPr>
    <w:rPr>
      <w:rFonts w:ascii="Times New Roman" w:eastAsia="Times New Roman" w:hAnsi="Times New Roman" w:cs="Times New Roman"/>
      <w:sz w:val="20"/>
      <w:szCs w:val="20"/>
      <w:lang w:eastAsia="ru-RU"/>
    </w:rPr>
  </w:style>
  <w:style w:type="character" w:customStyle="1" w:styleId="1fff0">
    <w:name w:val="Название Знак1"/>
    <w:uiPriority w:val="10"/>
    <w:rsid w:val="00554E67"/>
    <w:rPr>
      <w:rFonts w:ascii="Cambria" w:eastAsia="Times New Roman" w:hAnsi="Cambria" w:cs="Times New Roman"/>
      <w:b/>
      <w:bCs/>
      <w:color w:val="000000"/>
      <w:kern w:val="28"/>
      <w:sz w:val="32"/>
      <w:szCs w:val="32"/>
    </w:rPr>
  </w:style>
  <w:style w:type="character" w:customStyle="1" w:styleId="1fff1">
    <w:name w:val="Красная строка Знак1"/>
    <w:uiPriority w:val="99"/>
    <w:rsid w:val="00554E67"/>
    <w:rPr>
      <w:rFonts w:ascii="Times New Roman" w:eastAsia="Times New Roman" w:hAnsi="Times New Roman" w:cs="Times New Roman"/>
      <w:color w:val="000000"/>
      <w:sz w:val="24"/>
      <w:szCs w:val="24"/>
    </w:rPr>
  </w:style>
  <w:style w:type="character" w:customStyle="1" w:styleId="219">
    <w:name w:val="Красная строка 2 Знак1"/>
    <w:uiPriority w:val="99"/>
    <w:rsid w:val="00554E67"/>
    <w:rPr>
      <w:rFonts w:ascii="Times New Roman" w:eastAsia="Times New Roman" w:hAnsi="Times New Roman" w:cs="Times New Roman"/>
      <w:sz w:val="24"/>
      <w:szCs w:val="24"/>
    </w:rPr>
  </w:style>
  <w:style w:type="character" w:customStyle="1" w:styleId="1fff2">
    <w:name w:val="Заголовок записки Знак1"/>
    <w:uiPriority w:val="99"/>
    <w:rsid w:val="00554E67"/>
    <w:rPr>
      <w:color w:val="000000"/>
      <w:sz w:val="24"/>
      <w:szCs w:val="24"/>
    </w:rPr>
  </w:style>
  <w:style w:type="character" w:customStyle="1" w:styleId="21a">
    <w:name w:val="Основной текст 2 Знак1"/>
    <w:uiPriority w:val="99"/>
    <w:rsid w:val="00554E67"/>
    <w:rPr>
      <w:color w:val="000000"/>
      <w:sz w:val="24"/>
      <w:szCs w:val="24"/>
    </w:rPr>
  </w:style>
  <w:style w:type="character" w:customStyle="1" w:styleId="1fff3">
    <w:name w:val="Схема документа Знак1"/>
    <w:uiPriority w:val="99"/>
    <w:rsid w:val="00554E67"/>
    <w:rPr>
      <w:rFonts w:ascii="Tahoma" w:hAnsi="Tahoma" w:cs="Tahoma"/>
      <w:color w:val="000000"/>
      <w:sz w:val="16"/>
      <w:szCs w:val="16"/>
    </w:rPr>
  </w:style>
  <w:style w:type="paragraph" w:customStyle="1" w:styleId="msolistparagraph0">
    <w:name w:val="msolistparagraph"/>
    <w:basedOn w:val="aa"/>
    <w:uiPriority w:val="99"/>
    <w:rsid w:val="00554E67"/>
    <w:pPr>
      <w:spacing w:after="200" w:line="276" w:lineRule="auto"/>
      <w:ind w:left="720"/>
    </w:pPr>
    <w:rPr>
      <w:rFonts w:ascii="Calibri" w:eastAsia="Times New Roman" w:hAnsi="Calibri" w:cs="Times New Roman"/>
      <w:lang w:eastAsia="ru-RU"/>
    </w:rPr>
  </w:style>
  <w:style w:type="paragraph" w:customStyle="1" w:styleId="11c">
    <w:name w:val="Обычный + 11 пт"/>
    <w:aliases w:val="полужирный,Серый 100%"/>
    <w:basedOn w:val="aa"/>
    <w:rsid w:val="00554E67"/>
    <w:pPr>
      <w:spacing w:after="0" w:line="240" w:lineRule="auto"/>
      <w:jc w:val="center"/>
    </w:pPr>
    <w:rPr>
      <w:rFonts w:ascii="Times New Roman" w:eastAsia="Times New Roman" w:hAnsi="Times New Roman" w:cs="Times New Roman"/>
      <w:b/>
      <w:bCs/>
      <w:color w:val="333333"/>
      <w:lang w:eastAsia="ru-RU"/>
    </w:rPr>
  </w:style>
  <w:style w:type="paragraph" w:customStyle="1" w:styleId="21b">
    <w:name w:val="Основной текст с отступом 21"/>
    <w:basedOn w:val="aa"/>
    <w:rsid w:val="00554E67"/>
    <w:pPr>
      <w:overflowPunct w:val="0"/>
      <w:autoSpaceDE w:val="0"/>
      <w:autoSpaceDN w:val="0"/>
      <w:spacing w:after="0" w:line="240" w:lineRule="auto"/>
      <w:ind w:firstLine="567"/>
      <w:jc w:val="both"/>
    </w:pPr>
    <w:rPr>
      <w:rFonts w:ascii="Times New Roman" w:eastAsia="Times New Roman" w:hAnsi="Times New Roman" w:cs="Times New Roman"/>
      <w:sz w:val="24"/>
      <w:szCs w:val="24"/>
      <w:lang w:eastAsia="ru-RU"/>
    </w:rPr>
  </w:style>
  <w:style w:type="paragraph" w:customStyle="1" w:styleId="ConsNonformat">
    <w:name w:val="ConsNonformat"/>
    <w:basedOn w:val="aa"/>
    <w:rsid w:val="00554E67"/>
    <w:pPr>
      <w:autoSpaceDE w:val="0"/>
      <w:autoSpaceDN w:val="0"/>
      <w:spacing w:after="0" w:line="240" w:lineRule="auto"/>
      <w:ind w:right="19772"/>
    </w:pPr>
    <w:rPr>
      <w:rFonts w:ascii="Courier New" w:eastAsia="Times New Roman" w:hAnsi="Courier New" w:cs="Courier New"/>
      <w:sz w:val="20"/>
      <w:szCs w:val="20"/>
      <w:lang w:eastAsia="ru-RU"/>
    </w:rPr>
  </w:style>
  <w:style w:type="paragraph" w:customStyle="1" w:styleId="Style1">
    <w:name w:val="Style1"/>
    <w:basedOn w:val="aa"/>
    <w:rsid w:val="00554E67"/>
    <w:pPr>
      <w:snapToGrid w:val="0"/>
      <w:spacing w:before="480" w:after="240" w:line="240" w:lineRule="auto"/>
      <w:ind w:left="540" w:firstLine="454"/>
      <w:jc w:val="center"/>
    </w:pPr>
    <w:rPr>
      <w:rFonts w:ascii="Arial" w:eastAsia="Times New Roman" w:hAnsi="Arial" w:cs="Arial"/>
      <w:b/>
      <w:bCs/>
      <w:sz w:val="24"/>
      <w:szCs w:val="24"/>
      <w:lang w:eastAsia="ru-RU"/>
    </w:rPr>
  </w:style>
  <w:style w:type="paragraph" w:customStyle="1" w:styleId="Simlple">
    <w:name w:val="Simlple"/>
    <w:basedOn w:val="aa"/>
    <w:rsid w:val="00554E67"/>
    <w:pPr>
      <w:snapToGrid w:val="0"/>
      <w:spacing w:before="60" w:after="60" w:line="240" w:lineRule="auto"/>
      <w:ind w:firstLine="284"/>
      <w:jc w:val="both"/>
    </w:pPr>
    <w:rPr>
      <w:rFonts w:ascii="Arial" w:eastAsia="Times New Roman" w:hAnsi="Arial" w:cs="Arial"/>
      <w:sz w:val="20"/>
      <w:szCs w:val="20"/>
      <w:lang w:eastAsia="ru-RU"/>
    </w:rPr>
  </w:style>
  <w:style w:type="paragraph" w:customStyle="1" w:styleId="Style2">
    <w:name w:val="Style2"/>
    <w:basedOn w:val="aa"/>
    <w:rsid w:val="00554E67"/>
    <w:pPr>
      <w:snapToGrid w:val="0"/>
      <w:spacing w:before="60" w:after="60" w:line="240" w:lineRule="auto"/>
      <w:ind w:firstLine="284"/>
      <w:jc w:val="both"/>
    </w:pPr>
    <w:rPr>
      <w:rFonts w:ascii="Arial" w:eastAsia="Times New Roman" w:hAnsi="Arial" w:cs="Arial"/>
      <w:sz w:val="20"/>
      <w:szCs w:val="20"/>
      <w:lang w:eastAsia="ru-RU"/>
    </w:rPr>
  </w:style>
  <w:style w:type="paragraph" w:customStyle="1" w:styleId="Style3">
    <w:name w:val="Style3"/>
    <w:basedOn w:val="aa"/>
    <w:rsid w:val="00554E67"/>
    <w:pPr>
      <w:snapToGrid w:val="0"/>
      <w:spacing w:before="60" w:after="60" w:line="240" w:lineRule="auto"/>
      <w:ind w:firstLine="567"/>
      <w:jc w:val="both"/>
    </w:pPr>
    <w:rPr>
      <w:rFonts w:ascii="Arial" w:eastAsia="Times New Roman" w:hAnsi="Arial" w:cs="Arial"/>
      <w:sz w:val="20"/>
      <w:szCs w:val="20"/>
      <w:lang w:eastAsia="ru-RU"/>
    </w:rPr>
  </w:style>
  <w:style w:type="paragraph" w:customStyle="1" w:styleId="11d">
    <w:name w:val="заголовок 11"/>
    <w:basedOn w:val="aa"/>
    <w:rsid w:val="00554E67"/>
    <w:pPr>
      <w:keepNext/>
      <w:spacing w:after="0" w:line="240" w:lineRule="auto"/>
      <w:jc w:val="center"/>
    </w:pPr>
    <w:rPr>
      <w:rFonts w:ascii="Times New Roman" w:eastAsia="Times New Roman" w:hAnsi="Times New Roman" w:cs="Times New Roman"/>
      <w:sz w:val="24"/>
      <w:szCs w:val="24"/>
      <w:lang w:eastAsia="ru-RU"/>
    </w:rPr>
  </w:style>
  <w:style w:type="paragraph" w:customStyle="1" w:styleId="bulletin">
    <w:name w:val="bulletin"/>
    <w:basedOn w:val="aa"/>
    <w:rsid w:val="00554E67"/>
    <w:pPr>
      <w:snapToGrid w:val="0"/>
      <w:spacing w:after="0" w:line="240" w:lineRule="auto"/>
    </w:pPr>
    <w:rPr>
      <w:rFonts w:ascii="Calibri" w:eastAsia="Times New Roman" w:hAnsi="Calibri" w:cs="Times New Roman"/>
      <w:b/>
      <w:bCs/>
      <w:i/>
      <w:iCs/>
      <w:lang w:eastAsia="ru-RU"/>
    </w:rPr>
  </w:style>
  <w:style w:type="paragraph" w:customStyle="1" w:styleId="ListBul2">
    <w:name w:val="ListBul2"/>
    <w:basedOn w:val="aa"/>
    <w:rsid w:val="00554E67"/>
    <w:pPr>
      <w:spacing w:after="120" w:line="240" w:lineRule="auto"/>
      <w:ind w:left="360" w:hanging="360"/>
    </w:pPr>
    <w:rPr>
      <w:rFonts w:ascii="Arial" w:eastAsia="Times New Roman" w:hAnsi="Arial" w:cs="Arial"/>
      <w:sz w:val="20"/>
      <w:szCs w:val="20"/>
      <w:lang w:eastAsia="ru-RU"/>
    </w:rPr>
  </w:style>
  <w:style w:type="paragraph" w:customStyle="1" w:styleId="1101">
    <w:name w:val="1Æ10"/>
    <w:basedOn w:val="aa"/>
    <w:rsid w:val="00554E67"/>
    <w:pPr>
      <w:spacing w:after="0" w:line="240" w:lineRule="auto"/>
    </w:pPr>
    <w:rPr>
      <w:rFonts w:ascii="Times New Roman CYR" w:eastAsia="Times New Roman" w:hAnsi="Times New Roman CYR" w:cs="Times New Roman CYR"/>
      <w:b/>
      <w:bCs/>
      <w:sz w:val="20"/>
      <w:szCs w:val="20"/>
      <w:lang w:eastAsia="ru-RU"/>
    </w:rPr>
  </w:style>
  <w:style w:type="paragraph" w:customStyle="1" w:styleId="2ffd">
    <w:name w:val="ШТ Назв.2"/>
    <w:basedOn w:val="aa"/>
    <w:rsid w:val="00554E67"/>
    <w:pPr>
      <w:spacing w:before="60" w:after="0" w:line="240" w:lineRule="auto"/>
      <w:jc w:val="center"/>
    </w:pPr>
    <w:rPr>
      <w:rFonts w:ascii="Times New Roman" w:eastAsia="Times New Roman" w:hAnsi="Times New Roman" w:cs="Times New Roman"/>
      <w:b/>
      <w:bCs/>
      <w:sz w:val="24"/>
      <w:szCs w:val="24"/>
      <w:lang w:eastAsia="ru-RU"/>
    </w:rPr>
  </w:style>
  <w:style w:type="paragraph" w:customStyle="1" w:styleId="style4">
    <w:name w:val="style4"/>
    <w:basedOn w:val="aa"/>
    <w:rsid w:val="00554E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sc2">
    <w:name w:val="desc2"/>
    <w:basedOn w:val="aa"/>
    <w:rsid w:val="00554E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12">
    <w:name w:val="Style12"/>
    <w:basedOn w:val="aa"/>
    <w:rsid w:val="00554E67"/>
    <w:pPr>
      <w:autoSpaceDE w:val="0"/>
      <w:autoSpaceDN w:val="0"/>
      <w:spacing w:after="0" w:line="490" w:lineRule="exact"/>
      <w:ind w:firstLine="547"/>
      <w:jc w:val="both"/>
    </w:pPr>
    <w:rPr>
      <w:rFonts w:ascii="Times New Roman" w:eastAsia="Times New Roman" w:hAnsi="Times New Roman" w:cs="Times New Roman"/>
      <w:sz w:val="24"/>
      <w:szCs w:val="24"/>
      <w:lang w:eastAsia="ru-RU"/>
    </w:rPr>
  </w:style>
  <w:style w:type="paragraph" w:customStyle="1" w:styleId="msonormalbullet2gif">
    <w:name w:val="msonormalbullet2.gif"/>
    <w:basedOn w:val="aa"/>
    <w:rsid w:val="00554E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3gif">
    <w:name w:val="msonormalbullet3.gif"/>
    <w:basedOn w:val="aa"/>
    <w:rsid w:val="00554E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1gif">
    <w:name w:val="msonormalbullet1.gif"/>
    <w:basedOn w:val="aa"/>
    <w:rsid w:val="00554E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anheaderlot21">
    <w:name w:val="span_header_lot_21"/>
    <w:rsid w:val="00554E67"/>
    <w:rPr>
      <w:b/>
      <w:bCs/>
    </w:rPr>
  </w:style>
  <w:style w:type="character" w:customStyle="1" w:styleId="afffffffd">
    <w:name w:val="Основной шрифт"/>
    <w:uiPriority w:val="99"/>
    <w:rsid w:val="00554E67"/>
  </w:style>
  <w:style w:type="character" w:customStyle="1" w:styleId="2ffe">
    <w:name w:val="Знак2 Знак Знак"/>
    <w:rsid w:val="00554E67"/>
  </w:style>
  <w:style w:type="character" w:customStyle="1" w:styleId="BodyTextIndentChar1">
    <w:name w:val="Body Text Indent Char1"/>
    <w:rsid w:val="00554E67"/>
    <w:rPr>
      <w:rFonts w:ascii="Times New Roman" w:hAnsi="Times New Roman" w:cs="Times New Roman" w:hint="default"/>
    </w:rPr>
  </w:style>
  <w:style w:type="character" w:customStyle="1" w:styleId="text0">
    <w:name w:val="text"/>
    <w:rsid w:val="00554E67"/>
  </w:style>
  <w:style w:type="character" w:customStyle="1" w:styleId="HeaderChar">
    <w:name w:val="Header Char"/>
    <w:aliases w:val="Знак Знак Char"/>
    <w:rsid w:val="00554E67"/>
  </w:style>
  <w:style w:type="character" w:customStyle="1" w:styleId="Heading1Char">
    <w:name w:val="Heading 1 Char"/>
    <w:rsid w:val="00554E67"/>
    <w:rPr>
      <w:b/>
      <w:bCs/>
    </w:rPr>
  </w:style>
  <w:style w:type="character" w:customStyle="1" w:styleId="Heading2Char">
    <w:name w:val="Heading 2 Char"/>
    <w:rsid w:val="00554E67"/>
    <w:rPr>
      <w:b/>
      <w:bCs/>
    </w:rPr>
  </w:style>
  <w:style w:type="character" w:customStyle="1" w:styleId="ter">
    <w:name w:val="ter"/>
    <w:rsid w:val="00554E67"/>
  </w:style>
  <w:style w:type="character" w:customStyle="1" w:styleId="nobr">
    <w:name w:val="nobr"/>
    <w:rsid w:val="00554E67"/>
  </w:style>
  <w:style w:type="character" w:customStyle="1" w:styleId="FontStyle26">
    <w:name w:val="Font Style26"/>
    <w:rsid w:val="00554E67"/>
    <w:rPr>
      <w:rFonts w:ascii="Times New Roman" w:hAnsi="Times New Roman" w:cs="Times New Roman" w:hint="default"/>
    </w:rPr>
  </w:style>
  <w:style w:type="paragraph" w:customStyle="1" w:styleId="msonormalbullet2gifbullet2gif">
    <w:name w:val="msonormalbullet2gifbullet2.gif"/>
    <w:basedOn w:val="aa"/>
    <w:rsid w:val="00554E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3gif">
    <w:name w:val="msonormalbullet2gifbullet3.gif"/>
    <w:basedOn w:val="aa"/>
    <w:rsid w:val="00554E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1gif">
    <w:name w:val="msonormalbullet2gifbullet1.gif"/>
    <w:basedOn w:val="aa"/>
    <w:rsid w:val="00554E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17">
    <w:name w:val="Style17"/>
    <w:basedOn w:val="aa"/>
    <w:rsid w:val="00554E67"/>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32">
    <w:name w:val="Font Style32"/>
    <w:uiPriority w:val="99"/>
    <w:rsid w:val="00554E67"/>
    <w:rPr>
      <w:rFonts w:ascii="Arial Narrow" w:hAnsi="Arial Narrow" w:cs="Arial Narrow"/>
      <w:sz w:val="18"/>
      <w:szCs w:val="18"/>
    </w:rPr>
  </w:style>
  <w:style w:type="character" w:customStyle="1" w:styleId="TitleChar">
    <w:name w:val="Title Char"/>
    <w:uiPriority w:val="99"/>
    <w:locked/>
    <w:rsid w:val="00554E67"/>
    <w:rPr>
      <w:rFonts w:ascii="Times New Roman" w:hAnsi="Times New Roman" w:cs="Times New Roman"/>
      <w:sz w:val="20"/>
      <w:szCs w:val="20"/>
      <w:lang w:eastAsia="ru-RU"/>
    </w:rPr>
  </w:style>
  <w:style w:type="character" w:customStyle="1" w:styleId="product-facts-copy">
    <w:name w:val="product-facts-copy"/>
    <w:rsid w:val="00554E67"/>
    <w:rPr>
      <w:rFonts w:cs="Times New Roman"/>
    </w:rPr>
  </w:style>
  <w:style w:type="character" w:customStyle="1" w:styleId="texte">
    <w:name w:val="texte"/>
    <w:rsid w:val="00554E67"/>
    <w:rPr>
      <w:rFonts w:cs="Times New Roman"/>
    </w:rPr>
  </w:style>
  <w:style w:type="character" w:customStyle="1" w:styleId="pat">
    <w:name w:val="pat"/>
    <w:rsid w:val="00554E67"/>
    <w:rPr>
      <w:rFonts w:cs="Times New Roman"/>
    </w:rPr>
  </w:style>
  <w:style w:type="paragraph" w:customStyle="1" w:styleId="Pa116">
    <w:name w:val="Pa11+6"/>
    <w:basedOn w:val="aa"/>
    <w:next w:val="aa"/>
    <w:rsid w:val="00554E67"/>
    <w:pPr>
      <w:autoSpaceDE w:val="0"/>
      <w:autoSpaceDN w:val="0"/>
      <w:adjustRightInd w:val="0"/>
      <w:spacing w:before="300" w:after="0" w:line="201" w:lineRule="atLeast"/>
    </w:pPr>
    <w:rPr>
      <w:rFonts w:ascii="GaramondC" w:eastAsia="Times New Roman" w:hAnsi="GaramondC" w:cs="Times New Roman"/>
      <w:sz w:val="24"/>
      <w:szCs w:val="24"/>
    </w:rPr>
  </w:style>
  <w:style w:type="paragraph" w:customStyle="1" w:styleId="font5">
    <w:name w:val="font5"/>
    <w:basedOn w:val="aa"/>
    <w:rsid w:val="00554E67"/>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60">
    <w:name w:val="xl60"/>
    <w:basedOn w:val="aa"/>
    <w:rsid w:val="00554E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1">
    <w:name w:val="xl61"/>
    <w:basedOn w:val="aa"/>
    <w:rsid w:val="00554E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2">
    <w:name w:val="xl62"/>
    <w:basedOn w:val="aa"/>
    <w:rsid w:val="00554E6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3">
    <w:name w:val="xl63"/>
    <w:basedOn w:val="aa"/>
    <w:rsid w:val="00554E6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4">
    <w:name w:val="xl64"/>
    <w:basedOn w:val="aa"/>
    <w:rsid w:val="00554E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5">
    <w:name w:val="xl65"/>
    <w:basedOn w:val="aa"/>
    <w:rsid w:val="00554E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a"/>
    <w:rsid w:val="00554E6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a"/>
    <w:rsid w:val="00554E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a"/>
    <w:rsid w:val="00554E67"/>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harChar2">
    <w:name w:val="Char Char2"/>
    <w:basedOn w:val="aa"/>
    <w:rsid w:val="00554E67"/>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b-offerspricevalue">
    <w:name w:val="b-offers__price__value"/>
    <w:rsid w:val="00554E67"/>
  </w:style>
  <w:style w:type="paragraph" w:customStyle="1" w:styleId="afffffffe">
    <w:name w:val="a"/>
    <w:basedOn w:val="aa"/>
    <w:rsid w:val="00554E67"/>
    <w:pPr>
      <w:spacing w:after="0" w:line="240" w:lineRule="auto"/>
      <w:ind w:left="720"/>
    </w:pPr>
    <w:rPr>
      <w:rFonts w:ascii="Times New Roman" w:eastAsia="Calibri" w:hAnsi="Times New Roman" w:cs="Times New Roman"/>
      <w:sz w:val="20"/>
      <w:szCs w:val="20"/>
      <w:lang w:eastAsia="ru-RU"/>
    </w:rPr>
  </w:style>
  <w:style w:type="paragraph" w:customStyle="1" w:styleId="Style40">
    <w:name w:val="Style4"/>
    <w:basedOn w:val="aa"/>
    <w:uiPriority w:val="99"/>
    <w:rsid w:val="00554E67"/>
    <w:pPr>
      <w:widowControl w:val="0"/>
      <w:autoSpaceDE w:val="0"/>
      <w:autoSpaceDN w:val="0"/>
      <w:adjustRightInd w:val="0"/>
      <w:spacing w:after="0" w:line="259" w:lineRule="exact"/>
    </w:pPr>
    <w:rPr>
      <w:rFonts w:ascii="Cambria" w:eastAsia="Times New Roman" w:hAnsi="Cambria" w:cs="Times New Roman"/>
      <w:sz w:val="24"/>
      <w:szCs w:val="24"/>
      <w:lang w:eastAsia="ru-RU"/>
    </w:rPr>
  </w:style>
  <w:style w:type="character" w:customStyle="1" w:styleId="FontStyle31">
    <w:name w:val="Font Style31"/>
    <w:uiPriority w:val="99"/>
    <w:rsid w:val="00554E67"/>
    <w:rPr>
      <w:rFonts w:ascii="Times New Roman" w:hAnsi="Times New Roman" w:cs="Times New Roman"/>
      <w:sz w:val="20"/>
      <w:szCs w:val="20"/>
    </w:rPr>
  </w:style>
  <w:style w:type="character" w:customStyle="1" w:styleId="FontStyle29">
    <w:name w:val="Font Style29"/>
    <w:uiPriority w:val="99"/>
    <w:rsid w:val="00554E67"/>
    <w:rPr>
      <w:rFonts w:ascii="Times New Roman" w:hAnsi="Times New Roman" w:cs="Times New Roman"/>
      <w:i/>
      <w:iCs/>
      <w:sz w:val="20"/>
      <w:szCs w:val="20"/>
    </w:rPr>
  </w:style>
  <w:style w:type="character" w:customStyle="1" w:styleId="FontStyle30">
    <w:name w:val="Font Style30"/>
    <w:uiPriority w:val="99"/>
    <w:rsid w:val="00554E67"/>
    <w:rPr>
      <w:rFonts w:ascii="Times New Roman" w:hAnsi="Times New Roman" w:cs="Times New Roman"/>
      <w:b/>
      <w:bCs/>
      <w:sz w:val="20"/>
      <w:szCs w:val="20"/>
    </w:rPr>
  </w:style>
  <w:style w:type="character" w:customStyle="1" w:styleId="1fff4">
    <w:name w:val="Основной текст с отступом Знак1"/>
    <w:aliases w:val="Основной текст без отступа Знак,текст Знак"/>
    <w:uiPriority w:val="99"/>
    <w:rsid w:val="00554E67"/>
    <w:rPr>
      <w:sz w:val="24"/>
      <w:szCs w:val="24"/>
    </w:rPr>
  </w:style>
  <w:style w:type="character" w:customStyle="1" w:styleId="315">
    <w:name w:val="Основной текст 3 Знак1"/>
    <w:uiPriority w:val="99"/>
    <w:semiHidden/>
    <w:rsid w:val="00554E67"/>
    <w:rPr>
      <w:sz w:val="16"/>
      <w:szCs w:val="16"/>
    </w:rPr>
  </w:style>
  <w:style w:type="character" w:customStyle="1" w:styleId="middletext">
    <w:name w:val="middletext"/>
    <w:rsid w:val="00554E67"/>
  </w:style>
  <w:style w:type="character" w:customStyle="1" w:styleId="fn">
    <w:name w:val="fn"/>
    <w:rsid w:val="00554E67"/>
  </w:style>
  <w:style w:type="character" w:customStyle="1" w:styleId="1fff5">
    <w:name w:val="Текст Знак1"/>
    <w:aliases w:val="Текст Знак1 Знак Знак,Текст Знак Знак Знак Знак,Текст Знак2 Знак Знак Знак Знак,Текст Знак3 Знак Знак Знак Знак Знак,Текст Знак2 Знак Знак1 Знак Знак Знак Знак,Текст Знак Знак Знак Знак Знак Знак Знак Знак"/>
    <w:uiPriority w:val="99"/>
    <w:rsid w:val="00554E67"/>
    <w:rPr>
      <w:rFonts w:ascii="Consolas" w:hAnsi="Consolas"/>
      <w:sz w:val="21"/>
      <w:szCs w:val="21"/>
    </w:rPr>
  </w:style>
  <w:style w:type="character" w:customStyle="1" w:styleId="1fff6">
    <w:name w:val="Текст выноски Знак1"/>
    <w:uiPriority w:val="99"/>
    <w:rsid w:val="00554E67"/>
    <w:rPr>
      <w:rFonts w:ascii="Tahoma" w:hAnsi="Tahoma" w:cs="Tahoma"/>
      <w:sz w:val="16"/>
      <w:szCs w:val="16"/>
    </w:rPr>
  </w:style>
  <w:style w:type="paragraph" w:customStyle="1" w:styleId="font6">
    <w:name w:val="font6"/>
    <w:basedOn w:val="aa"/>
    <w:rsid w:val="00554E67"/>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font7">
    <w:name w:val="font7"/>
    <w:basedOn w:val="aa"/>
    <w:rsid w:val="00554E67"/>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font8">
    <w:name w:val="font8"/>
    <w:basedOn w:val="aa"/>
    <w:uiPriority w:val="99"/>
    <w:rsid w:val="00554E67"/>
    <w:pPr>
      <w:spacing w:before="100" w:beforeAutospacing="1" w:after="100" w:afterAutospacing="1" w:line="240" w:lineRule="auto"/>
    </w:pPr>
    <w:rPr>
      <w:rFonts w:ascii="Cambria" w:eastAsia="Times New Roman" w:hAnsi="Cambria" w:cs="Times New Roman"/>
      <w:color w:val="000000"/>
      <w:sz w:val="16"/>
      <w:szCs w:val="16"/>
      <w:lang w:eastAsia="ru-RU"/>
    </w:rPr>
  </w:style>
  <w:style w:type="paragraph" w:customStyle="1" w:styleId="xl68">
    <w:name w:val="xl68"/>
    <w:basedOn w:val="aa"/>
    <w:rsid w:val="00554E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a"/>
    <w:rsid w:val="00554E6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a"/>
    <w:rsid w:val="00554E6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a"/>
    <w:rsid w:val="00554E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a"/>
    <w:rsid w:val="00554E6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a"/>
    <w:rsid w:val="00554E67"/>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4">
    <w:name w:val="xl74"/>
    <w:basedOn w:val="aa"/>
    <w:rsid w:val="00554E67"/>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a"/>
    <w:rsid w:val="00554E67"/>
    <w:pPr>
      <w:pBdr>
        <w:top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a"/>
    <w:rsid w:val="00554E67"/>
    <w:pPr>
      <w:pBdr>
        <w:top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a"/>
    <w:rsid w:val="00554E6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8">
    <w:name w:val="xl78"/>
    <w:basedOn w:val="aa"/>
    <w:rsid w:val="00554E6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9">
    <w:name w:val="xl79"/>
    <w:basedOn w:val="aa"/>
    <w:rsid w:val="00554E6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a"/>
    <w:rsid w:val="00554E67"/>
    <w:pPr>
      <w:pBdr>
        <w:top w:val="single" w:sz="8" w:space="0" w:color="auto"/>
        <w:left w:val="single" w:sz="8" w:space="0" w:color="auto"/>
        <w:bottom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a"/>
    <w:rsid w:val="00554E67"/>
    <w:pPr>
      <w:pBdr>
        <w:top w:val="single" w:sz="8" w:space="0" w:color="auto"/>
        <w:bottom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a"/>
    <w:rsid w:val="00554E67"/>
    <w:pPr>
      <w:pBdr>
        <w:top w:val="single" w:sz="8" w:space="0" w:color="auto"/>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a"/>
    <w:rsid w:val="00554E67"/>
    <w:pPr>
      <w:pBdr>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a"/>
    <w:rsid w:val="00554E67"/>
    <w:pPr>
      <w:pBdr>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a"/>
    <w:rsid w:val="00554E67"/>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a"/>
    <w:rsid w:val="00554E6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7">
    <w:name w:val="xl87"/>
    <w:basedOn w:val="aa"/>
    <w:rsid w:val="00554E67"/>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8">
    <w:name w:val="xl88"/>
    <w:basedOn w:val="aa"/>
    <w:rsid w:val="00554E6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9">
    <w:name w:val="xl89"/>
    <w:basedOn w:val="aa"/>
    <w:rsid w:val="00554E6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0">
    <w:name w:val="xl90"/>
    <w:basedOn w:val="aa"/>
    <w:rsid w:val="00554E6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1">
    <w:name w:val="xl91"/>
    <w:basedOn w:val="aa"/>
    <w:rsid w:val="00554E67"/>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2">
    <w:name w:val="xl92"/>
    <w:basedOn w:val="aa"/>
    <w:rsid w:val="00554E67"/>
    <w:pPr>
      <w:pBdr>
        <w:top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3">
    <w:name w:val="xl93"/>
    <w:basedOn w:val="aa"/>
    <w:rsid w:val="00554E67"/>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20"/>
      <w:szCs w:val="20"/>
      <w:lang w:eastAsia="ru-RU"/>
    </w:rPr>
  </w:style>
  <w:style w:type="paragraph" w:customStyle="1" w:styleId="xl94">
    <w:name w:val="xl94"/>
    <w:basedOn w:val="aa"/>
    <w:rsid w:val="00554E6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5">
    <w:name w:val="xl95"/>
    <w:basedOn w:val="aa"/>
    <w:rsid w:val="00554E6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6">
    <w:name w:val="xl96"/>
    <w:basedOn w:val="aa"/>
    <w:rsid w:val="00554E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7">
    <w:name w:val="xl97"/>
    <w:basedOn w:val="aa"/>
    <w:rsid w:val="00554E6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8">
    <w:name w:val="xl98"/>
    <w:basedOn w:val="aa"/>
    <w:rsid w:val="00554E67"/>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9">
    <w:name w:val="xl99"/>
    <w:basedOn w:val="aa"/>
    <w:rsid w:val="00554E67"/>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0">
    <w:name w:val="xl100"/>
    <w:basedOn w:val="aa"/>
    <w:rsid w:val="00554E6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1">
    <w:name w:val="xl101"/>
    <w:basedOn w:val="aa"/>
    <w:rsid w:val="00554E67"/>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2">
    <w:name w:val="xl102"/>
    <w:basedOn w:val="aa"/>
    <w:rsid w:val="00554E6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3">
    <w:name w:val="xl103"/>
    <w:basedOn w:val="aa"/>
    <w:rsid w:val="00554E6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4">
    <w:name w:val="xl104"/>
    <w:basedOn w:val="aa"/>
    <w:rsid w:val="00554E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5">
    <w:name w:val="xl105"/>
    <w:basedOn w:val="aa"/>
    <w:rsid w:val="00554E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6">
    <w:name w:val="xl106"/>
    <w:basedOn w:val="aa"/>
    <w:rsid w:val="00554E6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7">
    <w:name w:val="xl107"/>
    <w:basedOn w:val="aa"/>
    <w:rsid w:val="00554E6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8">
    <w:name w:val="xl108"/>
    <w:basedOn w:val="aa"/>
    <w:rsid w:val="00554E6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9">
    <w:name w:val="xl109"/>
    <w:basedOn w:val="aa"/>
    <w:rsid w:val="00554E6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0">
    <w:name w:val="xl110"/>
    <w:basedOn w:val="aa"/>
    <w:rsid w:val="00554E6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1">
    <w:name w:val="xl111"/>
    <w:basedOn w:val="aa"/>
    <w:rsid w:val="00554E6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2">
    <w:name w:val="xl112"/>
    <w:basedOn w:val="aa"/>
    <w:rsid w:val="00554E67"/>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3">
    <w:name w:val="xl113"/>
    <w:basedOn w:val="aa"/>
    <w:rsid w:val="00554E6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4">
    <w:name w:val="xl114"/>
    <w:basedOn w:val="aa"/>
    <w:rsid w:val="00554E6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5">
    <w:name w:val="xl115"/>
    <w:basedOn w:val="aa"/>
    <w:rsid w:val="00554E6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6">
    <w:name w:val="xl116"/>
    <w:basedOn w:val="aa"/>
    <w:rsid w:val="00554E6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a"/>
    <w:rsid w:val="00554E67"/>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18">
    <w:name w:val="xl118"/>
    <w:basedOn w:val="aa"/>
    <w:rsid w:val="00554E67"/>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19">
    <w:name w:val="xl119"/>
    <w:basedOn w:val="aa"/>
    <w:rsid w:val="00554E67"/>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0">
    <w:name w:val="xl120"/>
    <w:basedOn w:val="aa"/>
    <w:rsid w:val="00554E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Style6">
    <w:name w:val="Style6"/>
    <w:basedOn w:val="aa"/>
    <w:rsid w:val="00554E67"/>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price1">
    <w:name w:val="price1"/>
    <w:rsid w:val="00554E67"/>
    <w:rPr>
      <w:color w:val="DD4101"/>
      <w:sz w:val="18"/>
      <w:szCs w:val="18"/>
    </w:rPr>
  </w:style>
  <w:style w:type="character" w:customStyle="1" w:styleId="menu2">
    <w:name w:val="menu2"/>
    <w:rsid w:val="00554E67"/>
  </w:style>
  <w:style w:type="paragraph" w:customStyle="1" w:styleId="1fff7">
    <w:name w:val="Знак1 Знак Знак Знак"/>
    <w:basedOn w:val="aa"/>
    <w:uiPriority w:val="99"/>
    <w:rsid w:val="00554E67"/>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FR5">
    <w:name w:val="FR5"/>
    <w:rsid w:val="00554E67"/>
    <w:pPr>
      <w:spacing w:after="0" w:line="240" w:lineRule="auto"/>
      <w:ind w:left="40" w:firstLine="420"/>
      <w:jc w:val="both"/>
    </w:pPr>
    <w:rPr>
      <w:rFonts w:ascii="Arial" w:eastAsia="Times New Roman" w:hAnsi="Arial" w:cs="Times New Roman"/>
      <w:sz w:val="24"/>
      <w:szCs w:val="20"/>
      <w:lang w:eastAsia="ru-RU"/>
    </w:rPr>
  </w:style>
  <w:style w:type="paragraph" w:customStyle="1" w:styleId="xl24">
    <w:name w:val="xl24"/>
    <w:basedOn w:val="aa"/>
    <w:rsid w:val="00554E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Times New Roman"/>
      <w:b/>
      <w:bCs/>
      <w:sz w:val="24"/>
      <w:szCs w:val="24"/>
      <w:lang w:eastAsia="ru-RU"/>
    </w:rPr>
  </w:style>
  <w:style w:type="paragraph" w:customStyle="1" w:styleId="xl25">
    <w:name w:val="xl25"/>
    <w:basedOn w:val="aa"/>
    <w:rsid w:val="00554E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6">
    <w:name w:val="xl26"/>
    <w:basedOn w:val="aa"/>
    <w:uiPriority w:val="99"/>
    <w:rsid w:val="00554E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b/>
      <w:bCs/>
      <w:sz w:val="24"/>
      <w:szCs w:val="24"/>
      <w:lang w:eastAsia="ru-RU"/>
    </w:rPr>
  </w:style>
  <w:style w:type="paragraph" w:customStyle="1" w:styleId="xl27">
    <w:name w:val="xl27"/>
    <w:basedOn w:val="aa"/>
    <w:rsid w:val="00554E67"/>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Times New Roman"/>
      <w:b/>
      <w:bCs/>
      <w:sz w:val="24"/>
      <w:szCs w:val="24"/>
      <w:lang w:eastAsia="ru-RU"/>
    </w:rPr>
  </w:style>
  <w:style w:type="paragraph" w:customStyle="1" w:styleId="xl28">
    <w:name w:val="xl28"/>
    <w:basedOn w:val="aa"/>
    <w:uiPriority w:val="99"/>
    <w:rsid w:val="00554E67"/>
    <w:pPr>
      <w:pBdr>
        <w:top w:val="single" w:sz="4" w:space="0" w:color="auto"/>
        <w:bottom w:val="single" w:sz="4" w:space="0" w:color="auto"/>
      </w:pBdr>
      <w:spacing w:before="100" w:beforeAutospacing="1" w:after="100" w:afterAutospacing="1" w:line="240" w:lineRule="auto"/>
    </w:pPr>
    <w:rPr>
      <w:rFonts w:ascii="Arial" w:eastAsia="Times New Roman" w:hAnsi="Arial" w:cs="Times New Roman"/>
      <w:b/>
      <w:bCs/>
      <w:sz w:val="24"/>
      <w:szCs w:val="24"/>
      <w:lang w:eastAsia="ru-RU"/>
    </w:rPr>
  </w:style>
  <w:style w:type="paragraph" w:customStyle="1" w:styleId="xl29">
    <w:name w:val="xl29"/>
    <w:basedOn w:val="aa"/>
    <w:uiPriority w:val="99"/>
    <w:rsid w:val="00554E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Times New Roman"/>
      <w:sz w:val="24"/>
      <w:szCs w:val="24"/>
      <w:lang w:eastAsia="ru-RU"/>
    </w:rPr>
  </w:style>
  <w:style w:type="paragraph" w:customStyle="1" w:styleId="xl30">
    <w:name w:val="xl30"/>
    <w:basedOn w:val="aa"/>
    <w:uiPriority w:val="99"/>
    <w:rsid w:val="00554E67"/>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Times New Roman"/>
      <w:b/>
      <w:bCs/>
      <w:sz w:val="24"/>
      <w:szCs w:val="24"/>
      <w:lang w:eastAsia="ru-RU"/>
    </w:rPr>
  </w:style>
  <w:style w:type="paragraph" w:customStyle="1" w:styleId="xl31">
    <w:name w:val="xl31"/>
    <w:basedOn w:val="aa"/>
    <w:uiPriority w:val="99"/>
    <w:rsid w:val="00554E67"/>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Times New Roman"/>
      <w:b/>
      <w:bCs/>
      <w:sz w:val="24"/>
      <w:szCs w:val="24"/>
      <w:lang w:eastAsia="ru-RU"/>
    </w:rPr>
  </w:style>
  <w:style w:type="paragraph" w:customStyle="1" w:styleId="xl32">
    <w:name w:val="xl32"/>
    <w:basedOn w:val="aa"/>
    <w:uiPriority w:val="99"/>
    <w:rsid w:val="00554E67"/>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Times New Roman"/>
      <w:b/>
      <w:bCs/>
      <w:sz w:val="24"/>
      <w:szCs w:val="24"/>
      <w:lang w:eastAsia="ru-RU"/>
    </w:rPr>
  </w:style>
  <w:style w:type="paragraph" w:customStyle="1" w:styleId="xl33">
    <w:name w:val="xl33"/>
    <w:basedOn w:val="aa"/>
    <w:uiPriority w:val="99"/>
    <w:rsid w:val="00554E67"/>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Times New Roman"/>
      <w:b/>
      <w:bCs/>
      <w:sz w:val="24"/>
      <w:szCs w:val="24"/>
      <w:lang w:eastAsia="ru-RU"/>
    </w:rPr>
  </w:style>
  <w:style w:type="paragraph" w:customStyle="1" w:styleId="xl34">
    <w:name w:val="xl34"/>
    <w:basedOn w:val="aa"/>
    <w:uiPriority w:val="99"/>
    <w:rsid w:val="00554E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Times New Roman"/>
      <w:b/>
      <w:bCs/>
      <w:sz w:val="24"/>
      <w:szCs w:val="24"/>
      <w:lang w:eastAsia="ru-RU"/>
    </w:rPr>
  </w:style>
  <w:style w:type="paragraph" w:customStyle="1" w:styleId="xl35">
    <w:name w:val="xl35"/>
    <w:basedOn w:val="aa"/>
    <w:uiPriority w:val="99"/>
    <w:rsid w:val="00554E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Times New Roman"/>
      <w:b/>
      <w:bCs/>
      <w:sz w:val="24"/>
      <w:szCs w:val="24"/>
      <w:lang w:eastAsia="ru-RU"/>
    </w:rPr>
  </w:style>
  <w:style w:type="paragraph" w:customStyle="1" w:styleId="xl36">
    <w:name w:val="xl36"/>
    <w:basedOn w:val="aa"/>
    <w:uiPriority w:val="99"/>
    <w:rsid w:val="00554E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character" w:customStyle="1" w:styleId="affffffff">
    <w:name w:val="Гипертекстовая ссылка"/>
    <w:rsid w:val="00554E67"/>
    <w:rPr>
      <w:color w:val="008000"/>
      <w:u w:val="single"/>
    </w:rPr>
  </w:style>
  <w:style w:type="paragraph" w:customStyle="1" w:styleId="affffffff0">
    <w:name w:val="Заголовок статьи"/>
    <w:basedOn w:val="aa"/>
    <w:next w:val="aa"/>
    <w:rsid w:val="00554E67"/>
    <w:pPr>
      <w:widowControl w:val="0"/>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paragraph" w:customStyle="1" w:styleId="BodyTextIndent21">
    <w:name w:val="Body Text Indent 21"/>
    <w:basedOn w:val="aa"/>
    <w:uiPriority w:val="99"/>
    <w:rsid w:val="00554E67"/>
    <w:pPr>
      <w:overflowPunct w:val="0"/>
      <w:autoSpaceDE w:val="0"/>
      <w:autoSpaceDN w:val="0"/>
      <w:adjustRightInd w:val="0"/>
      <w:spacing w:after="0" w:line="240" w:lineRule="auto"/>
      <w:ind w:left="360"/>
      <w:jc w:val="both"/>
      <w:textAlignment w:val="baseline"/>
    </w:pPr>
    <w:rPr>
      <w:rFonts w:ascii="Times New Roman" w:eastAsia="Times New Roman" w:hAnsi="Times New Roman" w:cs="Times New Roman"/>
      <w:sz w:val="24"/>
      <w:szCs w:val="20"/>
      <w:lang w:eastAsia="ru-RU"/>
    </w:rPr>
  </w:style>
  <w:style w:type="paragraph" w:customStyle="1" w:styleId="BlockText1">
    <w:name w:val="Block Text1"/>
    <w:basedOn w:val="aa"/>
    <w:rsid w:val="00554E67"/>
    <w:pPr>
      <w:overflowPunct w:val="0"/>
      <w:autoSpaceDE w:val="0"/>
      <w:autoSpaceDN w:val="0"/>
      <w:adjustRightInd w:val="0"/>
      <w:spacing w:after="0" w:line="240" w:lineRule="auto"/>
      <w:ind w:left="1134" w:right="567" w:firstLine="708"/>
      <w:jc w:val="both"/>
      <w:textAlignment w:val="baseline"/>
    </w:pPr>
    <w:rPr>
      <w:rFonts w:ascii="Times New Roman" w:eastAsia="Times New Roman" w:hAnsi="Times New Roman" w:cs="Times New Roman"/>
      <w:sz w:val="24"/>
      <w:szCs w:val="20"/>
      <w:lang w:eastAsia="ru-RU"/>
    </w:rPr>
  </w:style>
  <w:style w:type="paragraph" w:customStyle="1" w:styleId="Normal2">
    <w:name w:val="Normal2"/>
    <w:rsid w:val="00554E67"/>
    <w:pPr>
      <w:spacing w:after="0" w:line="240" w:lineRule="auto"/>
    </w:pPr>
    <w:rPr>
      <w:rFonts w:ascii="Times New Roman" w:eastAsia="Times New Roman" w:hAnsi="Times New Roman" w:cs="Times New Roman"/>
      <w:sz w:val="24"/>
      <w:szCs w:val="20"/>
      <w:lang w:eastAsia="ru-RU"/>
    </w:rPr>
  </w:style>
  <w:style w:type="paragraph" w:customStyle="1" w:styleId="a7">
    <w:name w:val="обыч"/>
    <w:basedOn w:val="32"/>
    <w:rsid w:val="00554E67"/>
    <w:pPr>
      <w:numPr>
        <w:ilvl w:val="1"/>
        <w:numId w:val="14"/>
      </w:numPr>
      <w:tabs>
        <w:tab w:val="clear" w:pos="851"/>
      </w:tabs>
      <w:spacing w:before="0" w:after="0"/>
      <w:ind w:left="0" w:firstLine="0"/>
      <w:jc w:val="both"/>
    </w:pPr>
    <w:rPr>
      <w:rFonts w:ascii="Times New Roman" w:hAnsi="Times New Roman"/>
      <w:b w:val="0"/>
      <w:i/>
      <w:iCs/>
      <w:color w:val="auto"/>
      <w:sz w:val="20"/>
      <w:szCs w:val="28"/>
    </w:rPr>
  </w:style>
  <w:style w:type="paragraph" w:customStyle="1" w:styleId="Normal">
    <w:name w:val="Normal Знак Знак"/>
    <w:rsid w:val="00554E67"/>
    <w:pPr>
      <w:widowControl w:val="0"/>
      <w:numPr>
        <w:numId w:val="14"/>
      </w:numPr>
      <w:tabs>
        <w:tab w:val="clear" w:pos="567"/>
      </w:tabs>
      <w:snapToGrid w:val="0"/>
      <w:spacing w:after="0" w:line="240" w:lineRule="auto"/>
      <w:ind w:left="0" w:firstLine="0"/>
    </w:pPr>
    <w:rPr>
      <w:rFonts w:ascii="Times New Roman" w:eastAsia="Times New Roman" w:hAnsi="Times New Roman" w:cs="Times New Roman"/>
      <w:sz w:val="24"/>
      <w:szCs w:val="20"/>
      <w:lang w:eastAsia="ru-RU"/>
    </w:rPr>
  </w:style>
  <w:style w:type="paragraph" w:customStyle="1" w:styleId="ConsCell">
    <w:name w:val="ConsCell"/>
    <w:rsid w:val="00554E67"/>
    <w:pPr>
      <w:widowControl w:val="0"/>
      <w:numPr>
        <w:ilvl w:val="2"/>
        <w:numId w:val="14"/>
      </w:numPr>
      <w:tabs>
        <w:tab w:val="clear" w:pos="851"/>
      </w:tabs>
      <w:overflowPunct w:val="0"/>
      <w:autoSpaceDE w:val="0"/>
      <w:autoSpaceDN w:val="0"/>
      <w:adjustRightInd w:val="0"/>
      <w:spacing w:after="0" w:line="240" w:lineRule="auto"/>
      <w:ind w:left="0" w:firstLine="0"/>
      <w:textAlignment w:val="baseline"/>
    </w:pPr>
    <w:rPr>
      <w:rFonts w:ascii="Consultant" w:eastAsia="Times New Roman" w:hAnsi="Consultant" w:cs="Times New Roman"/>
      <w:sz w:val="20"/>
      <w:szCs w:val="20"/>
      <w:lang w:eastAsia="ru-RU"/>
    </w:rPr>
  </w:style>
  <w:style w:type="paragraph" w:customStyle="1" w:styleId="CharChar1CharChar1CharChar">
    <w:name w:val="Char Char Знак Знак1 Char Char1 Знак Знак Char Char"/>
    <w:basedOn w:val="aa"/>
    <w:rsid w:val="00554E67"/>
    <w:pPr>
      <w:numPr>
        <w:ilvl w:val="3"/>
        <w:numId w:val="14"/>
      </w:numPr>
      <w:tabs>
        <w:tab w:val="clear" w:pos="1418"/>
      </w:tabs>
      <w:spacing w:before="100" w:beforeAutospacing="1" w:after="100" w:afterAutospacing="1" w:line="240" w:lineRule="auto"/>
      <w:ind w:left="0" w:firstLine="0"/>
    </w:pPr>
    <w:rPr>
      <w:rFonts w:ascii="Tahoma" w:eastAsia="Times New Roman" w:hAnsi="Tahoma" w:cs="Times New Roman"/>
      <w:sz w:val="20"/>
      <w:szCs w:val="20"/>
      <w:lang w:val="en-US"/>
    </w:rPr>
  </w:style>
  <w:style w:type="paragraph" w:customStyle="1" w:styleId="CharChar1CharChar1CharChar1">
    <w:name w:val="Char Char Знак Знак1 Char Char1 Знак Знак Char Char1"/>
    <w:basedOn w:val="aa"/>
    <w:rsid w:val="00554E67"/>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Title">
    <w:name w:val="ConsTitle"/>
    <w:uiPriority w:val="99"/>
    <w:rsid w:val="00554E67"/>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ffffff1">
    <w:name w:val="ОсновнойЗаголовок"/>
    <w:basedOn w:val="aa"/>
    <w:next w:val="aa"/>
    <w:rsid w:val="00554E67"/>
    <w:pPr>
      <w:tabs>
        <w:tab w:val="num" w:pos="360"/>
      </w:tabs>
      <w:spacing w:after="0" w:line="360" w:lineRule="auto"/>
      <w:ind w:left="360" w:hanging="360"/>
      <w:jc w:val="center"/>
    </w:pPr>
    <w:rPr>
      <w:rFonts w:ascii="Times New Roman" w:eastAsia="Times New Roman" w:hAnsi="Times New Roman" w:cs="Times New Roman"/>
      <w:b/>
      <w:caps/>
      <w:sz w:val="24"/>
      <w:szCs w:val="24"/>
      <w:lang w:eastAsia="ru-RU"/>
    </w:rPr>
  </w:style>
  <w:style w:type="paragraph" w:customStyle="1" w:styleId="Char">
    <w:name w:val="ОсновнойПодЗаголовок Char"/>
    <w:basedOn w:val="aa"/>
    <w:next w:val="aa"/>
    <w:autoRedefine/>
    <w:rsid w:val="00554E67"/>
    <w:pPr>
      <w:tabs>
        <w:tab w:val="num" w:pos="142"/>
        <w:tab w:val="left" w:pos="1134"/>
        <w:tab w:val="left" w:pos="7371"/>
        <w:tab w:val="left" w:pos="9180"/>
      </w:tabs>
      <w:spacing w:after="0" w:line="240" w:lineRule="auto"/>
      <w:ind w:firstLine="66"/>
      <w:jc w:val="both"/>
    </w:pPr>
    <w:rPr>
      <w:rFonts w:ascii="Times New Roman" w:eastAsia="Times New Roman" w:hAnsi="Times New Roman" w:cs="Times New Roman"/>
      <w:sz w:val="20"/>
      <w:szCs w:val="20"/>
      <w:lang w:eastAsia="ru-RU"/>
    </w:rPr>
  </w:style>
  <w:style w:type="character" w:customStyle="1" w:styleId="CharChar">
    <w:name w:val="ОсновнойПодЗаголовок Char Char"/>
    <w:rsid w:val="00554E67"/>
    <w:rPr>
      <w:noProof w:val="0"/>
      <w:lang w:val="ru-RU" w:eastAsia="ru-RU" w:bidi="ar-SA"/>
    </w:rPr>
  </w:style>
  <w:style w:type="paragraph" w:customStyle="1" w:styleId="affffffff2">
    <w:name w:val="Основной текст с отступом.Основной текст без отступа.текст"/>
    <w:basedOn w:val="aa"/>
    <w:rsid w:val="00554E67"/>
    <w:pPr>
      <w:spacing w:after="0" w:line="240" w:lineRule="auto"/>
      <w:ind w:left="5387"/>
      <w:jc w:val="center"/>
    </w:pPr>
    <w:rPr>
      <w:rFonts w:ascii="Times New Roman" w:eastAsia="Times New Roman" w:hAnsi="Times New Roman" w:cs="Times New Roman"/>
      <w:b/>
      <w:sz w:val="30"/>
      <w:szCs w:val="20"/>
      <w:lang w:eastAsia="ru-RU"/>
    </w:rPr>
  </w:style>
  <w:style w:type="paragraph" w:customStyle="1" w:styleId="1fff8">
    <w:name w:val="Знак Знак Знак1 Знак"/>
    <w:basedOn w:val="aa"/>
    <w:rsid w:val="00554E67"/>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4">
    <w:name w:val="Контракт-пункт"/>
    <w:basedOn w:val="aa"/>
    <w:uiPriority w:val="99"/>
    <w:rsid w:val="00554E67"/>
    <w:pPr>
      <w:spacing w:after="0" w:line="240" w:lineRule="auto"/>
      <w:jc w:val="both"/>
    </w:pPr>
    <w:rPr>
      <w:rFonts w:ascii="Times New Roman" w:eastAsia="Times New Roman" w:hAnsi="Times New Roman" w:cs="Times New Roman"/>
      <w:sz w:val="24"/>
      <w:szCs w:val="24"/>
      <w:lang w:eastAsia="ru-RU"/>
    </w:rPr>
  </w:style>
  <w:style w:type="paragraph" w:customStyle="1" w:styleId="-5">
    <w:name w:val="Контракт-подпункт"/>
    <w:basedOn w:val="aa"/>
    <w:rsid w:val="00554E67"/>
    <w:pPr>
      <w:spacing w:after="0" w:line="240" w:lineRule="auto"/>
      <w:jc w:val="both"/>
    </w:pPr>
    <w:rPr>
      <w:rFonts w:ascii="Times New Roman" w:eastAsia="Times New Roman" w:hAnsi="Times New Roman" w:cs="Times New Roman"/>
      <w:sz w:val="24"/>
      <w:szCs w:val="24"/>
      <w:lang w:eastAsia="ru-RU"/>
    </w:rPr>
  </w:style>
  <w:style w:type="paragraph" w:customStyle="1" w:styleId="-6">
    <w:name w:val="Контракт-подподпункт"/>
    <w:basedOn w:val="aa"/>
    <w:rsid w:val="00554E67"/>
    <w:pPr>
      <w:spacing w:after="0" w:line="240" w:lineRule="auto"/>
      <w:jc w:val="both"/>
    </w:pPr>
    <w:rPr>
      <w:rFonts w:ascii="Times New Roman" w:eastAsia="Times New Roman" w:hAnsi="Times New Roman" w:cs="Times New Roman"/>
      <w:sz w:val="24"/>
      <w:szCs w:val="24"/>
      <w:lang w:eastAsia="ru-RU"/>
    </w:rPr>
  </w:style>
  <w:style w:type="paragraph" w:customStyle="1" w:styleId="affffffff3">
    <w:name w:val="Îáû÷íûé"/>
    <w:semiHidden/>
    <w:rsid w:val="00554E67"/>
    <w:pPr>
      <w:spacing w:after="0" w:line="240" w:lineRule="auto"/>
    </w:pPr>
    <w:rPr>
      <w:rFonts w:ascii="Times New Roman" w:eastAsia="Times New Roman" w:hAnsi="Times New Roman" w:cs="Times New Roman"/>
      <w:sz w:val="20"/>
      <w:szCs w:val="20"/>
      <w:lang w:eastAsia="ru-RU"/>
    </w:rPr>
  </w:style>
  <w:style w:type="paragraph" w:customStyle="1" w:styleId="Pa351">
    <w:name w:val="Pa35+1"/>
    <w:basedOn w:val="aa"/>
    <w:next w:val="aa"/>
    <w:rsid w:val="00554E67"/>
    <w:pPr>
      <w:autoSpaceDE w:val="0"/>
      <w:autoSpaceDN w:val="0"/>
      <w:adjustRightInd w:val="0"/>
      <w:spacing w:before="60" w:after="0" w:line="201" w:lineRule="atLeast"/>
    </w:pPr>
    <w:rPr>
      <w:rFonts w:ascii="GaramondC" w:eastAsia="Times New Roman" w:hAnsi="GaramondC" w:cs="Times New Roman"/>
      <w:sz w:val="24"/>
      <w:szCs w:val="24"/>
      <w:lang w:eastAsia="ru-RU"/>
    </w:rPr>
  </w:style>
  <w:style w:type="paragraph" w:customStyle="1" w:styleId="CourierNew">
    <w:name w:val="Обычный + Courier New"/>
    <w:aliases w:val="1 pt,Черный,Масштаб знаков: 74%"/>
    <w:basedOn w:val="aa"/>
    <w:rsid w:val="00554E67"/>
    <w:pPr>
      <w:shd w:val="clear" w:color="auto" w:fill="FFFFFF"/>
      <w:spacing w:after="0" w:line="240" w:lineRule="auto"/>
      <w:ind w:left="2122"/>
    </w:pPr>
    <w:rPr>
      <w:rFonts w:ascii="Courier New" w:eastAsia="Times New Roman" w:hAnsi="Courier New" w:cs="Courier New"/>
      <w:color w:val="000000"/>
      <w:w w:val="74"/>
      <w:sz w:val="28"/>
      <w:szCs w:val="28"/>
      <w:lang w:eastAsia="ru-RU"/>
    </w:rPr>
  </w:style>
  <w:style w:type="paragraph" w:customStyle="1" w:styleId="514">
    <w:name w:val="Нумерованный список 51"/>
    <w:basedOn w:val="aa"/>
    <w:rsid w:val="00554E67"/>
    <w:pPr>
      <w:tabs>
        <w:tab w:val="num" w:pos="360"/>
      </w:tabs>
      <w:suppressAutoHyphens/>
      <w:spacing w:after="0" w:line="240" w:lineRule="auto"/>
      <w:ind w:left="360" w:hanging="360"/>
    </w:pPr>
    <w:rPr>
      <w:rFonts w:ascii="Times New Roman" w:eastAsia="Times New Roman" w:hAnsi="Times New Roman" w:cs="Times New Roman"/>
      <w:sz w:val="24"/>
      <w:szCs w:val="20"/>
      <w:lang w:val="en-GB" w:eastAsia="ar-SA"/>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a"/>
    <w:rsid w:val="00554E67"/>
    <w:pPr>
      <w:spacing w:before="100" w:beforeAutospacing="1" w:after="100" w:afterAutospacing="1" w:line="240" w:lineRule="auto"/>
    </w:pPr>
    <w:rPr>
      <w:rFonts w:ascii="Tahoma" w:eastAsia="Times New Roman" w:hAnsi="Tahoma" w:cs="Tahoma"/>
      <w:sz w:val="20"/>
      <w:szCs w:val="20"/>
      <w:lang w:val="en-US"/>
    </w:rPr>
  </w:style>
  <w:style w:type="paragraph" w:customStyle="1" w:styleId="3ff">
    <w:name w:val="Стиль3 Знак Знак"/>
    <w:basedOn w:val="2f8"/>
    <w:rsid w:val="00554E67"/>
    <w:pPr>
      <w:widowControl w:val="0"/>
      <w:tabs>
        <w:tab w:val="num" w:pos="227"/>
      </w:tabs>
      <w:adjustRightInd w:val="0"/>
      <w:spacing w:after="0" w:line="240" w:lineRule="auto"/>
      <w:jc w:val="both"/>
      <w:textAlignment w:val="baseline"/>
    </w:pPr>
    <w:rPr>
      <w:sz w:val="24"/>
    </w:rPr>
  </w:style>
  <w:style w:type="paragraph" w:customStyle="1" w:styleId="11e">
    <w:name w:val="Знак1 Знак Знак Знак1 Знак Знак"/>
    <w:basedOn w:val="aa"/>
    <w:rsid w:val="00554E67"/>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1f">
    <w:name w:val="Знак11"/>
    <w:basedOn w:val="aa"/>
    <w:rsid w:val="00554E67"/>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1f0">
    <w:name w:val="Знак1 Знак Знак Знак1"/>
    <w:basedOn w:val="aa"/>
    <w:rsid w:val="00554E67"/>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ffffff4">
    <w:name w:val="Без интервала Знак Знак"/>
    <w:rsid w:val="00554E67"/>
    <w:rPr>
      <w:rFonts w:ascii="Calibri" w:eastAsia="Calibri" w:hAnsi="Calibri"/>
      <w:sz w:val="22"/>
      <w:szCs w:val="22"/>
      <w:lang w:val="ru-RU" w:eastAsia="en-US" w:bidi="ar-SA"/>
    </w:rPr>
  </w:style>
  <w:style w:type="character" w:customStyle="1" w:styleId="FontStyle12">
    <w:name w:val="Font Style12"/>
    <w:rsid w:val="00554E67"/>
    <w:rPr>
      <w:rFonts w:ascii="Times New Roman" w:hAnsi="Times New Roman" w:cs="Times New Roman" w:hint="default"/>
      <w:sz w:val="26"/>
      <w:szCs w:val="26"/>
    </w:rPr>
  </w:style>
  <w:style w:type="paragraph" w:customStyle="1" w:styleId="-310">
    <w:name w:val="Цветная заливка - Акцент 31"/>
    <w:basedOn w:val="aa"/>
    <w:link w:val="-30"/>
    <w:uiPriority w:val="34"/>
    <w:qFormat/>
    <w:rsid w:val="00554E67"/>
    <w:pPr>
      <w:spacing w:after="200" w:line="276" w:lineRule="auto"/>
      <w:ind w:left="720"/>
      <w:contextualSpacing/>
    </w:pPr>
    <w:rPr>
      <w:rFonts w:ascii="Calibri" w:eastAsia="Calibri" w:hAnsi="Calibri" w:cs="Times New Roman"/>
    </w:rPr>
  </w:style>
  <w:style w:type="character" w:customStyle="1" w:styleId="-30">
    <w:name w:val="Цветная заливка - Акцент 3 Знак"/>
    <w:link w:val="-310"/>
    <w:uiPriority w:val="34"/>
    <w:locked/>
    <w:rsid w:val="00554E67"/>
    <w:rPr>
      <w:rFonts w:ascii="Calibri" w:eastAsia="Calibri" w:hAnsi="Calibri" w:cs="Times New Roman"/>
    </w:rPr>
  </w:style>
  <w:style w:type="character" w:customStyle="1" w:styleId="1fff9">
    <w:name w:val="Без интервала Знак1"/>
    <w:rsid w:val="00554E67"/>
    <w:rPr>
      <w:sz w:val="24"/>
      <w:szCs w:val="22"/>
      <w:lang w:val="ru-RU" w:eastAsia="ru-RU" w:bidi="ar-SA"/>
    </w:rPr>
  </w:style>
  <w:style w:type="paragraph" w:customStyle="1" w:styleId="affffffff5">
    <w:name w:val="КД_Текст"/>
    <w:basedOn w:val="aa"/>
    <w:rsid w:val="00554E67"/>
    <w:pPr>
      <w:spacing w:after="0" w:line="240" w:lineRule="auto"/>
      <w:ind w:firstLine="720"/>
      <w:jc w:val="both"/>
    </w:pPr>
    <w:rPr>
      <w:rFonts w:ascii="Times New Roman" w:eastAsia="Times New Roman" w:hAnsi="Times New Roman" w:cs="Times New Roman"/>
      <w:sz w:val="26"/>
      <w:szCs w:val="20"/>
      <w:lang w:eastAsia="ru-RU"/>
    </w:rPr>
  </w:style>
  <w:style w:type="paragraph" w:customStyle="1" w:styleId="Style5">
    <w:name w:val="Style5"/>
    <w:basedOn w:val="aa"/>
    <w:uiPriority w:val="99"/>
    <w:rsid w:val="00554E67"/>
    <w:pPr>
      <w:widowControl w:val="0"/>
      <w:autoSpaceDE w:val="0"/>
      <w:autoSpaceDN w:val="0"/>
      <w:adjustRightInd w:val="0"/>
      <w:spacing w:after="0" w:line="276" w:lineRule="exact"/>
      <w:ind w:firstLine="302"/>
      <w:jc w:val="both"/>
    </w:pPr>
    <w:rPr>
      <w:rFonts w:ascii="Times New Roman" w:eastAsia="Times New Roman" w:hAnsi="Times New Roman" w:cs="Times New Roman"/>
      <w:sz w:val="24"/>
      <w:szCs w:val="24"/>
      <w:lang w:eastAsia="ru-RU"/>
    </w:rPr>
  </w:style>
  <w:style w:type="character" w:customStyle="1" w:styleId="FontStyle19">
    <w:name w:val="Font Style19"/>
    <w:rsid w:val="00554E67"/>
    <w:rPr>
      <w:rFonts w:ascii="Lucida Sans Unicode" w:hAnsi="Lucida Sans Unicode" w:cs="Lucida Sans Unicode"/>
      <w:spacing w:val="-10"/>
      <w:sz w:val="20"/>
      <w:szCs w:val="20"/>
    </w:rPr>
  </w:style>
  <w:style w:type="paragraph" w:customStyle="1" w:styleId="-311">
    <w:name w:val="Таблица-сетка 31"/>
    <w:basedOn w:val="15"/>
    <w:next w:val="aa"/>
    <w:uiPriority w:val="39"/>
    <w:unhideWhenUsed/>
    <w:qFormat/>
    <w:rsid w:val="00554E67"/>
    <w:pPr>
      <w:keepLines/>
      <w:spacing w:before="480" w:after="0" w:line="276" w:lineRule="auto"/>
      <w:jc w:val="left"/>
      <w:outlineLvl w:val="9"/>
    </w:pPr>
    <w:rPr>
      <w:rFonts w:ascii="Cambria" w:hAnsi="Cambria"/>
      <w:color w:val="365F91"/>
      <w:kern w:val="0"/>
      <w:szCs w:val="28"/>
    </w:rPr>
  </w:style>
  <w:style w:type="paragraph" w:customStyle="1" w:styleId="affffffff6">
    <w:name w:val="Основной текст с красной строки"/>
    <w:basedOn w:val="aa"/>
    <w:uiPriority w:val="99"/>
    <w:rsid w:val="00554E67"/>
    <w:pPr>
      <w:spacing w:before="60" w:after="0" w:line="360" w:lineRule="auto"/>
      <w:ind w:firstLine="851"/>
      <w:jc w:val="both"/>
    </w:pPr>
    <w:rPr>
      <w:rFonts w:ascii="Times New Roman" w:eastAsia="Times New Roman" w:hAnsi="Times New Roman" w:cs="Times New Roman"/>
      <w:sz w:val="24"/>
      <w:szCs w:val="24"/>
      <w:lang w:eastAsia="ru-RU"/>
    </w:rPr>
  </w:style>
  <w:style w:type="table" w:customStyle="1" w:styleId="181">
    <w:name w:val="Сетка таблицы18"/>
    <w:basedOn w:val="ac"/>
    <w:next w:val="aff9"/>
    <w:uiPriority w:val="99"/>
    <w:rsid w:val="00554E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f1">
    <w:name w:val="Заголовок 11"/>
    <w:basedOn w:val="Normal2"/>
    <w:next w:val="Normal2"/>
    <w:uiPriority w:val="9"/>
    <w:qFormat/>
    <w:rsid w:val="00554E67"/>
    <w:pPr>
      <w:keepNext/>
      <w:spacing w:before="120" w:after="600"/>
      <w:ind w:firstLine="340"/>
      <w:jc w:val="center"/>
    </w:pPr>
    <w:rPr>
      <w:b/>
      <w:snapToGrid w:val="0"/>
      <w:sz w:val="32"/>
    </w:rPr>
  </w:style>
  <w:style w:type="paragraph" w:customStyle="1" w:styleId="pchartsubheadcmt">
    <w:name w:val="pchart_subheadcmt"/>
    <w:basedOn w:val="aa"/>
    <w:rsid w:val="00554E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bulletcmt">
    <w:name w:val="pbulletcmt"/>
    <w:basedOn w:val="aa"/>
    <w:rsid w:val="00554E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2">
    <w:name w:val="Таблица-сетка 32"/>
    <w:basedOn w:val="15"/>
    <w:next w:val="aa"/>
    <w:uiPriority w:val="39"/>
    <w:unhideWhenUsed/>
    <w:qFormat/>
    <w:rsid w:val="00554E67"/>
    <w:pPr>
      <w:keepLines/>
      <w:spacing w:after="0" w:line="259" w:lineRule="auto"/>
      <w:jc w:val="left"/>
      <w:outlineLvl w:val="9"/>
    </w:pPr>
    <w:rPr>
      <w:rFonts w:ascii="Calibri Light" w:hAnsi="Calibri Light"/>
      <w:b w:val="0"/>
      <w:bCs w:val="0"/>
      <w:color w:val="2E74B5"/>
      <w:kern w:val="0"/>
      <w:sz w:val="32"/>
    </w:rPr>
  </w:style>
  <w:style w:type="paragraph" w:customStyle="1" w:styleId="-33">
    <w:name w:val="Таблица-сетка 33"/>
    <w:basedOn w:val="15"/>
    <w:next w:val="aa"/>
    <w:uiPriority w:val="39"/>
    <w:unhideWhenUsed/>
    <w:qFormat/>
    <w:rsid w:val="00554E67"/>
    <w:pPr>
      <w:keepLines/>
      <w:spacing w:after="0" w:line="259" w:lineRule="auto"/>
      <w:jc w:val="left"/>
      <w:outlineLvl w:val="9"/>
    </w:pPr>
    <w:rPr>
      <w:rFonts w:ascii="Calibri Light" w:hAnsi="Calibri Light"/>
      <w:b w:val="0"/>
      <w:bCs w:val="0"/>
      <w:color w:val="2E74B5"/>
      <w:kern w:val="0"/>
      <w:sz w:val="32"/>
    </w:rPr>
  </w:style>
  <w:style w:type="paragraph" w:customStyle="1" w:styleId="1fffa">
    <w:name w:val="Обычный 1"/>
    <w:basedOn w:val="aa"/>
    <w:link w:val="1fffb"/>
    <w:rsid w:val="00554E67"/>
    <w:pPr>
      <w:spacing w:before="60" w:after="60" w:line="360" w:lineRule="auto"/>
      <w:ind w:firstLine="709"/>
      <w:jc w:val="both"/>
    </w:pPr>
    <w:rPr>
      <w:rFonts w:ascii="Times New Roman" w:eastAsia="Times New Roman" w:hAnsi="Times New Roman" w:cs="Times New Roman"/>
      <w:sz w:val="24"/>
      <w:szCs w:val="24"/>
    </w:rPr>
  </w:style>
  <w:style w:type="character" w:customStyle="1" w:styleId="1fffb">
    <w:name w:val="Обычный 1 Знак"/>
    <w:link w:val="1fffa"/>
    <w:locked/>
    <w:rsid w:val="00554E67"/>
    <w:rPr>
      <w:rFonts w:ascii="Times New Roman" w:eastAsia="Times New Roman" w:hAnsi="Times New Roman" w:cs="Times New Roman"/>
      <w:sz w:val="24"/>
      <w:szCs w:val="24"/>
    </w:rPr>
  </w:style>
  <w:style w:type="character" w:customStyle="1" w:styleId="1f9">
    <w:name w:val="Дефис 1 Знак"/>
    <w:link w:val="14"/>
    <w:uiPriority w:val="99"/>
    <w:rsid w:val="00554E67"/>
    <w:rPr>
      <w:rFonts w:ascii="Times New Roman" w:eastAsia="Times New Roman" w:hAnsi="Times New Roman" w:cs="Times New Roman"/>
      <w:sz w:val="24"/>
      <w:szCs w:val="24"/>
      <w:lang w:eastAsia="ru-RU"/>
    </w:rPr>
  </w:style>
  <w:style w:type="character" w:customStyle="1" w:styleId="afffffc">
    <w:name w:val="Таблица шапка Знак"/>
    <w:link w:val="afffffb"/>
    <w:uiPriority w:val="99"/>
    <w:rsid w:val="00554E67"/>
    <w:rPr>
      <w:rFonts w:ascii="Times New Roman" w:eastAsia="Times New Roman" w:hAnsi="Times New Roman" w:cs="Times New Roman"/>
      <w:sz w:val="18"/>
      <w:szCs w:val="18"/>
      <w:lang w:eastAsia="ru-RU"/>
    </w:rPr>
  </w:style>
  <w:style w:type="character" w:customStyle="1" w:styleId="afffffe">
    <w:name w:val="Таблица текст Знак"/>
    <w:link w:val="afffffd"/>
    <w:uiPriority w:val="99"/>
    <w:rsid w:val="00554E67"/>
    <w:rPr>
      <w:rFonts w:ascii="Times New Roman" w:eastAsia="Times New Roman" w:hAnsi="Times New Roman" w:cs="Times New Roman"/>
      <w:sz w:val="28"/>
      <w:lang w:eastAsia="ru-RU"/>
    </w:rPr>
  </w:style>
  <w:style w:type="table" w:styleId="-11">
    <w:name w:val="Table Web 1"/>
    <w:basedOn w:val="ac"/>
    <w:rsid w:val="00554E67"/>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14">
    <w:name w:val="Pa14"/>
    <w:basedOn w:val="aa"/>
    <w:next w:val="aa"/>
    <w:uiPriority w:val="99"/>
    <w:rsid w:val="00554E67"/>
    <w:pPr>
      <w:autoSpaceDE w:val="0"/>
      <w:autoSpaceDN w:val="0"/>
      <w:adjustRightInd w:val="0"/>
      <w:spacing w:after="0" w:line="141" w:lineRule="atLeast"/>
    </w:pPr>
    <w:rPr>
      <w:rFonts w:ascii="Xerox Sans Light" w:eastAsia="Calibri" w:hAnsi="Xerox Sans Light" w:cs="Times New Roman"/>
      <w:sz w:val="24"/>
      <w:szCs w:val="24"/>
    </w:rPr>
  </w:style>
  <w:style w:type="table" w:customStyle="1" w:styleId="233">
    <w:name w:val="Сетка таблицы23"/>
    <w:basedOn w:val="ac"/>
    <w:next w:val="aff9"/>
    <w:uiPriority w:val="99"/>
    <w:rsid w:val="00554E67"/>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paragraph" w:customStyle="1" w:styleId="Appendix">
    <w:name w:val="Appendix"/>
    <w:next w:val="aa"/>
    <w:uiPriority w:val="99"/>
    <w:rsid w:val="00554E67"/>
    <w:pPr>
      <w:keepNext/>
      <w:keepLines/>
      <w:pageBreakBefore/>
      <w:numPr>
        <w:numId w:val="15"/>
      </w:numPr>
      <w:suppressAutoHyphens/>
      <w:spacing w:before="360" w:after="240" w:line="288" w:lineRule="auto"/>
      <w:jc w:val="center"/>
      <w:outlineLvl w:val="0"/>
    </w:pPr>
    <w:rPr>
      <w:rFonts w:ascii="Times New Roman" w:eastAsia="Times New Roman" w:hAnsi="Times New Roman" w:cs="Times New Roman"/>
      <w:b/>
      <w:bCs/>
      <w:sz w:val="32"/>
      <w:szCs w:val="32"/>
    </w:rPr>
  </w:style>
  <w:style w:type="paragraph" w:customStyle="1" w:styleId="AppHeading1">
    <w:name w:val="App_Heading 1"/>
    <w:basedOn w:val="Appendix"/>
    <w:next w:val="aa"/>
    <w:uiPriority w:val="99"/>
    <w:rsid w:val="00554E67"/>
    <w:pPr>
      <w:pageBreakBefore w:val="0"/>
      <w:numPr>
        <w:ilvl w:val="1"/>
      </w:numPr>
      <w:tabs>
        <w:tab w:val="num" w:pos="643"/>
        <w:tab w:val="num" w:pos="1492"/>
      </w:tabs>
      <w:ind w:left="643"/>
      <w:jc w:val="left"/>
      <w:outlineLvl w:val="1"/>
    </w:pPr>
    <w:rPr>
      <w:bCs w:val="0"/>
      <w:caps/>
      <w:sz w:val="28"/>
      <w:szCs w:val="28"/>
    </w:rPr>
  </w:style>
  <w:style w:type="paragraph" w:customStyle="1" w:styleId="AppHeading2">
    <w:name w:val="App_Heading 2"/>
    <w:basedOn w:val="Appendix"/>
    <w:next w:val="aa"/>
    <w:uiPriority w:val="99"/>
    <w:rsid w:val="00554E67"/>
    <w:pPr>
      <w:pageBreakBefore w:val="0"/>
      <w:numPr>
        <w:ilvl w:val="2"/>
      </w:numPr>
      <w:tabs>
        <w:tab w:val="num" w:pos="643"/>
        <w:tab w:val="num" w:pos="1492"/>
      </w:tabs>
      <w:ind w:left="643"/>
      <w:jc w:val="left"/>
      <w:outlineLvl w:val="2"/>
    </w:pPr>
    <w:rPr>
      <w:caps/>
      <w:sz w:val="28"/>
      <w:szCs w:val="28"/>
    </w:rPr>
  </w:style>
  <w:style w:type="paragraph" w:customStyle="1" w:styleId="AppHeading3">
    <w:name w:val="App_Heading 3"/>
    <w:basedOn w:val="Appendix"/>
    <w:next w:val="aa"/>
    <w:uiPriority w:val="99"/>
    <w:rsid w:val="00554E67"/>
    <w:pPr>
      <w:pageBreakBefore w:val="0"/>
      <w:numPr>
        <w:ilvl w:val="3"/>
      </w:numPr>
      <w:tabs>
        <w:tab w:val="num" w:pos="643"/>
        <w:tab w:val="num" w:pos="1492"/>
      </w:tabs>
      <w:spacing w:before="240" w:after="200"/>
      <w:ind w:left="643"/>
      <w:jc w:val="left"/>
      <w:outlineLvl w:val="3"/>
    </w:pPr>
    <w:rPr>
      <w:caps/>
      <w:sz w:val="26"/>
      <w:szCs w:val="26"/>
    </w:rPr>
  </w:style>
  <w:style w:type="paragraph" w:customStyle="1" w:styleId="AppHeading4">
    <w:name w:val="App_Heading 4"/>
    <w:basedOn w:val="Appendix"/>
    <w:next w:val="aa"/>
    <w:uiPriority w:val="99"/>
    <w:rsid w:val="00554E67"/>
    <w:pPr>
      <w:pageBreakBefore w:val="0"/>
      <w:numPr>
        <w:ilvl w:val="4"/>
      </w:numPr>
      <w:tabs>
        <w:tab w:val="num" w:pos="643"/>
        <w:tab w:val="num" w:pos="1492"/>
      </w:tabs>
      <w:spacing w:before="240" w:after="200"/>
      <w:ind w:left="643"/>
      <w:jc w:val="left"/>
      <w:outlineLvl w:val="4"/>
    </w:pPr>
    <w:rPr>
      <w:caps/>
      <w:sz w:val="24"/>
      <w:szCs w:val="24"/>
    </w:rPr>
  </w:style>
  <w:style w:type="character" w:customStyle="1" w:styleId="DFN">
    <w:name w:val="DFN"/>
    <w:rsid w:val="00554E67"/>
    <w:rPr>
      <w:b/>
    </w:rPr>
  </w:style>
  <w:style w:type="paragraph" w:customStyle="1" w:styleId="affffffff7">
    <w:name w:val="Простой"/>
    <w:basedOn w:val="aa"/>
    <w:rsid w:val="00554E67"/>
    <w:pPr>
      <w:spacing w:after="240" w:line="240" w:lineRule="auto"/>
    </w:pPr>
    <w:rPr>
      <w:rFonts w:ascii="Arial" w:eastAsia="Times New Roman" w:hAnsi="Arial" w:cs="Times New Roman"/>
      <w:spacing w:val="-5"/>
      <w:sz w:val="20"/>
      <w:szCs w:val="20"/>
      <w:lang w:eastAsia="ru-RU"/>
    </w:rPr>
  </w:style>
  <w:style w:type="paragraph" w:customStyle="1" w:styleId="159">
    <w:name w:val="Стиль По ширине Первая строка:  1.59 см"/>
    <w:basedOn w:val="aa"/>
    <w:link w:val="1590"/>
    <w:uiPriority w:val="99"/>
    <w:rsid w:val="00554E67"/>
    <w:pPr>
      <w:spacing w:after="120" w:line="360" w:lineRule="auto"/>
      <w:ind w:firstLine="902"/>
      <w:jc w:val="both"/>
    </w:pPr>
    <w:rPr>
      <w:rFonts w:ascii="Times New Roman" w:eastAsia="Times New Roman" w:hAnsi="Times New Roman" w:cs="Times New Roman"/>
      <w:sz w:val="24"/>
      <w:szCs w:val="20"/>
      <w:lang w:val="en-US"/>
    </w:rPr>
  </w:style>
  <w:style w:type="character" w:customStyle="1" w:styleId="1590">
    <w:name w:val="Стиль По ширине Первая строка:  1.59 см Знак"/>
    <w:link w:val="159"/>
    <w:uiPriority w:val="99"/>
    <w:locked/>
    <w:rsid w:val="00554E67"/>
    <w:rPr>
      <w:rFonts w:ascii="Times New Roman" w:eastAsia="Times New Roman" w:hAnsi="Times New Roman" w:cs="Times New Roman"/>
      <w:sz w:val="24"/>
      <w:szCs w:val="20"/>
      <w:lang w:val="en-US"/>
    </w:rPr>
  </w:style>
  <w:style w:type="paragraph" w:customStyle="1" w:styleId="-34">
    <w:name w:val="Таблица-сетка 34"/>
    <w:basedOn w:val="15"/>
    <w:next w:val="aa"/>
    <w:uiPriority w:val="39"/>
    <w:unhideWhenUsed/>
    <w:qFormat/>
    <w:rsid w:val="00554E67"/>
    <w:pPr>
      <w:keepLines/>
      <w:spacing w:after="0" w:line="259" w:lineRule="auto"/>
      <w:jc w:val="left"/>
      <w:outlineLvl w:val="9"/>
    </w:pPr>
    <w:rPr>
      <w:rFonts w:ascii="Calibri Light" w:hAnsi="Calibri Light"/>
      <w:b w:val="0"/>
      <w:bCs w:val="0"/>
      <w:color w:val="2E74B5"/>
      <w:kern w:val="0"/>
      <w:sz w:val="32"/>
    </w:rPr>
  </w:style>
  <w:style w:type="paragraph" w:customStyle="1" w:styleId="1fffc">
    <w:name w:val="Подзаголовок1"/>
    <w:rsid w:val="00554E67"/>
    <w:pPr>
      <w:spacing w:after="0" w:line="240" w:lineRule="auto"/>
      <w:jc w:val="center"/>
    </w:pPr>
    <w:rPr>
      <w:rFonts w:ascii="Times New Roman" w:eastAsia="ヒラギノ角ゴ Pro W3" w:hAnsi="Times New Roman" w:cs="Times New Roman"/>
      <w:color w:val="000000"/>
      <w:sz w:val="32"/>
      <w:szCs w:val="20"/>
      <w:lang w:eastAsia="ru-RU"/>
    </w:rPr>
  </w:style>
  <w:style w:type="character" w:customStyle="1" w:styleId="paragraph">
    <w:name w:val="paragraph Знак"/>
    <w:link w:val="affffffff8"/>
    <w:locked/>
    <w:rsid w:val="00554E67"/>
  </w:style>
  <w:style w:type="paragraph" w:customStyle="1" w:styleId="affffffff8">
    <w:name w:val="Параграф"/>
    <w:basedOn w:val="aa"/>
    <w:link w:val="paragraph"/>
    <w:qFormat/>
    <w:rsid w:val="00554E67"/>
    <w:pPr>
      <w:tabs>
        <w:tab w:val="left" w:pos="284"/>
      </w:tabs>
      <w:spacing w:before="120" w:after="0" w:line="240" w:lineRule="auto"/>
    </w:pPr>
  </w:style>
  <w:style w:type="numbering" w:customStyle="1" w:styleId="316">
    <w:name w:val="Нет списка31"/>
    <w:next w:val="ad"/>
    <w:semiHidden/>
    <w:unhideWhenUsed/>
    <w:rsid w:val="00554E67"/>
  </w:style>
  <w:style w:type="paragraph" w:customStyle="1" w:styleId="3ff0">
    <w:name w:val="3 уровень"/>
    <w:basedOn w:val="74"/>
    <w:link w:val="3ff1"/>
    <w:qFormat/>
    <w:rsid w:val="00554E67"/>
    <w:pPr>
      <w:shd w:val="clear" w:color="auto" w:fill="auto"/>
      <w:tabs>
        <w:tab w:val="left" w:pos="796"/>
        <w:tab w:val="left" w:pos="1276"/>
      </w:tabs>
      <w:spacing w:before="0" w:line="288" w:lineRule="auto"/>
      <w:jc w:val="both"/>
    </w:pPr>
    <w:rPr>
      <w:sz w:val="24"/>
      <w:szCs w:val="28"/>
    </w:rPr>
  </w:style>
  <w:style w:type="character" w:customStyle="1" w:styleId="3ff1">
    <w:name w:val="3 уровень Знак"/>
    <w:link w:val="3ff0"/>
    <w:rsid w:val="00554E67"/>
    <w:rPr>
      <w:rFonts w:ascii="Times New Roman" w:hAnsi="Times New Roman" w:cs="Times New Roman"/>
      <w:sz w:val="24"/>
      <w:szCs w:val="28"/>
    </w:rPr>
  </w:style>
  <w:style w:type="numbering" w:customStyle="1" w:styleId="416">
    <w:name w:val="Нет списка41"/>
    <w:next w:val="ad"/>
    <w:uiPriority w:val="99"/>
    <w:semiHidden/>
    <w:unhideWhenUsed/>
    <w:rsid w:val="00554E67"/>
  </w:style>
  <w:style w:type="numbering" w:customStyle="1" w:styleId="1116">
    <w:name w:val="Нет списка111"/>
    <w:next w:val="ad"/>
    <w:uiPriority w:val="99"/>
    <w:semiHidden/>
    <w:unhideWhenUsed/>
    <w:rsid w:val="00554E67"/>
  </w:style>
  <w:style w:type="numbering" w:customStyle="1" w:styleId="2111">
    <w:name w:val="Нет списка211"/>
    <w:next w:val="ad"/>
    <w:uiPriority w:val="99"/>
    <w:semiHidden/>
    <w:rsid w:val="00554E67"/>
  </w:style>
  <w:style w:type="table" w:customStyle="1" w:styleId="332">
    <w:name w:val="Сетка таблицы33"/>
    <w:basedOn w:val="ac"/>
    <w:next w:val="aff9"/>
    <w:uiPriority w:val="99"/>
    <w:locked/>
    <w:rsid w:val="00554E6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Сетка таблицы113"/>
    <w:basedOn w:val="ac"/>
    <w:next w:val="aff9"/>
    <w:uiPriority w:val="99"/>
    <w:rsid w:val="00554E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Веб-таблица 11"/>
    <w:basedOn w:val="ac"/>
    <w:next w:val="-11"/>
    <w:rsid w:val="00554E67"/>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Сетка таблицы212"/>
    <w:basedOn w:val="ac"/>
    <w:next w:val="aff9"/>
    <w:uiPriority w:val="99"/>
    <w:rsid w:val="00554E67"/>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10">
    <w:name w:val="Нет списка311"/>
    <w:next w:val="ad"/>
    <w:uiPriority w:val="99"/>
    <w:semiHidden/>
    <w:unhideWhenUsed/>
    <w:rsid w:val="00554E67"/>
  </w:style>
  <w:style w:type="numbering" w:customStyle="1" w:styleId="5f2">
    <w:name w:val="Нет списка5"/>
    <w:next w:val="ad"/>
    <w:uiPriority w:val="99"/>
    <w:semiHidden/>
    <w:unhideWhenUsed/>
    <w:rsid w:val="00554E67"/>
  </w:style>
  <w:style w:type="numbering" w:customStyle="1" w:styleId="123">
    <w:name w:val="Нет списка12"/>
    <w:next w:val="ad"/>
    <w:uiPriority w:val="99"/>
    <w:semiHidden/>
    <w:unhideWhenUsed/>
    <w:rsid w:val="00554E67"/>
  </w:style>
  <w:style w:type="numbering" w:customStyle="1" w:styleId="225">
    <w:name w:val="Нет списка22"/>
    <w:next w:val="ad"/>
    <w:uiPriority w:val="99"/>
    <w:semiHidden/>
    <w:rsid w:val="00554E67"/>
  </w:style>
  <w:style w:type="table" w:customStyle="1" w:styleId="423">
    <w:name w:val="Сетка таблицы42"/>
    <w:basedOn w:val="ac"/>
    <w:next w:val="aff9"/>
    <w:uiPriority w:val="99"/>
    <w:locked/>
    <w:rsid w:val="00554E6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Сетка таблицы122"/>
    <w:basedOn w:val="ac"/>
    <w:next w:val="aff9"/>
    <w:uiPriority w:val="99"/>
    <w:rsid w:val="00554E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Веб-таблица 12"/>
    <w:basedOn w:val="ac"/>
    <w:next w:val="-11"/>
    <w:rsid w:val="00554E67"/>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10">
    <w:name w:val="Сетка таблицы221"/>
    <w:basedOn w:val="ac"/>
    <w:next w:val="aff9"/>
    <w:uiPriority w:val="59"/>
    <w:rsid w:val="00554E67"/>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4">
    <w:name w:val="Нет списка32"/>
    <w:next w:val="ad"/>
    <w:uiPriority w:val="99"/>
    <w:semiHidden/>
    <w:unhideWhenUsed/>
    <w:rsid w:val="00554E67"/>
  </w:style>
  <w:style w:type="paragraph" w:customStyle="1" w:styleId="affffffff9">
    <w:name w:val="Центрированный (таблица)"/>
    <w:basedOn w:val="aa"/>
    <w:next w:val="aa"/>
    <w:uiPriority w:val="99"/>
    <w:rsid w:val="00554E67"/>
    <w:pPr>
      <w:widowControl w:val="0"/>
      <w:autoSpaceDE w:val="0"/>
      <w:autoSpaceDN w:val="0"/>
      <w:adjustRightInd w:val="0"/>
      <w:spacing w:after="0" w:line="240" w:lineRule="auto"/>
      <w:jc w:val="center"/>
    </w:pPr>
    <w:rPr>
      <w:rFonts w:ascii="Arial" w:eastAsia="Times New Roman" w:hAnsi="Arial" w:cs="Arial"/>
      <w:sz w:val="20"/>
      <w:szCs w:val="20"/>
      <w:lang w:eastAsia="ru-RU"/>
    </w:rPr>
  </w:style>
  <w:style w:type="paragraph" w:customStyle="1" w:styleId="1f4">
    <w:name w:val="Текст концевой сноски1"/>
    <w:basedOn w:val="aa"/>
    <w:next w:val="affd"/>
    <w:link w:val="affe"/>
    <w:uiPriority w:val="99"/>
    <w:rsid w:val="00554E67"/>
    <w:pPr>
      <w:autoSpaceDE w:val="0"/>
      <w:autoSpaceDN w:val="0"/>
      <w:spacing w:after="0" w:line="240" w:lineRule="auto"/>
    </w:pPr>
    <w:rPr>
      <w:sz w:val="20"/>
      <w:szCs w:val="20"/>
    </w:rPr>
  </w:style>
  <w:style w:type="paragraph" w:customStyle="1" w:styleId="parameter">
    <w:name w:val="parameter"/>
    <w:basedOn w:val="aa"/>
    <w:rsid w:val="00554E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pt0pt">
    <w:name w:val="Основной текст + 10 pt;Интервал 0 pt"/>
    <w:rsid w:val="00554E67"/>
    <w:rPr>
      <w:rFonts w:ascii="Lucida Sans Unicode" w:eastAsia="Lucida Sans Unicode" w:hAnsi="Lucida Sans Unicode" w:cs="Lucida Sans Unicode"/>
      <w:b w:val="0"/>
      <w:bCs w:val="0"/>
      <w:i w:val="0"/>
      <w:iCs w:val="0"/>
      <w:smallCaps w:val="0"/>
      <w:strike w:val="0"/>
      <w:color w:val="000000"/>
      <w:spacing w:val="-10"/>
      <w:w w:val="100"/>
      <w:position w:val="0"/>
      <w:sz w:val="20"/>
      <w:szCs w:val="20"/>
      <w:u w:val="none"/>
      <w:lang w:val="ru-RU"/>
    </w:rPr>
  </w:style>
  <w:style w:type="character" w:customStyle="1" w:styleId="affffffffa">
    <w:name w:val="Название Знак"/>
    <w:aliases w:val="Title Char Знак"/>
    <w:rsid w:val="00554E67"/>
    <w:rPr>
      <w:b/>
      <w:sz w:val="24"/>
    </w:rPr>
  </w:style>
  <w:style w:type="table" w:customStyle="1" w:styleId="5f3">
    <w:name w:val="Стиль таблицы5"/>
    <w:basedOn w:val="ac"/>
    <w:rsid w:val="00554E67"/>
    <w:pPr>
      <w:spacing w:after="0" w:line="240" w:lineRule="auto"/>
    </w:pPr>
    <w:rPr>
      <w:rFonts w:ascii="Times New Roman" w:eastAsia="Times New Roman" w:hAnsi="Times New Roman" w:cs="Times New Roman"/>
      <w:sz w:val="20"/>
      <w:szCs w:val="20"/>
      <w:lang w:eastAsia="ru-RU"/>
    </w:rPr>
    <w:tblPr/>
  </w:style>
  <w:style w:type="paragraph" w:customStyle="1" w:styleId="affffffffb">
    <w:name w:val="текст сноски"/>
    <w:rsid w:val="00554E67"/>
    <w:pPr>
      <w:keepNext/>
      <w:tabs>
        <w:tab w:val="left" w:pos="720"/>
      </w:tabs>
      <w:autoSpaceDE w:val="0"/>
      <w:autoSpaceDN w:val="0"/>
      <w:spacing w:after="0" w:line="240" w:lineRule="auto"/>
      <w:jc w:val="both"/>
    </w:pPr>
    <w:rPr>
      <w:rFonts w:ascii="Times New Roman" w:eastAsia="Times New Roman" w:hAnsi="Times New Roman" w:cs="Times New Roman"/>
      <w:sz w:val="20"/>
      <w:szCs w:val="20"/>
      <w:lang w:eastAsia="ru-RU"/>
    </w:rPr>
  </w:style>
  <w:style w:type="paragraph" w:customStyle="1" w:styleId="Iiiaeuiue">
    <w:name w:val="Ii?iaeuiue"/>
    <w:rsid w:val="00554E67"/>
    <w:pPr>
      <w:autoSpaceDE w:val="0"/>
      <w:autoSpaceDN w:val="0"/>
      <w:spacing w:after="0" w:line="240" w:lineRule="auto"/>
    </w:pPr>
    <w:rPr>
      <w:rFonts w:ascii="Times New Roman CYR" w:eastAsia="Times New Roman" w:hAnsi="Times New Roman CYR" w:cs="Times New Roman CYR"/>
      <w:sz w:val="20"/>
      <w:szCs w:val="20"/>
      <w:lang w:eastAsia="ru-RU"/>
    </w:rPr>
  </w:style>
  <w:style w:type="paragraph" w:customStyle="1" w:styleId="affffffffc">
    <w:name w:val="Ненумерованный"/>
    <w:basedOn w:val="aa"/>
    <w:autoRedefine/>
    <w:rsid w:val="00554E67"/>
    <w:pPr>
      <w:tabs>
        <w:tab w:val="left" w:pos="0"/>
      </w:tabs>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ffffffffd">
    <w:name w:val="Ненумерованный абзац Знак Знак Знак"/>
    <w:basedOn w:val="aa"/>
    <w:link w:val="affffffffe"/>
    <w:autoRedefine/>
    <w:rsid w:val="00554E67"/>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ffffffffe">
    <w:name w:val="Ненумерованный абзац Знак Знак Знак Знак"/>
    <w:link w:val="affffffffd"/>
    <w:rsid w:val="00554E67"/>
    <w:rPr>
      <w:rFonts w:ascii="Times New Roman" w:eastAsia="Times New Roman" w:hAnsi="Times New Roman" w:cs="Times New Roman"/>
      <w:sz w:val="24"/>
      <w:szCs w:val="24"/>
      <w:lang w:eastAsia="ru-RU"/>
    </w:rPr>
  </w:style>
  <w:style w:type="character" w:styleId="afffffffff">
    <w:name w:val="line number"/>
    <w:unhideWhenUsed/>
    <w:rsid w:val="00554E67"/>
  </w:style>
  <w:style w:type="paragraph" w:customStyle="1" w:styleId="1fffd">
    <w:name w:val="Основной текст с отступом1"/>
    <w:basedOn w:val="aa"/>
    <w:link w:val="BodyTextIndent"/>
    <w:uiPriority w:val="99"/>
    <w:rsid w:val="00554E6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character" w:customStyle="1" w:styleId="BodyTextIndent">
    <w:name w:val="Body Text Indent Знак"/>
    <w:link w:val="1fffd"/>
    <w:rsid w:val="00554E67"/>
    <w:rPr>
      <w:rFonts w:ascii="Times New Roman" w:eastAsia="Times New Roman" w:hAnsi="Times New Roman" w:cs="Times New Roman"/>
      <w:sz w:val="24"/>
      <w:szCs w:val="20"/>
      <w:lang w:eastAsia="ru-RU"/>
    </w:rPr>
  </w:style>
  <w:style w:type="character" w:customStyle="1" w:styleId="afffffffff0">
    <w:name w:val="Ненумерованный абзац Знак Знак Знак Знак Знак"/>
    <w:rsid w:val="00554E67"/>
    <w:rPr>
      <w:sz w:val="24"/>
    </w:rPr>
  </w:style>
  <w:style w:type="paragraph" w:customStyle="1" w:styleId="1fffe">
    <w:name w:val="Без интервала1"/>
    <w:link w:val="NoSpacingChar"/>
    <w:qFormat/>
    <w:rsid w:val="00554E67"/>
    <w:pPr>
      <w:spacing w:after="0" w:line="240" w:lineRule="auto"/>
    </w:pPr>
    <w:rPr>
      <w:rFonts w:ascii="Calibri" w:eastAsia="Times New Roman" w:hAnsi="Calibri" w:cs="Times New Roman"/>
    </w:rPr>
  </w:style>
  <w:style w:type="character" w:customStyle="1" w:styleId="NoSpacingChar">
    <w:name w:val="No Spacing Char"/>
    <w:link w:val="1fffe"/>
    <w:rsid w:val="00554E67"/>
    <w:rPr>
      <w:rFonts w:ascii="Calibri" w:eastAsia="Times New Roman" w:hAnsi="Calibri" w:cs="Times New Roman"/>
    </w:rPr>
  </w:style>
  <w:style w:type="numbering" w:customStyle="1" w:styleId="11111">
    <w:name w:val="Нет списка1111"/>
    <w:next w:val="ad"/>
    <w:uiPriority w:val="99"/>
    <w:semiHidden/>
    <w:unhideWhenUsed/>
    <w:rsid w:val="00554E67"/>
  </w:style>
  <w:style w:type="numbering" w:customStyle="1" w:styleId="6b">
    <w:name w:val="Нет списка6"/>
    <w:next w:val="ad"/>
    <w:uiPriority w:val="99"/>
    <w:semiHidden/>
    <w:unhideWhenUsed/>
    <w:rsid w:val="00554E67"/>
  </w:style>
  <w:style w:type="table" w:customStyle="1" w:styleId="515">
    <w:name w:val="Стиль таблицы51"/>
    <w:basedOn w:val="ac"/>
    <w:uiPriority w:val="99"/>
    <w:rsid w:val="00554E67"/>
    <w:pPr>
      <w:spacing w:after="0" w:line="240" w:lineRule="auto"/>
    </w:pPr>
    <w:rPr>
      <w:rFonts w:ascii="Times New Roman" w:eastAsia="Times New Roman" w:hAnsi="Times New Roman" w:cs="Times New Roman"/>
      <w:sz w:val="20"/>
      <w:szCs w:val="20"/>
      <w:lang w:eastAsia="ru-RU"/>
    </w:rPr>
    <w:tblPr/>
  </w:style>
  <w:style w:type="table" w:customStyle="1" w:styleId="522">
    <w:name w:val="Сетка таблицы52"/>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Нет списка13"/>
    <w:next w:val="ad"/>
    <w:uiPriority w:val="99"/>
    <w:semiHidden/>
    <w:rsid w:val="00554E67"/>
  </w:style>
  <w:style w:type="paragraph" w:customStyle="1" w:styleId="afffffffff1">
    <w:name w:val="Подпункт"/>
    <w:basedOn w:val="aa"/>
    <w:uiPriority w:val="99"/>
    <w:rsid w:val="00554E67"/>
    <w:pPr>
      <w:tabs>
        <w:tab w:val="num" w:pos="720"/>
        <w:tab w:val="num" w:pos="2025"/>
      </w:tabs>
      <w:spacing w:after="0" w:line="240" w:lineRule="auto"/>
      <w:ind w:left="360"/>
      <w:jc w:val="both"/>
    </w:pPr>
    <w:rPr>
      <w:rFonts w:ascii="Times New Roman" w:eastAsia="Times New Roman" w:hAnsi="Times New Roman" w:cs="Times New Roman"/>
      <w:sz w:val="24"/>
      <w:szCs w:val="24"/>
      <w:lang w:eastAsia="ru-RU"/>
    </w:rPr>
  </w:style>
  <w:style w:type="paragraph" w:customStyle="1" w:styleId="afffffffff2">
    <w:name w:val="Подподпункт"/>
    <w:basedOn w:val="aa"/>
    <w:uiPriority w:val="99"/>
    <w:rsid w:val="00554E67"/>
    <w:pPr>
      <w:tabs>
        <w:tab w:val="num" w:pos="1080"/>
        <w:tab w:val="num" w:pos="5585"/>
      </w:tabs>
      <w:spacing w:after="0" w:line="240" w:lineRule="auto"/>
      <w:ind w:left="360"/>
      <w:jc w:val="both"/>
    </w:pPr>
    <w:rPr>
      <w:rFonts w:ascii="Times New Roman" w:eastAsia="Times New Roman" w:hAnsi="Times New Roman" w:cs="Times New Roman"/>
      <w:sz w:val="24"/>
      <w:szCs w:val="24"/>
      <w:lang w:eastAsia="ru-RU"/>
    </w:rPr>
  </w:style>
  <w:style w:type="paragraph" w:customStyle="1" w:styleId="2fff">
    <w:name w:val="заголовок 2"/>
    <w:basedOn w:val="aa"/>
    <w:next w:val="aa"/>
    <w:uiPriority w:val="99"/>
    <w:rsid w:val="00554E67"/>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1ffff">
    <w:name w:val="заголовок 1"/>
    <w:basedOn w:val="aa"/>
    <w:next w:val="aa"/>
    <w:uiPriority w:val="99"/>
    <w:rsid w:val="00554E67"/>
    <w:pPr>
      <w:keepLines/>
      <w:widowControl w:val="0"/>
      <w:spacing w:before="360" w:after="0" w:line="240" w:lineRule="auto"/>
      <w:ind w:left="709" w:hanging="709"/>
      <w:jc w:val="both"/>
    </w:pPr>
    <w:rPr>
      <w:rFonts w:ascii="Times" w:eastAsia="Times New Roman" w:hAnsi="Times" w:cs="Times"/>
      <w:sz w:val="24"/>
      <w:szCs w:val="24"/>
      <w:lang w:val="de-DE" w:eastAsia="zh-CN"/>
    </w:rPr>
  </w:style>
  <w:style w:type="paragraph" w:customStyle="1" w:styleId="bodytextindent0">
    <w:name w:val="bodytextindent"/>
    <w:basedOn w:val="aa"/>
    <w:uiPriority w:val="99"/>
    <w:rsid w:val="00554E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3">
    <w:name w:val="???????"/>
    <w:rsid w:val="00554E67"/>
    <w:pPr>
      <w:widowControl w:val="0"/>
      <w:spacing w:after="0" w:line="240" w:lineRule="auto"/>
      <w:ind w:firstLine="720"/>
      <w:jc w:val="both"/>
    </w:pPr>
    <w:rPr>
      <w:rFonts w:ascii="Arial" w:eastAsia="Times New Roman" w:hAnsi="Arial" w:cs="Times New Roman"/>
      <w:sz w:val="24"/>
      <w:szCs w:val="20"/>
      <w:lang w:eastAsia="ru-RU"/>
    </w:rPr>
  </w:style>
  <w:style w:type="paragraph" w:customStyle="1" w:styleId="2fff0">
    <w:name w:val="???????? ????? 2"/>
    <w:basedOn w:val="afffffffff3"/>
    <w:uiPriority w:val="99"/>
    <w:rsid w:val="00554E67"/>
    <w:pPr>
      <w:ind w:firstLine="0"/>
    </w:pPr>
  </w:style>
  <w:style w:type="paragraph" w:customStyle="1" w:styleId="afffffffff4">
    <w:name w:val="Обычный + По ширине"/>
    <w:basedOn w:val="aa"/>
    <w:uiPriority w:val="99"/>
    <w:rsid w:val="00554E67"/>
    <w:pPr>
      <w:spacing w:after="0" w:line="240" w:lineRule="auto"/>
      <w:jc w:val="both"/>
    </w:pPr>
    <w:rPr>
      <w:rFonts w:ascii="Times New Roman" w:eastAsia="Times New Roman" w:hAnsi="Times New Roman" w:cs="Times New Roman"/>
      <w:sz w:val="24"/>
      <w:szCs w:val="24"/>
      <w:lang w:eastAsia="ru-RU"/>
    </w:rPr>
  </w:style>
  <w:style w:type="paragraph" w:customStyle="1" w:styleId="3ff2">
    <w:name w:val="Знак Знак3 Знак"/>
    <w:basedOn w:val="aa"/>
    <w:uiPriority w:val="99"/>
    <w:rsid w:val="00554E67"/>
    <w:pPr>
      <w:spacing w:line="240" w:lineRule="exact"/>
    </w:pPr>
    <w:rPr>
      <w:rFonts w:ascii="Verdana" w:eastAsia="Times New Roman" w:hAnsi="Verdana" w:cs="Verdana"/>
      <w:sz w:val="24"/>
      <w:szCs w:val="24"/>
      <w:lang w:val="en-US"/>
    </w:rPr>
  </w:style>
  <w:style w:type="character" w:customStyle="1" w:styleId="afffffffff5">
    <w:name w:val="бпОсновной текст Знак"/>
    <w:aliases w:val="body text Знак Знак"/>
    <w:locked/>
    <w:rsid w:val="00554E67"/>
    <w:rPr>
      <w:sz w:val="28"/>
      <w:szCs w:val="28"/>
      <w:lang w:val="ru-RU" w:eastAsia="ru-RU" w:bidi="ar-SA"/>
    </w:rPr>
  </w:style>
  <w:style w:type="character" w:customStyle="1" w:styleId="2Char">
    <w:name w:val="Основной текст Знак2 Char"/>
    <w:aliases w:val="Основной текст Знак Знак Знак Char,Основной текст Знак2 Знак1 Знак Знак Char,bt Знак1 Знак1 Знак Знак Char,bt Знак Знак1 Знак1 Знак Знак Char,Основной текст Знак2 Знак Знак Знак Знак Char,Основной текст Знак Char"/>
    <w:uiPriority w:val="99"/>
    <w:semiHidden/>
    <w:locked/>
    <w:rsid w:val="00554E67"/>
    <w:rPr>
      <w:lang w:val="en-US" w:eastAsia="ru-RU" w:bidi="ar-SA"/>
    </w:rPr>
  </w:style>
  <w:style w:type="paragraph" w:customStyle="1" w:styleId="afffffffff6">
    <w:name w:val="???????? ????? ? ????????"/>
    <w:basedOn w:val="afffffffff3"/>
    <w:rsid w:val="00554E67"/>
    <w:rPr>
      <w:sz w:val="22"/>
    </w:rPr>
  </w:style>
  <w:style w:type="character" w:customStyle="1" w:styleId="fontstyle18">
    <w:name w:val="fontstyle18"/>
    <w:rsid w:val="00554E67"/>
    <w:rPr>
      <w:rFonts w:ascii="Times New Roman" w:hAnsi="Times New Roman" w:cs="Times New Roman" w:hint="default"/>
    </w:rPr>
  </w:style>
  <w:style w:type="paragraph" w:customStyle="1" w:styleId="consnormal1">
    <w:name w:val="consnormal"/>
    <w:basedOn w:val="aa"/>
    <w:rsid w:val="00554E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05">
    <w:name w:val="Text0.5"/>
    <w:basedOn w:val="aa"/>
    <w:uiPriority w:val="99"/>
    <w:rsid w:val="00554E6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BodyTextIndent32">
    <w:name w:val="Body Text Indent 32"/>
    <w:basedOn w:val="aa"/>
    <w:uiPriority w:val="99"/>
    <w:rsid w:val="00554E67"/>
    <w:pPr>
      <w:widowControl w:val="0"/>
      <w:autoSpaceDE w:val="0"/>
      <w:autoSpaceDN w:val="0"/>
      <w:spacing w:after="0" w:line="240" w:lineRule="auto"/>
      <w:ind w:firstLine="720"/>
      <w:jc w:val="both"/>
    </w:pPr>
    <w:rPr>
      <w:rFonts w:ascii="Kudriashov" w:eastAsia="Times New Roman" w:hAnsi="Kudriashov" w:cs="Times New Roman"/>
      <w:lang w:eastAsia="ru-RU"/>
    </w:rPr>
  </w:style>
  <w:style w:type="paragraph" w:customStyle="1" w:styleId="afffffffff7">
    <w:name w:val="Текстовый"/>
    <w:rsid w:val="00554E67"/>
    <w:pPr>
      <w:widowControl w:val="0"/>
      <w:spacing w:after="0" w:line="240" w:lineRule="auto"/>
      <w:jc w:val="both"/>
    </w:pPr>
    <w:rPr>
      <w:rFonts w:ascii="Arial" w:eastAsia="Times New Roman" w:hAnsi="Arial" w:cs="Times New Roman"/>
      <w:sz w:val="20"/>
      <w:szCs w:val="20"/>
    </w:rPr>
  </w:style>
  <w:style w:type="table" w:styleId="2fff1">
    <w:name w:val="Table Grid 2"/>
    <w:basedOn w:val="ac"/>
    <w:rsid w:val="00554E67"/>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Iniiaiieoaeno">
    <w:name w:val="Iniiaiie oaeno"/>
    <w:basedOn w:val="aa"/>
    <w:rsid w:val="00554E67"/>
    <w:pPr>
      <w:suppressAutoHyphens/>
      <w:autoSpaceDE w:val="0"/>
      <w:autoSpaceDN w:val="0"/>
      <w:spacing w:after="0" w:line="240" w:lineRule="auto"/>
      <w:jc w:val="center"/>
    </w:pPr>
    <w:rPr>
      <w:rFonts w:ascii="Arial" w:eastAsia="Times New Roman" w:hAnsi="Arial" w:cs="Arial"/>
      <w:sz w:val="24"/>
      <w:szCs w:val="24"/>
      <w:lang w:eastAsia="ru-RU"/>
    </w:rPr>
  </w:style>
  <w:style w:type="numbering" w:customStyle="1" w:styleId="111110">
    <w:name w:val="Нет списка11111"/>
    <w:next w:val="ad"/>
    <w:semiHidden/>
    <w:unhideWhenUsed/>
    <w:rsid w:val="00554E67"/>
  </w:style>
  <w:style w:type="numbering" w:customStyle="1" w:styleId="234">
    <w:name w:val="Нет списка23"/>
    <w:next w:val="ad"/>
    <w:semiHidden/>
    <w:rsid w:val="00554E67"/>
  </w:style>
  <w:style w:type="paragraph" w:customStyle="1" w:styleId="-20">
    <w:name w:val="Пункт-2"/>
    <w:basedOn w:val="afffffa"/>
    <w:uiPriority w:val="99"/>
    <w:rsid w:val="00554E67"/>
    <w:pPr>
      <w:keepNext/>
      <w:tabs>
        <w:tab w:val="clear" w:pos="1980"/>
        <w:tab w:val="num" w:pos="1008"/>
        <w:tab w:val="num" w:pos="1080"/>
        <w:tab w:val="num" w:pos="1134"/>
      </w:tabs>
      <w:suppressAutoHyphens/>
      <w:spacing w:before="240" w:after="120"/>
      <w:ind w:left="1134" w:hanging="1134"/>
      <w:jc w:val="left"/>
      <w:outlineLvl w:val="2"/>
    </w:pPr>
    <w:rPr>
      <w:b/>
      <w:bCs/>
      <w:sz w:val="28"/>
    </w:rPr>
  </w:style>
  <w:style w:type="table" w:customStyle="1" w:styleId="1320">
    <w:name w:val="Сетка таблицы132"/>
    <w:basedOn w:val="ac"/>
    <w:next w:val="aff9"/>
    <w:uiPriority w:val="99"/>
    <w:rsid w:val="00554E6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Комментарий"/>
    <w:basedOn w:val="aa"/>
    <w:next w:val="aa"/>
    <w:uiPriority w:val="99"/>
    <w:rsid w:val="00554E67"/>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character" w:customStyle="1" w:styleId="afffffffff9">
    <w:name w:val="Символ сноски"/>
    <w:rsid w:val="00554E67"/>
    <w:rPr>
      <w:vertAlign w:val="superscript"/>
    </w:rPr>
  </w:style>
  <w:style w:type="table" w:styleId="afffffffffa">
    <w:name w:val="Table Elegant"/>
    <w:basedOn w:val="ac"/>
    <w:rsid w:val="00554E67"/>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40">
    <w:name w:val="Знак Знак3 Знак4"/>
    <w:basedOn w:val="aa"/>
    <w:rsid w:val="00554E67"/>
    <w:pPr>
      <w:spacing w:line="240" w:lineRule="exact"/>
    </w:pPr>
    <w:rPr>
      <w:rFonts w:ascii="Verdana" w:eastAsia="Times New Roman" w:hAnsi="Verdana" w:cs="Verdana"/>
      <w:sz w:val="24"/>
      <w:szCs w:val="24"/>
      <w:lang w:val="en-US"/>
    </w:rPr>
  </w:style>
  <w:style w:type="paragraph" w:customStyle="1" w:styleId="2fff2">
    <w:name w:val="Основной текст с отступом2"/>
    <w:basedOn w:val="aa"/>
    <w:rsid w:val="00554E67"/>
    <w:pPr>
      <w:spacing w:after="0" w:line="240" w:lineRule="auto"/>
      <w:ind w:firstLine="720"/>
      <w:jc w:val="both"/>
    </w:pPr>
    <w:rPr>
      <w:rFonts w:ascii="Times New Roman" w:eastAsia="Times New Roman" w:hAnsi="Times New Roman" w:cs="Times New Roman"/>
      <w:b/>
      <w:bCs/>
      <w:sz w:val="24"/>
      <w:szCs w:val="24"/>
      <w:lang w:eastAsia="ru-RU"/>
    </w:rPr>
  </w:style>
  <w:style w:type="numbering" w:customStyle="1" w:styleId="111111">
    <w:name w:val="Нет списка111111"/>
    <w:next w:val="ad"/>
    <w:semiHidden/>
    <w:rsid w:val="00554E67"/>
  </w:style>
  <w:style w:type="table" w:customStyle="1" w:styleId="11120">
    <w:name w:val="Сетка таблицы1112"/>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c"/>
    <w:next w:val="aff9"/>
    <w:uiPriority w:val="3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xspmiddle">
    <w:name w:val="acxspmiddle"/>
    <w:basedOn w:val="aa"/>
    <w:uiPriority w:val="99"/>
    <w:rsid w:val="00554E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last">
    <w:name w:val="acxsplast"/>
    <w:basedOn w:val="aa"/>
    <w:uiPriority w:val="99"/>
    <w:rsid w:val="00554E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3">
    <w:name w:val="Знак Знак14 Знак"/>
    <w:basedOn w:val="aa"/>
    <w:rsid w:val="00554E67"/>
    <w:pPr>
      <w:spacing w:line="240" w:lineRule="exact"/>
    </w:pPr>
    <w:rPr>
      <w:rFonts w:ascii="Verdana" w:eastAsia="Times New Roman" w:hAnsi="Verdana" w:cs="Verdana"/>
      <w:sz w:val="24"/>
      <w:szCs w:val="24"/>
      <w:lang w:val="en-US"/>
    </w:rPr>
  </w:style>
  <w:style w:type="paragraph" w:customStyle="1" w:styleId="xl37">
    <w:name w:val="xl37"/>
    <w:basedOn w:val="aa"/>
    <w:uiPriority w:val="99"/>
    <w:rsid w:val="00554E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
    <w:name w:val="xl38"/>
    <w:basedOn w:val="aa"/>
    <w:uiPriority w:val="99"/>
    <w:rsid w:val="00554E6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9">
    <w:name w:val="xl39"/>
    <w:basedOn w:val="aa"/>
    <w:uiPriority w:val="99"/>
    <w:rsid w:val="00554E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0">
    <w:name w:val="xl40"/>
    <w:basedOn w:val="aa"/>
    <w:uiPriority w:val="99"/>
    <w:rsid w:val="00554E6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1">
    <w:name w:val="xl41"/>
    <w:basedOn w:val="aa"/>
    <w:uiPriority w:val="99"/>
    <w:rsid w:val="00554E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42">
    <w:name w:val="xl42"/>
    <w:basedOn w:val="aa"/>
    <w:uiPriority w:val="99"/>
    <w:rsid w:val="00554E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43">
    <w:name w:val="xl43"/>
    <w:basedOn w:val="aa"/>
    <w:uiPriority w:val="99"/>
    <w:rsid w:val="00554E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44">
    <w:name w:val="xl44"/>
    <w:basedOn w:val="aa"/>
    <w:uiPriority w:val="99"/>
    <w:rsid w:val="00554E6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45">
    <w:name w:val="xl45"/>
    <w:basedOn w:val="aa"/>
    <w:uiPriority w:val="99"/>
    <w:rsid w:val="00554E67"/>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numbering" w:customStyle="1" w:styleId="333">
    <w:name w:val="Нет списка33"/>
    <w:next w:val="ad"/>
    <w:semiHidden/>
    <w:rsid w:val="00554E67"/>
  </w:style>
  <w:style w:type="table" w:customStyle="1" w:styleId="1211">
    <w:name w:val="Сетка таблицы1211"/>
    <w:basedOn w:val="ac"/>
    <w:next w:val="aff9"/>
    <w:uiPriority w:val="99"/>
    <w:rsid w:val="00554E6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Изысканная таблица1"/>
    <w:basedOn w:val="ac"/>
    <w:next w:val="afffffffffa"/>
    <w:rsid w:val="00554E67"/>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34">
    <w:name w:val="Знак Знак3 Знак3"/>
    <w:basedOn w:val="aa"/>
    <w:uiPriority w:val="99"/>
    <w:rsid w:val="00554E67"/>
    <w:pPr>
      <w:spacing w:line="240" w:lineRule="exact"/>
    </w:pPr>
    <w:rPr>
      <w:rFonts w:ascii="Verdana" w:eastAsia="Times New Roman" w:hAnsi="Verdana" w:cs="Verdana"/>
      <w:sz w:val="24"/>
      <w:szCs w:val="24"/>
      <w:lang w:val="en-US"/>
    </w:rPr>
  </w:style>
  <w:style w:type="paragraph" w:customStyle="1" w:styleId="3ff3">
    <w:name w:val="Основной текст с отступом3"/>
    <w:basedOn w:val="aa"/>
    <w:uiPriority w:val="99"/>
    <w:rsid w:val="00554E67"/>
    <w:pPr>
      <w:spacing w:after="0" w:line="240" w:lineRule="auto"/>
      <w:ind w:firstLine="720"/>
      <w:jc w:val="both"/>
    </w:pPr>
    <w:rPr>
      <w:rFonts w:ascii="Times New Roman" w:eastAsia="Times New Roman" w:hAnsi="Times New Roman" w:cs="Times New Roman"/>
      <w:b/>
      <w:bCs/>
      <w:sz w:val="24"/>
      <w:szCs w:val="24"/>
      <w:lang w:eastAsia="ru-RU"/>
    </w:rPr>
  </w:style>
  <w:style w:type="numbering" w:customStyle="1" w:styleId="1212">
    <w:name w:val="Нет списка121"/>
    <w:next w:val="ad"/>
    <w:uiPriority w:val="99"/>
    <w:semiHidden/>
    <w:rsid w:val="00554E67"/>
  </w:style>
  <w:style w:type="table" w:customStyle="1" w:styleId="1311">
    <w:name w:val="Сетка таблицы1311"/>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21">
    <w:name w:val="Знак Знак112"/>
    <w:uiPriority w:val="99"/>
    <w:rsid w:val="00554E67"/>
    <w:rPr>
      <w:sz w:val="28"/>
      <w:szCs w:val="28"/>
      <w:lang w:val="ru-RU" w:eastAsia="ru-RU" w:bidi="ar-SA"/>
    </w:rPr>
  </w:style>
  <w:style w:type="paragraph" w:customStyle="1" w:styleId="5f4">
    <w:name w:val="Знак5"/>
    <w:basedOn w:val="aa"/>
    <w:uiPriority w:val="99"/>
    <w:rsid w:val="00554E67"/>
    <w:pPr>
      <w:spacing w:line="240" w:lineRule="exact"/>
      <w:jc w:val="both"/>
    </w:pPr>
    <w:rPr>
      <w:rFonts w:ascii="Times New Roman" w:eastAsia="Times New Roman" w:hAnsi="Times New Roman" w:cs="Times New Roman"/>
      <w:sz w:val="24"/>
      <w:szCs w:val="24"/>
      <w:lang w:val="en-US"/>
    </w:rPr>
  </w:style>
  <w:style w:type="character" w:customStyle="1" w:styleId="202">
    <w:name w:val="Знак Знак202"/>
    <w:uiPriority w:val="99"/>
    <w:rsid w:val="00554E67"/>
    <w:rPr>
      <w:sz w:val="24"/>
      <w:szCs w:val="24"/>
      <w:u w:val="single"/>
      <w:lang w:val="ru-RU" w:eastAsia="ru-RU" w:bidi="ar-SA"/>
    </w:rPr>
  </w:style>
  <w:style w:type="paragraph" w:customStyle="1" w:styleId="1420">
    <w:name w:val="Знак Знак14 Знак2"/>
    <w:basedOn w:val="aa"/>
    <w:uiPriority w:val="99"/>
    <w:rsid w:val="00554E67"/>
    <w:pPr>
      <w:spacing w:line="240" w:lineRule="exact"/>
    </w:pPr>
    <w:rPr>
      <w:rFonts w:ascii="Verdana" w:eastAsia="Times New Roman" w:hAnsi="Verdana" w:cs="Verdana"/>
      <w:sz w:val="24"/>
      <w:szCs w:val="24"/>
      <w:lang w:val="en-US"/>
    </w:rPr>
  </w:style>
  <w:style w:type="numbering" w:customStyle="1" w:styleId="4111">
    <w:name w:val="Нет списка411"/>
    <w:next w:val="ad"/>
    <w:uiPriority w:val="99"/>
    <w:semiHidden/>
    <w:unhideWhenUsed/>
    <w:rsid w:val="00554E67"/>
  </w:style>
  <w:style w:type="character" w:customStyle="1" w:styleId="BodyTextChar4">
    <w:name w:val="Body Text Char4"/>
    <w:aliases w:val="Основной текст Знак2 Char4,Основной текст Знак Знак Знак Char4,Основной текст Знак2 Знак1 Знак Знак Char4,bt Знак1 Знак1 Знак Знак Char4,bt Знак Знак1 Знак1 Знак Знак Char4,Основной текст Знак2 Знак Знак Знак Знак Char4"/>
    <w:uiPriority w:val="99"/>
    <w:semiHidden/>
    <w:locked/>
    <w:rsid w:val="00554E67"/>
    <w:rPr>
      <w:rFonts w:cs="Times New Roman"/>
      <w:sz w:val="20"/>
      <w:szCs w:val="20"/>
    </w:rPr>
  </w:style>
  <w:style w:type="character" w:customStyle="1" w:styleId="BodyTextChar3">
    <w:name w:val="Body Text Char3"/>
    <w:aliases w:val="Основной текст Знак2 Char3,Основной текст Знак Знак Знак Char3,Основной текст Знак2 Знак1 Знак Знак Char3,bt Знак1 Знак1 Знак Знак Char3,bt Знак Знак1 Знак1 Знак Знак Char3,Основной текст Знак2 Знак Знак Знак Знак Char3"/>
    <w:uiPriority w:val="99"/>
    <w:semiHidden/>
    <w:locked/>
    <w:rsid w:val="00554E67"/>
    <w:rPr>
      <w:rFonts w:cs="Times New Roman"/>
      <w:sz w:val="20"/>
      <w:szCs w:val="20"/>
    </w:rPr>
  </w:style>
  <w:style w:type="character" w:customStyle="1" w:styleId="BodyTextChar2">
    <w:name w:val="Body Text Char2"/>
    <w:aliases w:val="Основной текст Знак2 Char2,Основной текст Знак Знак Знак Char2,Основной текст Знак2 Знак1 Знак Знак Char2,bt Знак1 Знак1 Знак Знак Char2,bt Знак Знак1 Знак1 Знак Знак Char2,Основной текст Знак2 Знак Знак Знак Знак Char2"/>
    <w:uiPriority w:val="99"/>
    <w:semiHidden/>
    <w:locked/>
    <w:rsid w:val="00554E67"/>
    <w:rPr>
      <w:rFonts w:cs="Times New Roman"/>
      <w:sz w:val="20"/>
      <w:szCs w:val="20"/>
    </w:rPr>
  </w:style>
  <w:style w:type="character" w:customStyle="1" w:styleId="3ff4">
    <w:name w:val="Основной текст Знак3"/>
    <w:aliases w:val="Основной текст Знак2 Знак1,Основной текст Знак Знак Знак Знак1,Основной текст Знак2 Знак1 Знак Знак Знак1,bt Знак1 Знак1 Знак Знак Знак1,bt Знак Знак1 Знак1 Знак Знак Знак1,Основной текст Знак2 Знак Знак Знак Знак Знак1"/>
    <w:uiPriority w:val="99"/>
    <w:locked/>
    <w:rsid w:val="00554E67"/>
    <w:rPr>
      <w:rFonts w:cs="Times New Roman"/>
      <w:sz w:val="20"/>
      <w:szCs w:val="20"/>
    </w:rPr>
  </w:style>
  <w:style w:type="character" w:customStyle="1" w:styleId="2fff3">
    <w:name w:val="Основной текст Знак2 Знак"/>
    <w:aliases w:val="Основной текст Знак Знак Знак Знак,Основной текст Знак2 Знак1 Знак Знак Знак,bt Знак1 Знак1 Знак Знак Знак,bt Знак Знак1 Знак1 Знак Знак Знак,Основной текст Знак2 Знак Знак Знак Знак Знак,bt Знак1 Знак Знак Знак Знак Знак"/>
    <w:uiPriority w:val="99"/>
    <w:locked/>
    <w:rsid w:val="00554E67"/>
    <w:rPr>
      <w:sz w:val="24"/>
      <w:lang w:val="ru-RU" w:eastAsia="ru-RU"/>
    </w:rPr>
  </w:style>
  <w:style w:type="paragraph" w:customStyle="1" w:styleId="afffffffffb">
    <w:name w:val="стиль с нумерацией"/>
    <w:basedOn w:val="aa"/>
    <w:next w:val="afff7"/>
    <w:uiPriority w:val="99"/>
    <w:rsid w:val="00554E67"/>
    <w:pPr>
      <w:widowControl w:val="0"/>
      <w:autoSpaceDE w:val="0"/>
      <w:autoSpaceDN w:val="0"/>
      <w:spacing w:after="0" w:line="240" w:lineRule="auto"/>
      <w:ind w:firstLine="567"/>
      <w:jc w:val="both"/>
    </w:pPr>
    <w:rPr>
      <w:rFonts w:ascii="Times New Roman" w:eastAsia="Times New Roman" w:hAnsi="Times New Roman" w:cs="Times New Roman"/>
      <w:sz w:val="24"/>
      <w:szCs w:val="24"/>
      <w:lang w:eastAsia="ru-RU"/>
    </w:rPr>
  </w:style>
  <w:style w:type="paragraph" w:customStyle="1" w:styleId="a2">
    <w:name w:val="Обычный + по ширине"/>
    <w:aliases w:val="Первая строка:  0,95 см"/>
    <w:basedOn w:val="aa"/>
    <w:uiPriority w:val="99"/>
    <w:rsid w:val="00554E67"/>
    <w:pPr>
      <w:widowControl w:val="0"/>
      <w:numPr>
        <w:numId w:val="16"/>
      </w:numPr>
      <w:shd w:val="clear" w:color="auto" w:fill="FFFFFF"/>
      <w:tabs>
        <w:tab w:val="left" w:pos="936"/>
      </w:tabs>
      <w:autoSpaceDE w:val="0"/>
      <w:autoSpaceDN w:val="0"/>
      <w:adjustRightInd w:val="0"/>
      <w:spacing w:after="0" w:line="250" w:lineRule="exact"/>
      <w:ind w:firstLine="466"/>
      <w:jc w:val="both"/>
    </w:pPr>
    <w:rPr>
      <w:rFonts w:ascii="Times New Roman" w:eastAsia="Times New Roman" w:hAnsi="Times New Roman" w:cs="Times New Roman"/>
      <w:sz w:val="24"/>
      <w:szCs w:val="24"/>
      <w:lang w:eastAsia="ru-RU"/>
    </w:rPr>
  </w:style>
  <w:style w:type="character" w:customStyle="1" w:styleId="afffffffffc">
    <w:name w:val="Основной текст Знак Знак"/>
    <w:aliases w:val="Основной текст Знак2 Знак1 Знак,bt Знак1 Знак1 Знак,bt Знак Знак1 Знак1 Знак,Основной текст Знак2 Знак Знак Знак,bt Знак1 Знак Знак Знак,bt Знак Знак1 Знак Знак Знак Знак1"/>
    <w:uiPriority w:val="99"/>
    <w:locked/>
    <w:rsid w:val="00554E67"/>
    <w:rPr>
      <w:sz w:val="24"/>
      <w:lang w:val="ru-RU" w:eastAsia="ru-RU"/>
    </w:rPr>
  </w:style>
  <w:style w:type="character" w:customStyle="1" w:styleId="bt1">
    <w:name w:val="bt Знак Знак1 Знак Знак Знак Знак"/>
    <w:aliases w:val="Основной текст Знак Знак1"/>
    <w:uiPriority w:val="99"/>
    <w:locked/>
    <w:rsid w:val="00554E67"/>
    <w:rPr>
      <w:sz w:val="24"/>
      <w:lang w:val="ru-RU" w:eastAsia="ru-RU"/>
    </w:rPr>
  </w:style>
  <w:style w:type="numbering" w:customStyle="1" w:styleId="516">
    <w:name w:val="Нет списка51"/>
    <w:next w:val="ad"/>
    <w:uiPriority w:val="99"/>
    <w:semiHidden/>
    <w:unhideWhenUsed/>
    <w:rsid w:val="00554E67"/>
  </w:style>
  <w:style w:type="character" w:customStyle="1" w:styleId="BodyTextIndentChar">
    <w:name w:val="Body Text Indent Char"/>
    <w:aliases w:val="Знак1 Знак Char"/>
    <w:locked/>
    <w:rsid w:val="00554E67"/>
    <w:rPr>
      <w:rFonts w:cs="Times New Roman"/>
      <w:sz w:val="20"/>
    </w:rPr>
  </w:style>
  <w:style w:type="character" w:customStyle="1" w:styleId="BodyTextChar11">
    <w:name w:val="Body Text Char11"/>
    <w:aliases w:val="Основной текст Знак2 Char11,Основной текст Знак Знак Знак Char11,Основной текст Знак2 Знак1 Знак Знак Char11,bt Знак1 Знак1 Знак Знак Char11,bt Знак Знак1 Знак1 Знак Знак Char11,Основной текст Знак2 Знак Знак Знак Знак Char11"/>
    <w:uiPriority w:val="99"/>
    <w:semiHidden/>
    <w:locked/>
    <w:rsid w:val="00554E67"/>
    <w:rPr>
      <w:rFonts w:cs="Times New Roman"/>
      <w:sz w:val="20"/>
      <w:szCs w:val="20"/>
    </w:rPr>
  </w:style>
  <w:style w:type="character" w:customStyle="1" w:styleId="BodyTextChar10">
    <w:name w:val="Body Text Char10"/>
    <w:aliases w:val="Основной текст Знак2 Char10,Основной текст Знак Знак Знак Char10,Основной текст Знак2 Знак1 Знак Знак Char10,bt Знак1 Знак1 Знак Знак Char10,bt Знак Знак1 Знак1 Знак Знак Char10,Основной текст Знак2 Знак Знак Знак Знак Char10"/>
    <w:uiPriority w:val="99"/>
    <w:semiHidden/>
    <w:locked/>
    <w:rsid w:val="00554E67"/>
    <w:rPr>
      <w:rFonts w:cs="Times New Roman"/>
      <w:sz w:val="20"/>
      <w:szCs w:val="20"/>
    </w:rPr>
  </w:style>
  <w:style w:type="character" w:customStyle="1" w:styleId="BodyTextChar9">
    <w:name w:val="Body Text Char9"/>
    <w:aliases w:val="Основной текст Знак2 Char9,Основной текст Знак Знак Знак Char9,Основной текст Знак2 Знак1 Знак Знак Char9,bt Знак1 Знак1 Знак Знак Char9,bt Знак Знак1 Знак1 Знак Знак Char9,Основной текст Знак2 Знак Знак Знак Знак Char9"/>
    <w:uiPriority w:val="99"/>
    <w:semiHidden/>
    <w:locked/>
    <w:rsid w:val="00554E67"/>
    <w:rPr>
      <w:rFonts w:cs="Times New Roman"/>
      <w:sz w:val="20"/>
      <w:szCs w:val="20"/>
    </w:rPr>
  </w:style>
  <w:style w:type="character" w:customStyle="1" w:styleId="BodyTextChar8">
    <w:name w:val="Body Text Char8"/>
    <w:aliases w:val="Основной текст Знак2 Char8,Основной текст Знак Знак Знак Char8,Основной текст Знак2 Знак1 Знак Знак Char8,bt Знак1 Знак1 Знак Знак Char8,bt Знак Знак1 Знак1 Знак Знак Char8,Основной текст Знак2 Знак Знак Знак Знак Char8"/>
    <w:uiPriority w:val="99"/>
    <w:semiHidden/>
    <w:locked/>
    <w:rsid w:val="00554E67"/>
    <w:rPr>
      <w:rFonts w:cs="Times New Roman"/>
      <w:sz w:val="20"/>
      <w:szCs w:val="20"/>
    </w:rPr>
  </w:style>
  <w:style w:type="character" w:customStyle="1" w:styleId="BodyTextChar7">
    <w:name w:val="Body Text Char7"/>
    <w:aliases w:val="Основной текст Знак2 Char7,Основной текст Знак Знак Знак Char7,Основной текст Знак2 Знак1 Знак Знак Char7,bt Знак1 Знак1 Знак Знак Char7,bt Знак Знак1 Знак1 Знак Знак Char7,Основной текст Знак2 Знак Знак Знак Знак Char7"/>
    <w:uiPriority w:val="99"/>
    <w:semiHidden/>
    <w:locked/>
    <w:rsid w:val="00554E67"/>
    <w:rPr>
      <w:rFonts w:cs="Times New Roman"/>
      <w:sz w:val="20"/>
      <w:szCs w:val="20"/>
    </w:rPr>
  </w:style>
  <w:style w:type="character" w:customStyle="1" w:styleId="BodyTextChar6">
    <w:name w:val="Body Text Char6"/>
    <w:aliases w:val="Основной текст Знак2 Char6,Основной текст Знак Знак Знак Char6,Основной текст Знак2 Знак1 Знак Знак Char6,bt Знак1 Знак1 Знак Знак Char6,bt Знак Знак1 Знак1 Знак Знак Char6,Основной текст Знак2 Знак Знак Знак Знак Char6"/>
    <w:uiPriority w:val="99"/>
    <w:semiHidden/>
    <w:locked/>
    <w:rsid w:val="00554E67"/>
    <w:rPr>
      <w:rFonts w:cs="Times New Roman"/>
      <w:sz w:val="20"/>
      <w:szCs w:val="20"/>
    </w:rPr>
  </w:style>
  <w:style w:type="character" w:customStyle="1" w:styleId="BodyTextChar5">
    <w:name w:val="Body Text Char5"/>
    <w:aliases w:val="Основной текст Знак2 Char5,Основной текст Знак Знак Знак Char5,Основной текст Знак2 Знак1 Знак Знак Char5,bt Знак1 Знак1 Знак Знак Char5,bt Знак Знак1 Знак1 Знак Знак Char5,Основной текст Знак2 Знак Знак Знак Знак Char5"/>
    <w:uiPriority w:val="99"/>
    <w:semiHidden/>
    <w:locked/>
    <w:rsid w:val="00554E67"/>
    <w:rPr>
      <w:rFonts w:cs="Times New Roman"/>
      <w:sz w:val="20"/>
      <w:szCs w:val="20"/>
    </w:rPr>
  </w:style>
  <w:style w:type="character" w:customStyle="1" w:styleId="moz-txt-citetags">
    <w:name w:val="moz-txt-citetags"/>
    <w:uiPriority w:val="99"/>
    <w:rsid w:val="00554E67"/>
    <w:rPr>
      <w:rFonts w:cs="Times New Roman"/>
    </w:rPr>
  </w:style>
  <w:style w:type="numbering" w:customStyle="1" w:styleId="611">
    <w:name w:val="Нет списка61"/>
    <w:next w:val="ad"/>
    <w:uiPriority w:val="99"/>
    <w:semiHidden/>
    <w:unhideWhenUsed/>
    <w:rsid w:val="00554E67"/>
  </w:style>
  <w:style w:type="table" w:customStyle="1" w:styleId="2fff4">
    <w:name w:val="Изысканная таблица2"/>
    <w:basedOn w:val="ac"/>
    <w:next w:val="afffffffffa"/>
    <w:uiPriority w:val="99"/>
    <w:rsid w:val="00554E67"/>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325">
    <w:name w:val="Знак Знак3 Знак2"/>
    <w:basedOn w:val="aa"/>
    <w:uiPriority w:val="99"/>
    <w:rsid w:val="00554E67"/>
    <w:pPr>
      <w:spacing w:line="240" w:lineRule="exact"/>
    </w:pPr>
    <w:rPr>
      <w:rFonts w:ascii="Verdana" w:eastAsia="Times New Roman" w:hAnsi="Verdana" w:cs="Verdana"/>
      <w:sz w:val="24"/>
      <w:szCs w:val="24"/>
      <w:lang w:val="en-US"/>
    </w:rPr>
  </w:style>
  <w:style w:type="paragraph" w:customStyle="1" w:styleId="4f6">
    <w:name w:val="Знак4"/>
    <w:basedOn w:val="aa"/>
    <w:uiPriority w:val="99"/>
    <w:rsid w:val="00554E67"/>
    <w:pPr>
      <w:shd w:val="clear" w:color="auto" w:fill="FFFFFF"/>
      <w:tabs>
        <w:tab w:val="decimal" w:pos="1080"/>
      </w:tabs>
      <w:spacing w:line="240" w:lineRule="exact"/>
    </w:pPr>
    <w:rPr>
      <w:rFonts w:ascii="Verdana" w:eastAsia="Times New Roman" w:hAnsi="Verdana" w:cs="Verdana"/>
      <w:lang w:val="en-US"/>
    </w:rPr>
  </w:style>
  <w:style w:type="table" w:customStyle="1" w:styleId="11f2">
    <w:name w:val="Изысканная таблица11"/>
    <w:uiPriority w:val="99"/>
    <w:rsid w:val="00554E6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317">
    <w:name w:val="Знак Знак3 Знак1"/>
    <w:basedOn w:val="aa"/>
    <w:uiPriority w:val="99"/>
    <w:rsid w:val="00554E67"/>
    <w:pPr>
      <w:spacing w:line="240" w:lineRule="exact"/>
    </w:pPr>
    <w:rPr>
      <w:rFonts w:ascii="Verdana" w:eastAsia="Times New Roman" w:hAnsi="Verdana" w:cs="Verdana"/>
      <w:sz w:val="24"/>
      <w:szCs w:val="24"/>
      <w:lang w:val="en-US"/>
    </w:rPr>
  </w:style>
  <w:style w:type="character" w:customStyle="1" w:styleId="201">
    <w:name w:val="Знак Знак201"/>
    <w:uiPriority w:val="99"/>
    <w:rsid w:val="00554E67"/>
    <w:rPr>
      <w:sz w:val="24"/>
      <w:u w:val="single"/>
      <w:lang w:val="ru-RU" w:eastAsia="ru-RU"/>
    </w:rPr>
  </w:style>
  <w:style w:type="paragraph" w:customStyle="1" w:styleId="1411">
    <w:name w:val="Знак Знак14 Знак1"/>
    <w:basedOn w:val="aa"/>
    <w:uiPriority w:val="99"/>
    <w:rsid w:val="00554E67"/>
    <w:pPr>
      <w:spacing w:line="240" w:lineRule="exact"/>
    </w:pPr>
    <w:rPr>
      <w:rFonts w:ascii="Verdana" w:eastAsia="Times New Roman" w:hAnsi="Verdana" w:cs="Verdana"/>
      <w:sz w:val="24"/>
      <w:szCs w:val="24"/>
      <w:lang w:val="en-US"/>
    </w:rPr>
  </w:style>
  <w:style w:type="numbering" w:customStyle="1" w:styleId="79">
    <w:name w:val="Нет списка7"/>
    <w:next w:val="ad"/>
    <w:uiPriority w:val="99"/>
    <w:semiHidden/>
    <w:unhideWhenUsed/>
    <w:rsid w:val="00554E67"/>
  </w:style>
  <w:style w:type="paragraph" w:customStyle="1" w:styleId="1ffff1">
    <w:name w:val="Знак1 Знак Знак Знак Знак Знак Знак Знак Знак Знак"/>
    <w:basedOn w:val="aa"/>
    <w:next w:val="23"/>
    <w:autoRedefine/>
    <w:rsid w:val="00554E67"/>
    <w:pPr>
      <w:spacing w:line="240" w:lineRule="exact"/>
    </w:pPr>
    <w:rPr>
      <w:rFonts w:ascii="Times New Roman" w:eastAsia="Times New Roman" w:hAnsi="Times New Roman" w:cs="Times New Roman"/>
      <w:sz w:val="24"/>
      <w:szCs w:val="20"/>
      <w:lang w:val="en-US"/>
    </w:rPr>
  </w:style>
  <w:style w:type="numbering" w:customStyle="1" w:styleId="87">
    <w:name w:val="Нет списка8"/>
    <w:next w:val="ad"/>
    <w:uiPriority w:val="99"/>
    <w:semiHidden/>
    <w:unhideWhenUsed/>
    <w:rsid w:val="00554E67"/>
  </w:style>
  <w:style w:type="table" w:customStyle="1" w:styleId="523">
    <w:name w:val="Стиль таблицы52"/>
    <w:basedOn w:val="ac"/>
    <w:rsid w:val="00554E67"/>
    <w:pPr>
      <w:spacing w:after="0" w:line="240" w:lineRule="auto"/>
    </w:pPr>
    <w:rPr>
      <w:rFonts w:ascii="Times New Roman" w:eastAsia="Times New Roman" w:hAnsi="Times New Roman" w:cs="Times New Roman"/>
      <w:sz w:val="20"/>
      <w:szCs w:val="20"/>
      <w:lang w:eastAsia="ru-RU"/>
    </w:rPr>
    <w:tblPr/>
  </w:style>
  <w:style w:type="table" w:customStyle="1" w:styleId="1421">
    <w:name w:val="Сетка таблицы142"/>
    <w:basedOn w:val="ac"/>
    <w:next w:val="aff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Нет списка14"/>
    <w:next w:val="ad"/>
    <w:uiPriority w:val="99"/>
    <w:semiHidden/>
    <w:rsid w:val="00554E67"/>
  </w:style>
  <w:style w:type="table" w:customStyle="1" w:styleId="21c">
    <w:name w:val="Сетка таблицы 21"/>
    <w:basedOn w:val="ac"/>
    <w:next w:val="2fff1"/>
    <w:rsid w:val="00554E67"/>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22">
    <w:name w:val="Нет списка112"/>
    <w:next w:val="ad"/>
    <w:uiPriority w:val="99"/>
    <w:semiHidden/>
    <w:unhideWhenUsed/>
    <w:rsid w:val="00554E67"/>
  </w:style>
  <w:style w:type="numbering" w:customStyle="1" w:styleId="242">
    <w:name w:val="Нет списка24"/>
    <w:next w:val="ad"/>
    <w:semiHidden/>
    <w:rsid w:val="00554E67"/>
  </w:style>
  <w:style w:type="table" w:customStyle="1" w:styleId="1510">
    <w:name w:val="Сетка таблицы151"/>
    <w:basedOn w:val="ac"/>
    <w:next w:val="aff9"/>
    <w:uiPriority w:val="99"/>
    <w:rsid w:val="00554E6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5">
    <w:name w:val="Изысканная таблица3"/>
    <w:basedOn w:val="ac"/>
    <w:next w:val="afffffffffa"/>
    <w:rsid w:val="00554E67"/>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1">
    <w:name w:val="Нет списка1112"/>
    <w:next w:val="ad"/>
    <w:semiHidden/>
    <w:rsid w:val="00554E67"/>
  </w:style>
  <w:style w:type="table" w:customStyle="1" w:styleId="11210">
    <w:name w:val="Сетка таблицы1121"/>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етка таблицы24"/>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Сетка таблицы421"/>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
    <w:name w:val="Нет списка34"/>
    <w:next w:val="ad"/>
    <w:semiHidden/>
    <w:rsid w:val="00554E67"/>
  </w:style>
  <w:style w:type="table" w:customStyle="1" w:styleId="1221">
    <w:name w:val="Сетка таблицы1221"/>
    <w:basedOn w:val="ac"/>
    <w:next w:val="aff9"/>
    <w:uiPriority w:val="99"/>
    <w:rsid w:val="00554E6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Изысканная таблица12"/>
    <w:basedOn w:val="ac"/>
    <w:next w:val="afffffffffa"/>
    <w:rsid w:val="00554E67"/>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Нет списка122"/>
    <w:next w:val="ad"/>
    <w:semiHidden/>
    <w:rsid w:val="00554E67"/>
  </w:style>
  <w:style w:type="table" w:customStyle="1" w:styleId="1321">
    <w:name w:val="Сетка таблицы1321"/>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1"/>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1"/>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0">
    <w:name w:val="Сетка таблицы1011"/>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тиль таблицы511"/>
    <w:uiPriority w:val="99"/>
    <w:rsid w:val="00554E6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numbering" w:customStyle="1" w:styleId="424">
    <w:name w:val="Нет списка42"/>
    <w:next w:val="ad"/>
    <w:uiPriority w:val="99"/>
    <w:semiHidden/>
    <w:unhideWhenUsed/>
    <w:rsid w:val="00554E67"/>
  </w:style>
  <w:style w:type="numbering" w:customStyle="1" w:styleId="524">
    <w:name w:val="Нет списка52"/>
    <w:next w:val="ad"/>
    <w:uiPriority w:val="99"/>
    <w:semiHidden/>
    <w:unhideWhenUsed/>
    <w:rsid w:val="00554E67"/>
  </w:style>
  <w:style w:type="numbering" w:customStyle="1" w:styleId="621">
    <w:name w:val="Нет списка62"/>
    <w:next w:val="ad"/>
    <w:uiPriority w:val="99"/>
    <w:semiHidden/>
    <w:unhideWhenUsed/>
    <w:rsid w:val="00554E67"/>
  </w:style>
  <w:style w:type="table" w:customStyle="1" w:styleId="21d">
    <w:name w:val="Изысканная таблица21"/>
    <w:basedOn w:val="ac"/>
    <w:next w:val="afffffffffa"/>
    <w:uiPriority w:val="99"/>
    <w:rsid w:val="00554E67"/>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7">
    <w:name w:val="Изысканная таблица111"/>
    <w:uiPriority w:val="99"/>
    <w:rsid w:val="00554E6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numbering" w:customStyle="1" w:styleId="712">
    <w:name w:val="Нет списка71"/>
    <w:next w:val="ad"/>
    <w:uiPriority w:val="99"/>
    <w:semiHidden/>
    <w:unhideWhenUsed/>
    <w:rsid w:val="00554E67"/>
  </w:style>
  <w:style w:type="numbering" w:customStyle="1" w:styleId="97">
    <w:name w:val="Нет списка9"/>
    <w:next w:val="ad"/>
    <w:uiPriority w:val="99"/>
    <w:semiHidden/>
    <w:unhideWhenUsed/>
    <w:rsid w:val="00554E67"/>
  </w:style>
  <w:style w:type="table" w:customStyle="1" w:styleId="531">
    <w:name w:val="Стиль таблицы53"/>
    <w:basedOn w:val="ac"/>
    <w:rsid w:val="00554E67"/>
    <w:pPr>
      <w:spacing w:after="0" w:line="240" w:lineRule="auto"/>
    </w:pPr>
    <w:rPr>
      <w:rFonts w:ascii="Times New Roman" w:eastAsia="Times New Roman" w:hAnsi="Times New Roman" w:cs="Times New Roman"/>
      <w:sz w:val="20"/>
      <w:szCs w:val="20"/>
      <w:lang w:eastAsia="ru-RU"/>
    </w:rPr>
    <w:tblPr/>
  </w:style>
  <w:style w:type="numbering" w:customStyle="1" w:styleId="153">
    <w:name w:val="Нет списка15"/>
    <w:next w:val="ad"/>
    <w:uiPriority w:val="99"/>
    <w:semiHidden/>
    <w:rsid w:val="00554E67"/>
  </w:style>
  <w:style w:type="table" w:customStyle="1" w:styleId="226">
    <w:name w:val="Сетка таблицы 22"/>
    <w:basedOn w:val="ac"/>
    <w:next w:val="2fff1"/>
    <w:rsid w:val="00554E67"/>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31">
    <w:name w:val="Нет списка113"/>
    <w:next w:val="ad"/>
    <w:semiHidden/>
    <w:unhideWhenUsed/>
    <w:rsid w:val="00554E67"/>
  </w:style>
  <w:style w:type="numbering" w:customStyle="1" w:styleId="251">
    <w:name w:val="Нет списка25"/>
    <w:next w:val="ad"/>
    <w:semiHidden/>
    <w:rsid w:val="00554E67"/>
  </w:style>
  <w:style w:type="table" w:customStyle="1" w:styleId="1710">
    <w:name w:val="Сетка таблицы171"/>
    <w:basedOn w:val="ac"/>
    <w:next w:val="aff9"/>
    <w:uiPriority w:val="99"/>
    <w:rsid w:val="00554E6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Изысканная таблица4"/>
    <w:basedOn w:val="ac"/>
    <w:next w:val="afffffffffa"/>
    <w:rsid w:val="00554E67"/>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30">
    <w:name w:val="Нет списка1113"/>
    <w:next w:val="ad"/>
    <w:semiHidden/>
    <w:rsid w:val="00554E67"/>
  </w:style>
  <w:style w:type="table" w:customStyle="1" w:styleId="11310">
    <w:name w:val="Сетка таблицы1131"/>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етка таблицы25"/>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Сетка таблицы43"/>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Сетка таблицы53"/>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Сетка таблицы73"/>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83"/>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0">
    <w:name w:val="Сетка таблицы103"/>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Нет списка35"/>
    <w:next w:val="ad"/>
    <w:semiHidden/>
    <w:rsid w:val="00554E67"/>
  </w:style>
  <w:style w:type="table" w:customStyle="1" w:styleId="1230">
    <w:name w:val="Сетка таблицы123"/>
    <w:basedOn w:val="ac"/>
    <w:next w:val="aff9"/>
    <w:uiPriority w:val="99"/>
    <w:rsid w:val="00554E6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Изысканная таблица13"/>
    <w:basedOn w:val="ac"/>
    <w:next w:val="afffffffffa"/>
    <w:rsid w:val="00554E67"/>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
    <w:name w:val="Нет списка123"/>
    <w:next w:val="ad"/>
    <w:semiHidden/>
    <w:rsid w:val="00554E67"/>
  </w:style>
  <w:style w:type="table" w:customStyle="1" w:styleId="1330">
    <w:name w:val="Сетка таблицы133"/>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Сетка таблицы812"/>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2"/>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2"/>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
    <w:name w:val="Стиль таблицы512"/>
    <w:uiPriority w:val="99"/>
    <w:rsid w:val="00554E6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numbering" w:customStyle="1" w:styleId="432">
    <w:name w:val="Нет списка43"/>
    <w:next w:val="ad"/>
    <w:uiPriority w:val="99"/>
    <w:semiHidden/>
    <w:unhideWhenUsed/>
    <w:rsid w:val="00554E67"/>
  </w:style>
  <w:style w:type="numbering" w:customStyle="1" w:styleId="535">
    <w:name w:val="Нет списка53"/>
    <w:next w:val="ad"/>
    <w:uiPriority w:val="99"/>
    <w:semiHidden/>
    <w:unhideWhenUsed/>
    <w:rsid w:val="00554E67"/>
  </w:style>
  <w:style w:type="numbering" w:customStyle="1" w:styleId="631">
    <w:name w:val="Нет списка63"/>
    <w:next w:val="ad"/>
    <w:uiPriority w:val="99"/>
    <w:semiHidden/>
    <w:unhideWhenUsed/>
    <w:rsid w:val="00554E67"/>
  </w:style>
  <w:style w:type="table" w:customStyle="1" w:styleId="227">
    <w:name w:val="Изысканная таблица22"/>
    <w:basedOn w:val="ac"/>
    <w:next w:val="afffffffffa"/>
    <w:uiPriority w:val="99"/>
    <w:rsid w:val="00554E67"/>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3">
    <w:name w:val="Изысканная таблица112"/>
    <w:uiPriority w:val="99"/>
    <w:rsid w:val="00554E6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numbering" w:customStyle="1" w:styleId="721">
    <w:name w:val="Нет списка72"/>
    <w:next w:val="ad"/>
    <w:uiPriority w:val="99"/>
    <w:semiHidden/>
    <w:unhideWhenUsed/>
    <w:rsid w:val="00554E67"/>
  </w:style>
  <w:style w:type="numbering" w:customStyle="1" w:styleId="106">
    <w:name w:val="Нет списка10"/>
    <w:next w:val="ad"/>
    <w:uiPriority w:val="99"/>
    <w:semiHidden/>
    <w:unhideWhenUsed/>
    <w:rsid w:val="00554E67"/>
  </w:style>
  <w:style w:type="table" w:customStyle="1" w:styleId="541">
    <w:name w:val="Стиль таблицы54"/>
    <w:basedOn w:val="ac"/>
    <w:rsid w:val="00554E67"/>
    <w:pPr>
      <w:spacing w:after="0" w:line="240" w:lineRule="auto"/>
    </w:pPr>
    <w:rPr>
      <w:rFonts w:ascii="Times New Roman" w:eastAsia="Times New Roman" w:hAnsi="Times New Roman" w:cs="Times New Roman"/>
      <w:sz w:val="20"/>
      <w:szCs w:val="20"/>
      <w:lang w:eastAsia="ru-RU"/>
    </w:rPr>
    <w:tblPr/>
  </w:style>
  <w:style w:type="table" w:customStyle="1" w:styleId="1810">
    <w:name w:val="Сетка таблицы181"/>
    <w:basedOn w:val="ac"/>
    <w:next w:val="aff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Нет списка16"/>
    <w:next w:val="ad"/>
    <w:uiPriority w:val="99"/>
    <w:semiHidden/>
    <w:rsid w:val="00554E67"/>
  </w:style>
  <w:style w:type="table" w:customStyle="1" w:styleId="235">
    <w:name w:val="Сетка таблицы 23"/>
    <w:basedOn w:val="ac"/>
    <w:next w:val="2fff1"/>
    <w:rsid w:val="00554E67"/>
    <w:pPr>
      <w:spacing w:before="100" w:after="10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numbering" w:customStyle="1" w:styleId="1140">
    <w:name w:val="Нет списка114"/>
    <w:next w:val="ad"/>
    <w:semiHidden/>
    <w:unhideWhenUsed/>
    <w:rsid w:val="00554E67"/>
  </w:style>
  <w:style w:type="numbering" w:customStyle="1" w:styleId="261">
    <w:name w:val="Нет списка26"/>
    <w:next w:val="ad"/>
    <w:semiHidden/>
    <w:rsid w:val="00554E67"/>
  </w:style>
  <w:style w:type="table" w:customStyle="1" w:styleId="191">
    <w:name w:val="Сетка таблицы19"/>
    <w:basedOn w:val="ac"/>
    <w:next w:val="aff9"/>
    <w:uiPriority w:val="99"/>
    <w:rsid w:val="00554E6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Изысканная таблица5"/>
    <w:basedOn w:val="ac"/>
    <w:next w:val="afffffffffa"/>
    <w:rsid w:val="00554E67"/>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40">
    <w:name w:val="Нет списка1114"/>
    <w:next w:val="ad"/>
    <w:semiHidden/>
    <w:rsid w:val="00554E67"/>
  </w:style>
  <w:style w:type="table" w:customStyle="1" w:styleId="1141">
    <w:name w:val="Сетка таблицы114"/>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етка таблицы26"/>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Сетка таблицы54"/>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84"/>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Сетка таблицы94"/>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0">
    <w:name w:val="Сетка таблицы104"/>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2">
    <w:name w:val="Нет списка36"/>
    <w:next w:val="ad"/>
    <w:semiHidden/>
    <w:rsid w:val="00554E67"/>
  </w:style>
  <w:style w:type="table" w:customStyle="1" w:styleId="1240">
    <w:name w:val="Сетка таблицы124"/>
    <w:basedOn w:val="ac"/>
    <w:next w:val="aff9"/>
    <w:uiPriority w:val="99"/>
    <w:rsid w:val="00554E6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Изысканная таблица14"/>
    <w:basedOn w:val="ac"/>
    <w:next w:val="afffffffffa"/>
    <w:rsid w:val="00554E67"/>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Нет списка124"/>
    <w:next w:val="ad"/>
    <w:semiHidden/>
    <w:rsid w:val="00554E67"/>
  </w:style>
  <w:style w:type="table" w:customStyle="1" w:styleId="1340">
    <w:name w:val="Сетка таблицы134"/>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3"/>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Сетка таблицы713"/>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Сетка таблицы813"/>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
    <w:name w:val="Сетка таблицы913"/>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
    <w:name w:val="Сетка таблицы1013"/>
    <w:basedOn w:val="ac"/>
    <w:next w:val="aff9"/>
    <w:uiPriority w:val="99"/>
    <w:rsid w:val="00554E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Стиль таблицы513"/>
    <w:uiPriority w:val="99"/>
    <w:rsid w:val="00554E6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numbering" w:customStyle="1" w:styleId="442">
    <w:name w:val="Нет списка44"/>
    <w:next w:val="ad"/>
    <w:uiPriority w:val="99"/>
    <w:semiHidden/>
    <w:unhideWhenUsed/>
    <w:rsid w:val="00554E67"/>
  </w:style>
  <w:style w:type="numbering" w:customStyle="1" w:styleId="543">
    <w:name w:val="Нет списка54"/>
    <w:next w:val="ad"/>
    <w:uiPriority w:val="99"/>
    <w:semiHidden/>
    <w:unhideWhenUsed/>
    <w:rsid w:val="00554E67"/>
  </w:style>
  <w:style w:type="numbering" w:customStyle="1" w:styleId="641">
    <w:name w:val="Нет списка64"/>
    <w:next w:val="ad"/>
    <w:uiPriority w:val="99"/>
    <w:semiHidden/>
    <w:unhideWhenUsed/>
    <w:rsid w:val="00554E67"/>
  </w:style>
  <w:style w:type="table" w:customStyle="1" w:styleId="236">
    <w:name w:val="Изысканная таблица23"/>
    <w:basedOn w:val="ac"/>
    <w:next w:val="afffffffffa"/>
    <w:uiPriority w:val="99"/>
    <w:rsid w:val="00554E67"/>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2">
    <w:name w:val="Изысканная таблица113"/>
    <w:uiPriority w:val="99"/>
    <w:rsid w:val="00554E6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numbering" w:customStyle="1" w:styleId="731">
    <w:name w:val="Нет списка73"/>
    <w:next w:val="ad"/>
    <w:uiPriority w:val="99"/>
    <w:semiHidden/>
    <w:unhideWhenUsed/>
    <w:rsid w:val="00554E67"/>
  </w:style>
  <w:style w:type="paragraph" w:customStyle="1" w:styleId="21">
    <w:name w:val="Заголовок 2_Приложения"/>
    <w:basedOn w:val="aa"/>
    <w:next w:val="aa"/>
    <w:rsid w:val="00554E67"/>
    <w:pPr>
      <w:numPr>
        <w:ilvl w:val="1"/>
        <w:numId w:val="17"/>
      </w:numPr>
      <w:spacing w:before="180" w:after="60" w:line="240" w:lineRule="auto"/>
      <w:jc w:val="both"/>
    </w:pPr>
    <w:rPr>
      <w:rFonts w:ascii="Times New Roman" w:eastAsia="Times New Roman" w:hAnsi="Times New Roman" w:cs="Times New Roman"/>
      <w:b/>
      <w:color w:val="000000"/>
      <w:sz w:val="28"/>
      <w:szCs w:val="24"/>
      <w:lang w:eastAsia="ru-RU"/>
    </w:rPr>
  </w:style>
  <w:style w:type="paragraph" w:customStyle="1" w:styleId="30">
    <w:name w:val="Заголовок 3_Приложения"/>
    <w:basedOn w:val="aa"/>
    <w:next w:val="aa"/>
    <w:rsid w:val="00554E67"/>
    <w:pPr>
      <w:numPr>
        <w:ilvl w:val="2"/>
        <w:numId w:val="17"/>
      </w:numPr>
      <w:spacing w:before="120" w:after="60" w:line="240" w:lineRule="auto"/>
      <w:jc w:val="both"/>
    </w:pPr>
    <w:rPr>
      <w:rFonts w:ascii="Times New Roman" w:eastAsia="Times New Roman" w:hAnsi="Times New Roman" w:cs="Times New Roman"/>
      <w:b/>
      <w:color w:val="000000"/>
      <w:sz w:val="26"/>
      <w:szCs w:val="24"/>
      <w:lang w:eastAsia="ru-RU"/>
    </w:rPr>
  </w:style>
  <w:style w:type="paragraph" w:customStyle="1" w:styleId="4">
    <w:name w:val="Заголовок 4_Приложения"/>
    <w:basedOn w:val="aa"/>
    <w:next w:val="aa"/>
    <w:rsid w:val="00554E67"/>
    <w:pPr>
      <w:numPr>
        <w:ilvl w:val="3"/>
        <w:numId w:val="17"/>
      </w:numPr>
      <w:spacing w:before="120" w:after="120" w:line="240" w:lineRule="auto"/>
    </w:pPr>
    <w:rPr>
      <w:rFonts w:ascii="Times New Roman" w:eastAsia="Times New Roman" w:hAnsi="Times New Roman" w:cs="Times New Roman"/>
      <w:b/>
      <w:color w:val="000000"/>
      <w:sz w:val="24"/>
      <w:szCs w:val="24"/>
      <w:lang w:eastAsia="ru-RU"/>
    </w:rPr>
  </w:style>
  <w:style w:type="paragraph" w:styleId="afffffffffd">
    <w:name w:val="toa heading"/>
    <w:basedOn w:val="aa"/>
    <w:next w:val="aa"/>
    <w:semiHidden/>
    <w:rsid w:val="00554E67"/>
    <w:pPr>
      <w:spacing w:before="40" w:after="20" w:line="240" w:lineRule="auto"/>
      <w:jc w:val="center"/>
    </w:pPr>
    <w:rPr>
      <w:rFonts w:ascii="Times New Roman" w:eastAsia="Times New Roman" w:hAnsi="Times New Roman" w:cs="Times New Roman"/>
      <w:b/>
      <w:color w:val="000000"/>
      <w:sz w:val="24"/>
      <w:szCs w:val="20"/>
      <w:lang w:eastAsia="ru-RU"/>
    </w:rPr>
  </w:style>
  <w:style w:type="paragraph" w:customStyle="1" w:styleId="xl121">
    <w:name w:val="xl121"/>
    <w:basedOn w:val="aa"/>
    <w:rsid w:val="00554E6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22">
    <w:name w:val="xl122"/>
    <w:basedOn w:val="aa"/>
    <w:rsid w:val="00554E67"/>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23">
    <w:name w:val="xl123"/>
    <w:basedOn w:val="aa"/>
    <w:rsid w:val="00554E6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24">
    <w:name w:val="xl124"/>
    <w:basedOn w:val="aa"/>
    <w:rsid w:val="00554E67"/>
    <w:pP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25">
    <w:name w:val="xl125"/>
    <w:basedOn w:val="aa"/>
    <w:rsid w:val="00554E67"/>
    <w:pP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26">
    <w:name w:val="xl126"/>
    <w:basedOn w:val="aa"/>
    <w:rsid w:val="00554E6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27">
    <w:name w:val="xl127"/>
    <w:basedOn w:val="aa"/>
    <w:rsid w:val="00554E6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28">
    <w:name w:val="xl128"/>
    <w:basedOn w:val="aa"/>
    <w:rsid w:val="00554E6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129">
    <w:name w:val="xl129"/>
    <w:basedOn w:val="aa"/>
    <w:rsid w:val="00554E6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130">
    <w:name w:val="xl130"/>
    <w:basedOn w:val="aa"/>
    <w:rsid w:val="00554E6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131">
    <w:name w:val="xl131"/>
    <w:basedOn w:val="aa"/>
    <w:rsid w:val="00554E67"/>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132">
    <w:name w:val="xl132"/>
    <w:basedOn w:val="aa"/>
    <w:rsid w:val="00554E67"/>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133">
    <w:name w:val="xl133"/>
    <w:basedOn w:val="aa"/>
    <w:rsid w:val="00554E67"/>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134">
    <w:name w:val="xl134"/>
    <w:basedOn w:val="aa"/>
    <w:rsid w:val="00554E6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135">
    <w:name w:val="xl135"/>
    <w:basedOn w:val="aa"/>
    <w:rsid w:val="00554E67"/>
    <w:pPr>
      <w:pBdr>
        <w:top w:val="single" w:sz="8" w:space="0" w:color="auto"/>
        <w:left w:val="single" w:sz="8" w:space="0" w:color="000000"/>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36">
    <w:name w:val="xl136"/>
    <w:basedOn w:val="aa"/>
    <w:rsid w:val="00554E67"/>
    <w:pPr>
      <w:pBdr>
        <w:top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37">
    <w:name w:val="xl137"/>
    <w:basedOn w:val="aa"/>
    <w:rsid w:val="00554E67"/>
    <w:pPr>
      <w:pBdr>
        <w:top w:val="single" w:sz="8" w:space="0" w:color="auto"/>
        <w:left w:val="single" w:sz="8" w:space="0" w:color="000000"/>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38">
    <w:name w:val="xl138"/>
    <w:basedOn w:val="aa"/>
    <w:rsid w:val="00554E67"/>
    <w:pPr>
      <w:pBdr>
        <w:top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39">
    <w:name w:val="xl139"/>
    <w:basedOn w:val="aa"/>
    <w:rsid w:val="00554E67"/>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140">
    <w:name w:val="xl140"/>
    <w:basedOn w:val="aa"/>
    <w:rsid w:val="00554E67"/>
    <w:pPr>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141">
    <w:name w:val="xl141"/>
    <w:basedOn w:val="aa"/>
    <w:rsid w:val="00554E67"/>
    <w:pPr>
      <w:spacing w:before="100" w:beforeAutospacing="1" w:after="100" w:afterAutospacing="1" w:line="240" w:lineRule="auto"/>
      <w:jc w:val="center"/>
      <w:textAlignment w:val="center"/>
    </w:pPr>
    <w:rPr>
      <w:rFonts w:ascii="Times New Roman" w:eastAsia="Times New Roman" w:hAnsi="Times New Roman" w:cs="Times New Roman"/>
      <w:color w:val="000000"/>
      <w:sz w:val="14"/>
      <w:szCs w:val="14"/>
      <w:lang w:eastAsia="ru-RU"/>
    </w:rPr>
  </w:style>
  <w:style w:type="paragraph" w:customStyle="1" w:styleId="xl142">
    <w:name w:val="xl142"/>
    <w:basedOn w:val="aa"/>
    <w:rsid w:val="00554E67"/>
    <w:pPr>
      <w:spacing w:before="100" w:beforeAutospacing="1" w:after="100" w:afterAutospacing="1" w:line="240" w:lineRule="auto"/>
      <w:textAlignment w:val="center"/>
    </w:pPr>
    <w:rPr>
      <w:rFonts w:ascii="Times New Roman" w:eastAsia="Times New Roman" w:hAnsi="Times New Roman" w:cs="Times New Roman"/>
      <w:color w:val="000000"/>
      <w:sz w:val="14"/>
      <w:szCs w:val="14"/>
      <w:lang w:eastAsia="ru-RU"/>
    </w:rPr>
  </w:style>
  <w:style w:type="paragraph" w:customStyle="1" w:styleId="xl143">
    <w:name w:val="xl143"/>
    <w:basedOn w:val="aa"/>
    <w:rsid w:val="00554E67"/>
    <w:pPr>
      <w:spacing w:before="100" w:beforeAutospacing="1" w:after="100" w:afterAutospacing="1" w:line="240" w:lineRule="auto"/>
      <w:jc w:val="center"/>
      <w:textAlignment w:val="center"/>
    </w:pPr>
    <w:rPr>
      <w:rFonts w:ascii="Times New Roman" w:eastAsia="Times New Roman" w:hAnsi="Times New Roman" w:cs="Times New Roman"/>
      <w:color w:val="000000"/>
      <w:sz w:val="14"/>
      <w:szCs w:val="14"/>
      <w:lang w:eastAsia="ru-RU"/>
    </w:rPr>
  </w:style>
  <w:style w:type="paragraph" w:customStyle="1" w:styleId="xl144">
    <w:name w:val="xl144"/>
    <w:basedOn w:val="aa"/>
    <w:rsid w:val="00554E67"/>
    <w:pPr>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1511">
    <w:name w:val="Знак Знак15 Знак Знак1"/>
    <w:basedOn w:val="aa"/>
    <w:rsid w:val="00554E67"/>
    <w:pPr>
      <w:spacing w:line="240" w:lineRule="exact"/>
    </w:pPr>
    <w:rPr>
      <w:rFonts w:ascii="Verdana" w:eastAsia="Times New Roman" w:hAnsi="Verdana" w:cs="Times New Roman"/>
      <w:color w:val="000000"/>
      <w:sz w:val="24"/>
      <w:szCs w:val="24"/>
      <w:lang w:val="en-US"/>
    </w:rPr>
  </w:style>
  <w:style w:type="paragraph" w:customStyle="1" w:styleId="21e">
    <w:name w:val="Основной текст (2)1"/>
    <w:basedOn w:val="aa"/>
    <w:rsid w:val="00554E67"/>
    <w:pPr>
      <w:widowControl w:val="0"/>
      <w:shd w:val="clear" w:color="auto" w:fill="FFFFFF"/>
      <w:spacing w:after="0" w:line="274" w:lineRule="exact"/>
    </w:pPr>
    <w:rPr>
      <w:rFonts w:ascii="Calibri" w:eastAsia="Calibri" w:hAnsi="Calibri" w:cs="Times New Roman"/>
    </w:rPr>
  </w:style>
  <w:style w:type="paragraph" w:customStyle="1" w:styleId="1ffff2">
    <w:name w:val="Колонтитул1"/>
    <w:basedOn w:val="aa"/>
    <w:rsid w:val="00554E67"/>
    <w:pPr>
      <w:widowControl w:val="0"/>
      <w:shd w:val="clear" w:color="auto" w:fill="FFFFFF"/>
      <w:spacing w:after="0" w:line="274" w:lineRule="exact"/>
      <w:jc w:val="center"/>
    </w:pPr>
    <w:rPr>
      <w:rFonts w:ascii="Calibri" w:eastAsia="Calibri" w:hAnsi="Calibri" w:cs="Times New Roman"/>
    </w:rPr>
  </w:style>
  <w:style w:type="paragraph" w:customStyle="1" w:styleId="afffffffffe">
    <w:name w:val="Стиль"/>
    <w:rsid w:val="00554E6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203">
    <w:name w:val="Сетка таблицы20"/>
    <w:basedOn w:val="ac"/>
    <w:next w:val="aff9"/>
    <w:uiPriority w:val="39"/>
    <w:rsid w:val="00554E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5">
    <w:name w:val="xl145"/>
    <w:basedOn w:val="aa"/>
    <w:rsid w:val="00554E67"/>
    <w:pPr>
      <w:pBdr>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46">
    <w:name w:val="xl146"/>
    <w:basedOn w:val="aa"/>
    <w:rsid w:val="00554E67"/>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47">
    <w:name w:val="xl147"/>
    <w:basedOn w:val="aa"/>
    <w:rsid w:val="00554E67"/>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8">
    <w:name w:val="xl148"/>
    <w:basedOn w:val="aa"/>
    <w:rsid w:val="00554E67"/>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9">
    <w:name w:val="xl149"/>
    <w:basedOn w:val="aa"/>
    <w:rsid w:val="00554E6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
    <w:name w:val="xl150"/>
    <w:basedOn w:val="aa"/>
    <w:rsid w:val="00554E67"/>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1">
    <w:name w:val="xl151"/>
    <w:basedOn w:val="aa"/>
    <w:rsid w:val="00554E67"/>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2">
    <w:name w:val="xl152"/>
    <w:basedOn w:val="aa"/>
    <w:rsid w:val="00554E6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3">
    <w:name w:val="xl153"/>
    <w:basedOn w:val="aa"/>
    <w:rsid w:val="00554E67"/>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4">
    <w:name w:val="xl154"/>
    <w:basedOn w:val="aa"/>
    <w:rsid w:val="00554E67"/>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5">
    <w:name w:val="xl155"/>
    <w:basedOn w:val="aa"/>
    <w:rsid w:val="00554E6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6">
    <w:name w:val="xl156"/>
    <w:basedOn w:val="aa"/>
    <w:rsid w:val="00554E67"/>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7">
    <w:name w:val="xl157"/>
    <w:basedOn w:val="aa"/>
    <w:rsid w:val="00554E67"/>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8">
    <w:name w:val="xl158"/>
    <w:basedOn w:val="aa"/>
    <w:rsid w:val="00554E6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9">
    <w:name w:val="xl159"/>
    <w:basedOn w:val="aa"/>
    <w:rsid w:val="00554E67"/>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0">
    <w:name w:val="xl160"/>
    <w:basedOn w:val="aa"/>
    <w:rsid w:val="00554E67"/>
    <w:pPr>
      <w:pBdr>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161">
    <w:name w:val="xl161"/>
    <w:basedOn w:val="aa"/>
    <w:rsid w:val="00554E67"/>
    <w:pPr>
      <w:pBdr>
        <w:bottom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162">
    <w:name w:val="xl162"/>
    <w:basedOn w:val="aa"/>
    <w:rsid w:val="00554E67"/>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63">
    <w:name w:val="xl163"/>
    <w:basedOn w:val="aa"/>
    <w:rsid w:val="00554E67"/>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64">
    <w:name w:val="xl164"/>
    <w:basedOn w:val="aa"/>
    <w:rsid w:val="00554E67"/>
    <w:pPr>
      <w:pBdr>
        <w:top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65">
    <w:name w:val="xl165"/>
    <w:basedOn w:val="aa"/>
    <w:rsid w:val="00554E67"/>
    <w:pPr>
      <w:pBdr>
        <w:top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6">
    <w:name w:val="xl166"/>
    <w:basedOn w:val="aa"/>
    <w:rsid w:val="00554E67"/>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7">
    <w:name w:val="xl167"/>
    <w:basedOn w:val="aa"/>
    <w:rsid w:val="00554E67"/>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68">
    <w:name w:val="xl168"/>
    <w:basedOn w:val="aa"/>
    <w:rsid w:val="00554E67"/>
    <w:pPr>
      <w:pBdr>
        <w:bottom w:val="single" w:sz="4"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69">
    <w:name w:val="xl169"/>
    <w:basedOn w:val="aa"/>
    <w:rsid w:val="00554E6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70">
    <w:name w:val="xl170"/>
    <w:basedOn w:val="aa"/>
    <w:rsid w:val="00554E67"/>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71">
    <w:name w:val="xl171"/>
    <w:basedOn w:val="aa"/>
    <w:rsid w:val="00554E6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72">
    <w:name w:val="xl172"/>
    <w:basedOn w:val="aa"/>
    <w:rsid w:val="00554E6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73">
    <w:name w:val="xl173"/>
    <w:basedOn w:val="aa"/>
    <w:rsid w:val="00554E67"/>
    <w:pPr>
      <w:pBdr>
        <w:top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74">
    <w:name w:val="xl174"/>
    <w:basedOn w:val="aa"/>
    <w:rsid w:val="00554E6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75">
    <w:name w:val="xl175"/>
    <w:basedOn w:val="aa"/>
    <w:rsid w:val="00554E6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76">
    <w:name w:val="xl176"/>
    <w:basedOn w:val="aa"/>
    <w:rsid w:val="00554E67"/>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77">
    <w:name w:val="xl177"/>
    <w:basedOn w:val="aa"/>
    <w:rsid w:val="00554E67"/>
    <w:pPr>
      <w:pBdr>
        <w:left w:val="single" w:sz="8"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178">
    <w:name w:val="xl178"/>
    <w:basedOn w:val="aa"/>
    <w:rsid w:val="00554E67"/>
    <w:pPr>
      <w:pBdr>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179">
    <w:name w:val="xl179"/>
    <w:basedOn w:val="aa"/>
    <w:rsid w:val="00554E67"/>
    <w:pPr>
      <w:pBdr>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80">
    <w:name w:val="xl180"/>
    <w:basedOn w:val="aa"/>
    <w:rsid w:val="00554E6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81">
    <w:name w:val="xl181"/>
    <w:basedOn w:val="aa"/>
    <w:rsid w:val="00554E6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82">
    <w:name w:val="xl182"/>
    <w:basedOn w:val="aa"/>
    <w:rsid w:val="00554E6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183">
    <w:name w:val="xl183"/>
    <w:basedOn w:val="aa"/>
    <w:rsid w:val="00554E67"/>
    <w:pPr>
      <w:pBdr>
        <w:top w:val="single" w:sz="8"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184">
    <w:name w:val="xl184"/>
    <w:basedOn w:val="aa"/>
    <w:rsid w:val="00554E6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185">
    <w:name w:val="xl185"/>
    <w:basedOn w:val="aa"/>
    <w:rsid w:val="00554E67"/>
    <w:pPr>
      <w:pBdr>
        <w:right w:val="single" w:sz="8"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186">
    <w:name w:val="xl186"/>
    <w:basedOn w:val="aa"/>
    <w:rsid w:val="00554E67"/>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187">
    <w:name w:val="xl187"/>
    <w:basedOn w:val="aa"/>
    <w:rsid w:val="00554E67"/>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188">
    <w:name w:val="xl188"/>
    <w:basedOn w:val="aa"/>
    <w:rsid w:val="00554E67"/>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89">
    <w:name w:val="xl189"/>
    <w:basedOn w:val="aa"/>
    <w:rsid w:val="00554E67"/>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0">
    <w:name w:val="xl190"/>
    <w:basedOn w:val="aa"/>
    <w:rsid w:val="00554E67"/>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1">
    <w:name w:val="xl191"/>
    <w:basedOn w:val="aa"/>
    <w:rsid w:val="00554E67"/>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92">
    <w:name w:val="xl192"/>
    <w:basedOn w:val="aa"/>
    <w:rsid w:val="00554E67"/>
    <w:pP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93">
    <w:name w:val="xl193"/>
    <w:basedOn w:val="aa"/>
    <w:rsid w:val="00554E67"/>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94">
    <w:name w:val="xl194"/>
    <w:basedOn w:val="aa"/>
    <w:rsid w:val="00554E67"/>
    <w:pP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95">
    <w:name w:val="xl195"/>
    <w:basedOn w:val="aa"/>
    <w:rsid w:val="00554E67"/>
    <w:pPr>
      <w:pBdr>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96">
    <w:name w:val="xl196"/>
    <w:basedOn w:val="aa"/>
    <w:rsid w:val="00554E67"/>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97">
    <w:name w:val="xl197"/>
    <w:basedOn w:val="aa"/>
    <w:rsid w:val="00554E67"/>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98">
    <w:name w:val="xl198"/>
    <w:basedOn w:val="aa"/>
    <w:rsid w:val="00554E67"/>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99">
    <w:name w:val="xl199"/>
    <w:basedOn w:val="aa"/>
    <w:rsid w:val="00554E67"/>
    <w:pPr>
      <w:pBdr>
        <w:bottom w:val="single" w:sz="4"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200">
    <w:name w:val="xl200"/>
    <w:basedOn w:val="aa"/>
    <w:rsid w:val="00554E6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201">
    <w:name w:val="xl201"/>
    <w:basedOn w:val="aa"/>
    <w:rsid w:val="00554E67"/>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202">
    <w:name w:val="xl202"/>
    <w:basedOn w:val="aa"/>
    <w:rsid w:val="00554E67"/>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203">
    <w:name w:val="xl203"/>
    <w:basedOn w:val="aa"/>
    <w:rsid w:val="00554E67"/>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204">
    <w:name w:val="xl204"/>
    <w:basedOn w:val="aa"/>
    <w:rsid w:val="00554E67"/>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205">
    <w:name w:val="xl205"/>
    <w:basedOn w:val="aa"/>
    <w:rsid w:val="00554E67"/>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206">
    <w:name w:val="xl206"/>
    <w:basedOn w:val="aa"/>
    <w:rsid w:val="00554E67"/>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207">
    <w:name w:val="xl207"/>
    <w:basedOn w:val="aa"/>
    <w:rsid w:val="00554E67"/>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208">
    <w:name w:val="xl208"/>
    <w:basedOn w:val="aa"/>
    <w:rsid w:val="00554E67"/>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209">
    <w:name w:val="xl209"/>
    <w:basedOn w:val="aa"/>
    <w:rsid w:val="00554E67"/>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210">
    <w:name w:val="xl210"/>
    <w:basedOn w:val="aa"/>
    <w:rsid w:val="00554E67"/>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11">
    <w:name w:val="xl211"/>
    <w:basedOn w:val="aa"/>
    <w:rsid w:val="00554E67"/>
    <w:pPr>
      <w:pBdr>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12">
    <w:name w:val="xl212"/>
    <w:basedOn w:val="aa"/>
    <w:rsid w:val="00554E67"/>
    <w:pPr>
      <w:pBdr>
        <w:lef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13">
    <w:name w:val="xl213"/>
    <w:basedOn w:val="aa"/>
    <w:rsid w:val="00554E67"/>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214">
    <w:name w:val="xl214"/>
    <w:basedOn w:val="aa"/>
    <w:rsid w:val="00554E6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215">
    <w:name w:val="xl215"/>
    <w:basedOn w:val="aa"/>
    <w:rsid w:val="00554E6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216">
    <w:name w:val="xl216"/>
    <w:basedOn w:val="aa"/>
    <w:rsid w:val="00554E67"/>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217">
    <w:name w:val="xl217"/>
    <w:basedOn w:val="aa"/>
    <w:rsid w:val="00554E67"/>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218">
    <w:name w:val="xl218"/>
    <w:basedOn w:val="aa"/>
    <w:rsid w:val="00554E67"/>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219">
    <w:name w:val="xl219"/>
    <w:basedOn w:val="aa"/>
    <w:rsid w:val="00554E67"/>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220">
    <w:name w:val="xl220"/>
    <w:basedOn w:val="aa"/>
    <w:rsid w:val="00554E67"/>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221">
    <w:name w:val="xl221"/>
    <w:basedOn w:val="aa"/>
    <w:rsid w:val="00554E67"/>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222">
    <w:name w:val="xl222"/>
    <w:basedOn w:val="aa"/>
    <w:rsid w:val="00554E6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223">
    <w:name w:val="xl223"/>
    <w:basedOn w:val="aa"/>
    <w:rsid w:val="00554E67"/>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224">
    <w:name w:val="xl224"/>
    <w:basedOn w:val="aa"/>
    <w:rsid w:val="00554E67"/>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225">
    <w:name w:val="xl225"/>
    <w:basedOn w:val="aa"/>
    <w:rsid w:val="00554E67"/>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226">
    <w:name w:val="xl226"/>
    <w:basedOn w:val="aa"/>
    <w:rsid w:val="00554E67"/>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227">
    <w:name w:val="xl227"/>
    <w:basedOn w:val="aa"/>
    <w:rsid w:val="00554E67"/>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28">
    <w:name w:val="xl228"/>
    <w:basedOn w:val="aa"/>
    <w:rsid w:val="00554E67"/>
    <w:pPr>
      <w:pBdr>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29">
    <w:name w:val="xl229"/>
    <w:basedOn w:val="aa"/>
    <w:rsid w:val="00554E67"/>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0">
    <w:name w:val="xl230"/>
    <w:basedOn w:val="aa"/>
    <w:rsid w:val="00554E67"/>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231">
    <w:name w:val="xl231"/>
    <w:basedOn w:val="aa"/>
    <w:rsid w:val="00554E67"/>
    <w:pPr>
      <w:pBdr>
        <w:top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232">
    <w:name w:val="xl232"/>
    <w:basedOn w:val="aa"/>
    <w:rsid w:val="00554E67"/>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233">
    <w:name w:val="xl233"/>
    <w:basedOn w:val="aa"/>
    <w:rsid w:val="00554E67"/>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234">
    <w:name w:val="xl234"/>
    <w:basedOn w:val="aa"/>
    <w:rsid w:val="00554E67"/>
    <w:pPr>
      <w:pBdr>
        <w:top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numbering" w:customStyle="1" w:styleId="173">
    <w:name w:val="Нет списка17"/>
    <w:next w:val="ad"/>
    <w:uiPriority w:val="99"/>
    <w:semiHidden/>
    <w:unhideWhenUsed/>
    <w:rsid w:val="00650A2E"/>
  </w:style>
  <w:style w:type="table" w:customStyle="1" w:styleId="271">
    <w:name w:val="Сетка таблицы27"/>
    <w:basedOn w:val="ac"/>
    <w:next w:val="aff9"/>
    <w:rsid w:val="00650A2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0">
    <w:name w:val="Normal Знак"/>
    <w:link w:val="1ff2"/>
    <w:locked/>
    <w:rsid w:val="00650A2E"/>
    <w:rPr>
      <w:rFonts w:ascii="Arial" w:eastAsia="Times New Roman" w:hAnsi="Arial" w:cs="Times New Roman"/>
      <w:szCs w:val="20"/>
      <w:lang w:eastAsia="ru-RU"/>
    </w:rPr>
  </w:style>
  <w:style w:type="table" w:customStyle="1" w:styleId="1102">
    <w:name w:val="Сетка таблицы110"/>
    <w:basedOn w:val="ac"/>
    <w:next w:val="aff9"/>
    <w:uiPriority w:val="59"/>
    <w:rsid w:val="00650A2E"/>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3">
    <w:name w:val="Обычный.normal"/>
    <w:rsid w:val="00650A2E"/>
    <w:pPr>
      <w:spacing w:after="60" w:line="264" w:lineRule="auto"/>
      <w:ind w:left="1701"/>
      <w:jc w:val="both"/>
    </w:pPr>
    <w:rPr>
      <w:rFonts w:ascii="Times New Roman" w:eastAsia="Times New Roman" w:hAnsi="Times New Roman" w:cs="Times New Roman"/>
      <w:szCs w:val="20"/>
      <w:lang w:eastAsia="ru-RU"/>
    </w:rPr>
  </w:style>
  <w:style w:type="table" w:customStyle="1" w:styleId="281">
    <w:name w:val="Сетка таблицы28"/>
    <w:basedOn w:val="ac"/>
    <w:next w:val="aff9"/>
    <w:rsid w:val="00650A2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c"/>
    <w:next w:val="aff9"/>
    <w:uiPriority w:val="59"/>
    <w:rsid w:val="00650A2E"/>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c"/>
    <w:uiPriority w:val="99"/>
    <w:rsid w:val="00650A2E"/>
    <w:pPr>
      <w:spacing w:after="0" w:line="240" w:lineRule="auto"/>
      <w:jc w:val="center"/>
    </w:pPr>
    <w:rPr>
      <w:rFonts w:ascii="Times New Roman" w:hAnsi="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111">
    <w:name w:val="Таблица-сетка 1 светлая1"/>
    <w:basedOn w:val="ac"/>
    <w:next w:val="-120"/>
    <w:uiPriority w:val="46"/>
    <w:rsid w:val="00650A2E"/>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0">
    <w:name w:val="Таблица-сетка 1 светлая2"/>
    <w:basedOn w:val="ac"/>
    <w:uiPriority w:val="46"/>
    <w:rsid w:val="00650A2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182">
    <w:name w:val="Нет списка18"/>
    <w:next w:val="ad"/>
    <w:uiPriority w:val="99"/>
    <w:semiHidden/>
    <w:unhideWhenUsed/>
    <w:rsid w:val="00943A54"/>
  </w:style>
  <w:style w:type="character" w:customStyle="1" w:styleId="WW8Num1z0">
    <w:name w:val="WW8Num1z0"/>
    <w:rsid w:val="00943A54"/>
    <w:rPr>
      <w:rFonts w:cs="Times New Roman"/>
    </w:rPr>
  </w:style>
  <w:style w:type="character" w:customStyle="1" w:styleId="WW8Num2z0">
    <w:name w:val="WW8Num2z0"/>
    <w:rsid w:val="00943A54"/>
    <w:rPr>
      <w:rFonts w:cs="Times New Roman"/>
    </w:rPr>
  </w:style>
  <w:style w:type="character" w:customStyle="1" w:styleId="WW8Num7z0">
    <w:name w:val="WW8Num7z0"/>
    <w:rsid w:val="00943A54"/>
    <w:rPr>
      <w:rFonts w:cs="Times New Roman"/>
    </w:rPr>
  </w:style>
  <w:style w:type="character" w:customStyle="1" w:styleId="WW8Num10z0">
    <w:name w:val="WW8Num10z0"/>
    <w:rsid w:val="00943A54"/>
    <w:rPr>
      <w:rFonts w:ascii="Symbol" w:hAnsi="Symbol"/>
    </w:rPr>
  </w:style>
  <w:style w:type="character" w:customStyle="1" w:styleId="WW8Num18z0">
    <w:name w:val="WW8Num18z0"/>
    <w:rsid w:val="00943A54"/>
    <w:rPr>
      <w:rFonts w:ascii="Times New Roman" w:hAnsi="Times New Roman"/>
    </w:rPr>
  </w:style>
  <w:style w:type="character" w:customStyle="1" w:styleId="WW8Num19z0">
    <w:name w:val="WW8Num19z0"/>
    <w:rsid w:val="00943A54"/>
    <w:rPr>
      <w:rFonts w:ascii="Times New Roman" w:hAnsi="Times New Roman"/>
    </w:rPr>
  </w:style>
  <w:style w:type="character" w:customStyle="1" w:styleId="WW8Num21z0">
    <w:name w:val="WW8Num21z0"/>
    <w:rsid w:val="00943A54"/>
    <w:rPr>
      <w:sz w:val="24"/>
    </w:rPr>
  </w:style>
  <w:style w:type="character" w:customStyle="1" w:styleId="WW8Num29z0">
    <w:name w:val="WW8Num29z0"/>
    <w:rsid w:val="00943A54"/>
    <w:rPr>
      <w:rFonts w:cs="Times New Roman"/>
    </w:rPr>
  </w:style>
  <w:style w:type="character" w:customStyle="1" w:styleId="WW8Num34z0">
    <w:name w:val="WW8Num34z0"/>
    <w:rsid w:val="00943A54"/>
    <w:rPr>
      <w:rFonts w:cs="Times New Roman"/>
    </w:rPr>
  </w:style>
  <w:style w:type="character" w:customStyle="1" w:styleId="WW8Num34z2">
    <w:name w:val="WW8Num34z2"/>
    <w:rsid w:val="00943A54"/>
    <w:rPr>
      <w:rFonts w:cs="Times New Roman"/>
      <w:color w:val="000000"/>
    </w:rPr>
  </w:style>
  <w:style w:type="character" w:customStyle="1" w:styleId="WW8Num36z0">
    <w:name w:val="WW8Num36z0"/>
    <w:rsid w:val="00943A54"/>
    <w:rPr>
      <w:rFonts w:ascii="Times New Roman" w:hAnsi="Times New Roman" w:cs="Times New Roman"/>
      <w:b w:val="0"/>
      <w:bCs w:val="0"/>
      <w:i w:val="0"/>
      <w:iCs w:val="0"/>
      <w:caps w:val="0"/>
      <w:smallCaps w:val="0"/>
      <w:strike w:val="0"/>
      <w:dstrike w:val="0"/>
      <w:vanish w:val="0"/>
      <w:spacing w:val="0"/>
      <w:kern w:val="1"/>
      <w:position w:val="0"/>
      <w:sz w:val="24"/>
      <w:u w:val="none"/>
      <w:vertAlign w:val="baseline"/>
    </w:rPr>
  </w:style>
  <w:style w:type="character" w:customStyle="1" w:styleId="WW8Num36z1">
    <w:name w:val="WW8Num36z1"/>
    <w:rsid w:val="00943A54"/>
    <w:rPr>
      <w:rFonts w:cs="Times New Roman"/>
    </w:rPr>
  </w:style>
  <w:style w:type="character" w:customStyle="1" w:styleId="WW8Num37z0">
    <w:name w:val="WW8Num37z0"/>
    <w:rsid w:val="00943A54"/>
    <w:rPr>
      <w:rFonts w:ascii="Times New Roman" w:hAnsi="Times New Roman" w:cs="Times New Roman"/>
      <w:b w:val="0"/>
      <w:bCs w:val="0"/>
      <w:i w:val="0"/>
      <w:iCs w:val="0"/>
      <w:caps w:val="0"/>
      <w:smallCaps w:val="0"/>
      <w:strike w:val="0"/>
      <w:dstrike w:val="0"/>
      <w:vanish w:val="0"/>
      <w:spacing w:val="0"/>
      <w:kern w:val="1"/>
      <w:position w:val="0"/>
      <w:sz w:val="24"/>
      <w:u w:val="none"/>
      <w:vertAlign w:val="baseline"/>
    </w:rPr>
  </w:style>
  <w:style w:type="character" w:customStyle="1" w:styleId="WW8Num37z1">
    <w:name w:val="WW8Num37z1"/>
    <w:rsid w:val="00943A54"/>
    <w:rPr>
      <w:rFonts w:cs="Times New Roman"/>
    </w:rPr>
  </w:style>
  <w:style w:type="character" w:customStyle="1" w:styleId="WW8Num37z3">
    <w:name w:val="WW8Num37z3"/>
    <w:rsid w:val="00943A54"/>
    <w:rPr>
      <w:rFonts w:ascii="Wingdings" w:hAnsi="Wingdings"/>
      <w:sz w:val="16"/>
    </w:rPr>
  </w:style>
  <w:style w:type="character" w:customStyle="1" w:styleId="WW8Num37z4">
    <w:name w:val="WW8Num37z4"/>
    <w:rsid w:val="00943A54"/>
    <w:rPr>
      <w:rFonts w:ascii="Symbol" w:hAnsi="Symbol"/>
    </w:rPr>
  </w:style>
  <w:style w:type="character" w:customStyle="1" w:styleId="Absatz-Standardschriftart">
    <w:name w:val="Absatz-Standardschriftart"/>
    <w:rsid w:val="00943A54"/>
  </w:style>
  <w:style w:type="character" w:customStyle="1" w:styleId="WW-Absatz-Standardschriftart">
    <w:name w:val="WW-Absatz-Standardschriftart"/>
    <w:rsid w:val="00943A54"/>
  </w:style>
  <w:style w:type="character" w:customStyle="1" w:styleId="WW8Num8z0">
    <w:name w:val="WW8Num8z0"/>
    <w:rsid w:val="00943A54"/>
    <w:rPr>
      <w:rFonts w:cs="Times New Roman"/>
    </w:rPr>
  </w:style>
  <w:style w:type="character" w:customStyle="1" w:styleId="WW8Num11z0">
    <w:name w:val="WW8Num11z0"/>
    <w:rsid w:val="00943A54"/>
    <w:rPr>
      <w:rFonts w:ascii="Symbol" w:hAnsi="Symbol"/>
    </w:rPr>
  </w:style>
  <w:style w:type="character" w:customStyle="1" w:styleId="WW8Num20z0">
    <w:name w:val="WW8Num20z0"/>
    <w:rsid w:val="00943A54"/>
    <w:rPr>
      <w:rFonts w:ascii="Times New Roman" w:hAnsi="Times New Roman"/>
    </w:rPr>
  </w:style>
  <w:style w:type="character" w:customStyle="1" w:styleId="WW8Num22z0">
    <w:name w:val="WW8Num22z0"/>
    <w:rsid w:val="00943A54"/>
    <w:rPr>
      <w:sz w:val="24"/>
    </w:rPr>
  </w:style>
  <w:style w:type="character" w:customStyle="1" w:styleId="WW8Num30z0">
    <w:name w:val="WW8Num30z0"/>
    <w:rsid w:val="00943A54"/>
    <w:rPr>
      <w:rFonts w:ascii="Arial" w:hAnsi="Arial"/>
    </w:rPr>
  </w:style>
  <w:style w:type="character" w:customStyle="1" w:styleId="WW8Num35z0">
    <w:name w:val="WW8Num35z0"/>
    <w:rsid w:val="00943A54"/>
    <w:rPr>
      <w:rFonts w:cs="Times New Roman"/>
    </w:rPr>
  </w:style>
  <w:style w:type="character" w:customStyle="1" w:styleId="WW8Num35z2">
    <w:name w:val="WW8Num35z2"/>
    <w:rsid w:val="00943A54"/>
    <w:rPr>
      <w:rFonts w:cs="Times New Roman"/>
      <w:color w:val="000000"/>
    </w:rPr>
  </w:style>
  <w:style w:type="character" w:customStyle="1" w:styleId="WW8Num38z0">
    <w:name w:val="WW8Num38z0"/>
    <w:rsid w:val="00943A54"/>
    <w:rPr>
      <w:rFonts w:ascii="Symbol" w:hAnsi="Symbol"/>
      <w:color w:val="auto"/>
    </w:rPr>
  </w:style>
  <w:style w:type="character" w:customStyle="1" w:styleId="WW8Num38z1">
    <w:name w:val="WW8Num38z1"/>
    <w:rsid w:val="00943A54"/>
    <w:rPr>
      <w:rFonts w:ascii="Wingdings" w:hAnsi="Wingdings"/>
    </w:rPr>
  </w:style>
  <w:style w:type="character" w:customStyle="1" w:styleId="WW8Num38z3">
    <w:name w:val="WW8Num38z3"/>
    <w:rsid w:val="00943A54"/>
    <w:rPr>
      <w:rFonts w:ascii="Wingdings" w:hAnsi="Wingdings"/>
      <w:sz w:val="16"/>
    </w:rPr>
  </w:style>
  <w:style w:type="character" w:customStyle="1" w:styleId="WW8Num38z4">
    <w:name w:val="WW8Num38z4"/>
    <w:rsid w:val="00943A54"/>
    <w:rPr>
      <w:rFonts w:ascii="Symbol" w:hAnsi="Symbol"/>
    </w:rPr>
  </w:style>
  <w:style w:type="character" w:customStyle="1" w:styleId="3ff6">
    <w:name w:val="Основной шрифт абзаца3"/>
    <w:rsid w:val="00943A54"/>
  </w:style>
  <w:style w:type="character" w:customStyle="1" w:styleId="WW8Num15z0">
    <w:name w:val="WW8Num15z0"/>
    <w:rsid w:val="00943A54"/>
    <w:rPr>
      <w:rFonts w:ascii="Symbol" w:hAnsi="Symbol"/>
    </w:rPr>
  </w:style>
  <w:style w:type="character" w:customStyle="1" w:styleId="WW8Num24z0">
    <w:name w:val="WW8Num24z0"/>
    <w:rsid w:val="00943A54"/>
    <w:rPr>
      <w:rFonts w:ascii="Times New Roman" w:hAnsi="Times New Roman"/>
    </w:rPr>
  </w:style>
  <w:style w:type="character" w:customStyle="1" w:styleId="WW8Num25z0">
    <w:name w:val="WW8Num25z0"/>
    <w:rsid w:val="00943A54"/>
    <w:rPr>
      <w:rFonts w:ascii="Times New Roman" w:hAnsi="Times New Roman"/>
    </w:rPr>
  </w:style>
  <w:style w:type="character" w:customStyle="1" w:styleId="WW8Num28z0">
    <w:name w:val="WW8Num28z0"/>
    <w:rsid w:val="00943A54"/>
    <w:rPr>
      <w:rFonts w:ascii="Times New Roman" w:hAnsi="Times New Roman" w:cs="Times New Roman"/>
    </w:rPr>
  </w:style>
  <w:style w:type="character" w:customStyle="1" w:styleId="WW8Num40z0">
    <w:name w:val="WW8Num40z0"/>
    <w:rsid w:val="00943A54"/>
    <w:rPr>
      <w:b/>
      <w:i w:val="0"/>
    </w:rPr>
  </w:style>
  <w:style w:type="character" w:customStyle="1" w:styleId="WW8Num40z1">
    <w:name w:val="WW8Num40z1"/>
    <w:rsid w:val="00943A54"/>
    <w:rPr>
      <w:b w:val="0"/>
    </w:rPr>
  </w:style>
  <w:style w:type="character" w:customStyle="1" w:styleId="WW8Num40z3">
    <w:name w:val="WW8Num40z3"/>
    <w:rsid w:val="00943A54"/>
    <w:rPr>
      <w:b/>
    </w:rPr>
  </w:style>
  <w:style w:type="character" w:customStyle="1" w:styleId="WW8Num42z0">
    <w:name w:val="WW8Num42z0"/>
    <w:rsid w:val="00943A54"/>
    <w:rPr>
      <w:rFonts w:ascii="Arial" w:hAnsi="Arial"/>
    </w:rPr>
  </w:style>
  <w:style w:type="character" w:customStyle="1" w:styleId="WW8Num47z0">
    <w:name w:val="WW8Num47z0"/>
    <w:rsid w:val="00943A54"/>
    <w:rPr>
      <w:rFonts w:cs="Times New Roman"/>
    </w:rPr>
  </w:style>
  <w:style w:type="character" w:customStyle="1" w:styleId="WW8Num47z2">
    <w:name w:val="WW8Num47z2"/>
    <w:rsid w:val="00943A54"/>
    <w:rPr>
      <w:rFonts w:cs="Times New Roman"/>
      <w:color w:val="000000"/>
    </w:rPr>
  </w:style>
  <w:style w:type="character" w:customStyle="1" w:styleId="WW8Num50z0">
    <w:name w:val="WW8Num50z0"/>
    <w:rsid w:val="00943A54"/>
    <w:rPr>
      <w:rFonts w:ascii="Times New Roman" w:hAnsi="Times New Roman" w:cs="Times New Roman"/>
      <w:b w:val="0"/>
      <w:bCs w:val="0"/>
      <w:i w:val="0"/>
      <w:iCs w:val="0"/>
      <w:caps w:val="0"/>
      <w:smallCaps w:val="0"/>
      <w:strike w:val="0"/>
      <w:dstrike w:val="0"/>
      <w:vanish w:val="0"/>
      <w:spacing w:val="0"/>
      <w:kern w:val="1"/>
      <w:position w:val="0"/>
      <w:sz w:val="24"/>
      <w:u w:val="none"/>
      <w:vertAlign w:val="baseline"/>
    </w:rPr>
  </w:style>
  <w:style w:type="character" w:customStyle="1" w:styleId="WW8Num50z1">
    <w:name w:val="WW8Num50z1"/>
    <w:rsid w:val="00943A54"/>
    <w:rPr>
      <w:rFonts w:cs="Times New Roman"/>
    </w:rPr>
  </w:style>
  <w:style w:type="character" w:customStyle="1" w:styleId="WW8Num52z0">
    <w:name w:val="WW8Num52z0"/>
    <w:rsid w:val="00943A54"/>
    <w:rPr>
      <w:rFonts w:ascii="Symbol" w:hAnsi="Symbol"/>
      <w:color w:val="auto"/>
    </w:rPr>
  </w:style>
  <w:style w:type="character" w:customStyle="1" w:styleId="WW8Num52z1">
    <w:name w:val="WW8Num52z1"/>
    <w:rsid w:val="00943A54"/>
    <w:rPr>
      <w:rFonts w:ascii="Wingdings" w:hAnsi="Wingdings"/>
    </w:rPr>
  </w:style>
  <w:style w:type="character" w:customStyle="1" w:styleId="WW8Num52z3">
    <w:name w:val="WW8Num52z3"/>
    <w:rsid w:val="00943A54"/>
    <w:rPr>
      <w:rFonts w:ascii="Wingdings" w:hAnsi="Wingdings"/>
      <w:sz w:val="16"/>
    </w:rPr>
  </w:style>
  <w:style w:type="character" w:customStyle="1" w:styleId="WW8Num52z4">
    <w:name w:val="WW8Num52z4"/>
    <w:rsid w:val="00943A54"/>
    <w:rPr>
      <w:rFonts w:ascii="Symbol" w:hAnsi="Symbol"/>
    </w:rPr>
  </w:style>
  <w:style w:type="character" w:customStyle="1" w:styleId="WW8Num53z0">
    <w:name w:val="WW8Num53z0"/>
    <w:rsid w:val="00943A54"/>
    <w:rPr>
      <w:rFonts w:cs="Times New Roman"/>
    </w:rPr>
  </w:style>
  <w:style w:type="character" w:customStyle="1" w:styleId="2fff5">
    <w:name w:val="Основной шрифт абзаца2"/>
    <w:rsid w:val="00943A54"/>
  </w:style>
  <w:style w:type="character" w:customStyle="1" w:styleId="WW8Num14z0">
    <w:name w:val="WW8Num14z0"/>
    <w:rsid w:val="00943A54"/>
    <w:rPr>
      <w:rFonts w:ascii="Symbol" w:hAnsi="Symbol"/>
    </w:rPr>
  </w:style>
  <w:style w:type="character" w:customStyle="1" w:styleId="WW8Num14z2">
    <w:name w:val="WW8Num14z2"/>
    <w:rsid w:val="00943A54"/>
    <w:rPr>
      <w:rFonts w:ascii="Wingdings" w:hAnsi="Wingdings"/>
    </w:rPr>
  </w:style>
  <w:style w:type="character" w:customStyle="1" w:styleId="WW8Num14z4">
    <w:name w:val="WW8Num14z4"/>
    <w:rsid w:val="00943A54"/>
    <w:rPr>
      <w:rFonts w:ascii="Courier New" w:hAnsi="Courier New"/>
    </w:rPr>
  </w:style>
  <w:style w:type="character" w:customStyle="1" w:styleId="WW8Num23z0">
    <w:name w:val="WW8Num23z0"/>
    <w:rsid w:val="00943A54"/>
    <w:rPr>
      <w:rFonts w:cs="Times New Roman"/>
    </w:rPr>
  </w:style>
  <w:style w:type="character" w:customStyle="1" w:styleId="WW8Num24z1">
    <w:name w:val="WW8Num24z1"/>
    <w:rsid w:val="00943A54"/>
    <w:rPr>
      <w:rFonts w:ascii="Courier New" w:hAnsi="Courier New"/>
    </w:rPr>
  </w:style>
  <w:style w:type="character" w:customStyle="1" w:styleId="WW8Num24z2">
    <w:name w:val="WW8Num24z2"/>
    <w:rsid w:val="00943A54"/>
    <w:rPr>
      <w:rFonts w:ascii="Wingdings" w:hAnsi="Wingdings"/>
    </w:rPr>
  </w:style>
  <w:style w:type="character" w:customStyle="1" w:styleId="WW8Num24z3">
    <w:name w:val="WW8Num24z3"/>
    <w:rsid w:val="00943A54"/>
    <w:rPr>
      <w:rFonts w:ascii="Symbol" w:hAnsi="Symbol"/>
    </w:rPr>
  </w:style>
  <w:style w:type="character" w:customStyle="1" w:styleId="WW8Num27z0">
    <w:name w:val="WW8Num27z0"/>
    <w:rsid w:val="00943A54"/>
    <w:rPr>
      <w:rFonts w:ascii="Symbol" w:hAnsi="Symbol"/>
    </w:rPr>
  </w:style>
  <w:style w:type="character" w:customStyle="1" w:styleId="WW8Num27z1">
    <w:name w:val="WW8Num27z1"/>
    <w:rsid w:val="00943A54"/>
    <w:rPr>
      <w:rFonts w:ascii="Courier New" w:hAnsi="Courier New"/>
    </w:rPr>
  </w:style>
  <w:style w:type="character" w:customStyle="1" w:styleId="WW8Num27z2">
    <w:name w:val="WW8Num27z2"/>
    <w:rsid w:val="00943A54"/>
    <w:rPr>
      <w:rFonts w:ascii="Wingdings" w:hAnsi="Wingdings"/>
    </w:rPr>
  </w:style>
  <w:style w:type="character" w:customStyle="1" w:styleId="WW8Num42z1">
    <w:name w:val="WW8Num42z1"/>
    <w:rsid w:val="00943A54"/>
    <w:rPr>
      <w:rFonts w:ascii="Courier New" w:hAnsi="Courier New"/>
    </w:rPr>
  </w:style>
  <w:style w:type="character" w:customStyle="1" w:styleId="WW8Num42z2">
    <w:name w:val="WW8Num42z2"/>
    <w:rsid w:val="00943A54"/>
    <w:rPr>
      <w:rFonts w:ascii="Wingdings" w:hAnsi="Wingdings"/>
    </w:rPr>
  </w:style>
  <w:style w:type="character" w:customStyle="1" w:styleId="WW8Num42z3">
    <w:name w:val="WW8Num42z3"/>
    <w:rsid w:val="00943A54"/>
    <w:rPr>
      <w:rFonts w:ascii="Symbol" w:hAnsi="Symbol"/>
    </w:rPr>
  </w:style>
  <w:style w:type="character" w:customStyle="1" w:styleId="1ffff3">
    <w:name w:val="Основной шрифт абзаца1"/>
    <w:rsid w:val="00943A54"/>
  </w:style>
  <w:style w:type="character" w:customStyle="1" w:styleId="125">
    <w:name w:val="Заголовок 1 Знак2"/>
    <w:rsid w:val="00943A54"/>
    <w:rPr>
      <w:sz w:val="24"/>
      <w:szCs w:val="24"/>
      <w:u w:val="single"/>
      <w:lang w:val="ru-RU" w:eastAsia="ar-SA" w:bidi="ar-SA"/>
    </w:rPr>
  </w:style>
  <w:style w:type="character" w:customStyle="1" w:styleId="Heading3Char1">
    <w:name w:val="Heading 3 Char1"/>
    <w:rsid w:val="00943A54"/>
    <w:rPr>
      <w:rFonts w:ascii="Cambria" w:eastAsia="Times New Roman" w:hAnsi="Cambria" w:cs="Times New Roman"/>
      <w:b/>
      <w:bCs/>
      <w:sz w:val="26"/>
      <w:szCs w:val="26"/>
    </w:rPr>
  </w:style>
  <w:style w:type="character" w:customStyle="1" w:styleId="1ffff4">
    <w:name w:val="Знак примечания1"/>
    <w:rsid w:val="00943A54"/>
    <w:rPr>
      <w:rFonts w:cs="Times New Roman"/>
      <w:sz w:val="16"/>
      <w:szCs w:val="16"/>
    </w:rPr>
  </w:style>
  <w:style w:type="character" w:customStyle="1" w:styleId="1ffff5">
    <w:name w:val="Глава 1 Знак"/>
    <w:aliases w:val="Заголов Знак,1 Знак,Загол 2 Знак Знак"/>
    <w:uiPriority w:val="99"/>
    <w:rsid w:val="00943A54"/>
    <w:rPr>
      <w:rFonts w:ascii="Times New Roman" w:hAnsi="Times New Roman" w:cs="Times New Roman"/>
      <w:b/>
      <w:bCs/>
      <w:sz w:val="24"/>
      <w:szCs w:val="24"/>
    </w:rPr>
  </w:style>
  <w:style w:type="character" w:customStyle="1" w:styleId="EmailStyle110">
    <w:name w:val="EmailStyle110"/>
    <w:rsid w:val="00943A54"/>
    <w:rPr>
      <w:rFonts w:ascii="Arial" w:hAnsi="Arial" w:cs="Arial"/>
      <w:color w:val="auto"/>
      <w:sz w:val="20"/>
      <w:szCs w:val="20"/>
    </w:rPr>
  </w:style>
  <w:style w:type="character" w:customStyle="1" w:styleId="1ffff6">
    <w:name w:val="заголовок 1 Знак"/>
    <w:rsid w:val="00943A54"/>
    <w:rPr>
      <w:rFonts w:cs="Times New Roman"/>
      <w:b/>
      <w:sz w:val="36"/>
      <w:lang w:val="ru-RU" w:eastAsia="ar-SA" w:bidi="ar-SA"/>
    </w:rPr>
  </w:style>
  <w:style w:type="character" w:customStyle="1" w:styleId="G">
    <w:name w:val="G_Текст Знак"/>
    <w:rsid w:val="00943A54"/>
    <w:rPr>
      <w:sz w:val="24"/>
      <w:lang w:val="ru-RU" w:eastAsia="ar-SA" w:bidi="ar-SA"/>
    </w:rPr>
  </w:style>
  <w:style w:type="character" w:customStyle="1" w:styleId="1ffff7">
    <w:name w:val="Основной Знак1"/>
    <w:rsid w:val="00943A54"/>
    <w:rPr>
      <w:sz w:val="26"/>
      <w:szCs w:val="24"/>
      <w:lang w:val="ru-RU" w:eastAsia="ar-SA" w:bidi="ar-SA"/>
    </w:rPr>
  </w:style>
  <w:style w:type="character" w:customStyle="1" w:styleId="11f3">
    <w:name w:val="Текст таблицы 11 Знак"/>
    <w:rsid w:val="00943A54"/>
    <w:rPr>
      <w:sz w:val="26"/>
      <w:lang w:val="ru-RU" w:eastAsia="ar-SA" w:bidi="ar-SA"/>
    </w:rPr>
  </w:style>
  <w:style w:type="character" w:customStyle="1" w:styleId="red1">
    <w:name w:val="red1"/>
    <w:rsid w:val="00943A54"/>
    <w:rPr>
      <w:rFonts w:cs="Times New Roman"/>
      <w:color w:val="FF0000"/>
    </w:rPr>
  </w:style>
  <w:style w:type="character" w:customStyle="1" w:styleId="bigtextstrong">
    <w:name w:val="bigtextstrong"/>
    <w:rsid w:val="00943A54"/>
    <w:rPr>
      <w:rFonts w:cs="Times New Roman"/>
      <w:b/>
      <w:bCs/>
      <w:color w:val="208008"/>
    </w:rPr>
  </w:style>
  <w:style w:type="character" w:customStyle="1" w:styleId="SAbbr">
    <w:name w:val="S_Abbr"/>
    <w:rsid w:val="00943A54"/>
    <w:rPr>
      <w:rFonts w:cs="Times New Roman"/>
      <w:b/>
      <w:bCs/>
      <w:position w:val="0"/>
      <w:sz w:val="24"/>
      <w:vertAlign w:val="baseline"/>
    </w:rPr>
  </w:style>
  <w:style w:type="character" w:customStyle="1" w:styleId="SMLst0">
    <w:name w:val="S_MLst Знак"/>
    <w:rsid w:val="00943A54"/>
    <w:rPr>
      <w:rFonts w:ascii="Arial" w:hAnsi="Arial"/>
      <w:lang w:val="ru-RU" w:eastAsia="ar-SA" w:bidi="ar-SA"/>
    </w:rPr>
  </w:style>
  <w:style w:type="character" w:customStyle="1" w:styleId="WW8Num2z5">
    <w:name w:val="WW8Num2z5"/>
    <w:rsid w:val="00943A54"/>
    <w:rPr>
      <w:rFonts w:ascii="Wingdings" w:hAnsi="Wingdings"/>
    </w:rPr>
  </w:style>
  <w:style w:type="character" w:customStyle="1" w:styleId="SGeneral">
    <w:name w:val="_S General Знак"/>
    <w:rsid w:val="00943A54"/>
    <w:rPr>
      <w:sz w:val="24"/>
      <w:szCs w:val="24"/>
      <w:lang w:eastAsia="ar-SA" w:bidi="ar-SA"/>
    </w:rPr>
  </w:style>
  <w:style w:type="character" w:customStyle="1" w:styleId="SMarkList1">
    <w:name w:val="_S_Mark_List Знак1"/>
    <w:basedOn w:val="SGeneral"/>
    <w:rsid w:val="00943A54"/>
    <w:rPr>
      <w:sz w:val="24"/>
      <w:szCs w:val="24"/>
      <w:lang w:eastAsia="ar-SA" w:bidi="ar-SA"/>
    </w:rPr>
  </w:style>
  <w:style w:type="character" w:customStyle="1" w:styleId="affffffffff">
    <w:name w:val="_обычный Знак"/>
    <w:rsid w:val="00943A54"/>
    <w:rPr>
      <w:sz w:val="24"/>
      <w:szCs w:val="24"/>
      <w:lang w:val="ru-RU" w:eastAsia="ar-SA" w:bidi="ar-SA"/>
    </w:rPr>
  </w:style>
  <w:style w:type="character" w:customStyle="1" w:styleId="FontStyle45">
    <w:name w:val="Font Style45"/>
    <w:rsid w:val="00943A54"/>
    <w:rPr>
      <w:rFonts w:ascii="Arial" w:hAnsi="Arial" w:cs="Arial"/>
      <w:sz w:val="12"/>
      <w:szCs w:val="12"/>
    </w:rPr>
  </w:style>
  <w:style w:type="character" w:customStyle="1" w:styleId="FontStyle46">
    <w:name w:val="Font Style46"/>
    <w:rsid w:val="00943A54"/>
    <w:rPr>
      <w:rFonts w:ascii="Arial" w:hAnsi="Arial" w:cs="Arial"/>
      <w:b/>
      <w:bCs/>
      <w:sz w:val="14"/>
      <w:szCs w:val="14"/>
    </w:rPr>
  </w:style>
  <w:style w:type="character" w:customStyle="1" w:styleId="FontStyle47">
    <w:name w:val="Font Style47"/>
    <w:rsid w:val="00943A54"/>
    <w:rPr>
      <w:rFonts w:ascii="Arial" w:hAnsi="Arial" w:cs="Arial"/>
      <w:sz w:val="14"/>
      <w:szCs w:val="14"/>
    </w:rPr>
  </w:style>
  <w:style w:type="character" w:customStyle="1" w:styleId="FontStyle48">
    <w:name w:val="Font Style48"/>
    <w:rsid w:val="00943A54"/>
    <w:rPr>
      <w:rFonts w:ascii="Palatino Linotype" w:hAnsi="Palatino Linotype" w:cs="Palatino Linotype"/>
      <w:b/>
      <w:bCs/>
      <w:sz w:val="20"/>
      <w:szCs w:val="20"/>
    </w:rPr>
  </w:style>
  <w:style w:type="character" w:customStyle="1" w:styleId="FontStyle49">
    <w:name w:val="Font Style49"/>
    <w:rsid w:val="00943A54"/>
    <w:rPr>
      <w:rFonts w:ascii="Arial" w:hAnsi="Arial" w:cs="Arial"/>
      <w:sz w:val="20"/>
      <w:szCs w:val="20"/>
    </w:rPr>
  </w:style>
  <w:style w:type="character" w:customStyle="1" w:styleId="FontStyle50">
    <w:name w:val="Font Style50"/>
    <w:rsid w:val="00943A54"/>
    <w:rPr>
      <w:rFonts w:ascii="Arial" w:hAnsi="Arial" w:cs="Arial"/>
      <w:sz w:val="20"/>
      <w:szCs w:val="20"/>
    </w:rPr>
  </w:style>
  <w:style w:type="character" w:customStyle="1" w:styleId="FontStyle51">
    <w:name w:val="Font Style51"/>
    <w:rsid w:val="00943A54"/>
    <w:rPr>
      <w:rFonts w:ascii="Franklin Gothic Book" w:hAnsi="Franklin Gothic Book" w:cs="Franklin Gothic Book"/>
      <w:sz w:val="24"/>
      <w:szCs w:val="24"/>
    </w:rPr>
  </w:style>
  <w:style w:type="character" w:customStyle="1" w:styleId="FontStyle52">
    <w:name w:val="Font Style52"/>
    <w:rsid w:val="00943A54"/>
    <w:rPr>
      <w:rFonts w:ascii="Franklin Gothic Demi" w:hAnsi="Franklin Gothic Demi" w:cs="Franklin Gothic Demi"/>
      <w:b/>
      <w:bCs/>
      <w:sz w:val="24"/>
      <w:szCs w:val="24"/>
    </w:rPr>
  </w:style>
  <w:style w:type="character" w:customStyle="1" w:styleId="FontStyle53">
    <w:name w:val="Font Style53"/>
    <w:rsid w:val="00943A54"/>
    <w:rPr>
      <w:rFonts w:ascii="Franklin Gothic Demi Cond" w:hAnsi="Franklin Gothic Demi Cond" w:cs="Franklin Gothic Demi Cond"/>
      <w:b/>
      <w:bCs/>
      <w:sz w:val="28"/>
      <w:szCs w:val="28"/>
    </w:rPr>
  </w:style>
  <w:style w:type="character" w:customStyle="1" w:styleId="FontStyle54">
    <w:name w:val="Font Style54"/>
    <w:rsid w:val="00943A54"/>
    <w:rPr>
      <w:rFonts w:ascii="Arial Narrow" w:hAnsi="Arial Narrow" w:cs="Arial Narrow"/>
      <w:sz w:val="26"/>
      <w:szCs w:val="26"/>
    </w:rPr>
  </w:style>
  <w:style w:type="character" w:customStyle="1" w:styleId="FontStyle55">
    <w:name w:val="Font Style55"/>
    <w:rsid w:val="00943A54"/>
    <w:rPr>
      <w:rFonts w:ascii="Arial" w:hAnsi="Arial" w:cs="Arial"/>
      <w:sz w:val="22"/>
      <w:szCs w:val="22"/>
    </w:rPr>
  </w:style>
  <w:style w:type="character" w:customStyle="1" w:styleId="FontStyle56">
    <w:name w:val="Font Style56"/>
    <w:rsid w:val="00943A54"/>
    <w:rPr>
      <w:rFonts w:ascii="Cambria" w:hAnsi="Cambria" w:cs="Cambria"/>
      <w:b/>
      <w:bCs/>
      <w:sz w:val="16"/>
      <w:szCs w:val="16"/>
    </w:rPr>
  </w:style>
  <w:style w:type="character" w:customStyle="1" w:styleId="FontStyle57">
    <w:name w:val="Font Style57"/>
    <w:rsid w:val="00943A54"/>
    <w:rPr>
      <w:rFonts w:ascii="Arial" w:hAnsi="Arial" w:cs="Arial"/>
      <w:sz w:val="20"/>
      <w:szCs w:val="20"/>
    </w:rPr>
  </w:style>
  <w:style w:type="character" w:customStyle="1" w:styleId="FontStyle59">
    <w:name w:val="Font Style59"/>
    <w:rsid w:val="00943A54"/>
    <w:rPr>
      <w:rFonts w:ascii="Arial" w:hAnsi="Arial" w:cs="Arial"/>
      <w:sz w:val="22"/>
      <w:szCs w:val="22"/>
    </w:rPr>
  </w:style>
  <w:style w:type="character" w:customStyle="1" w:styleId="affffffffff0">
    <w:name w:val="Таблица Знак"/>
    <w:rsid w:val="00943A54"/>
    <w:rPr>
      <w:rFonts w:cs="Arial"/>
      <w:bCs/>
      <w:iCs/>
      <w:lang w:val="ru-RU" w:eastAsia="ar-SA" w:bidi="ar-SA"/>
    </w:rPr>
  </w:style>
  <w:style w:type="character" w:customStyle="1" w:styleId="alp">
    <w:name w:val="alp_обыч_спис Знак"/>
    <w:rsid w:val="00943A54"/>
    <w:rPr>
      <w:rFonts w:ascii="Calibri" w:hAnsi="Calibri"/>
      <w:b/>
      <w:sz w:val="22"/>
      <w:szCs w:val="22"/>
      <w:lang w:val="ru-RU" w:eastAsia="ar-SA" w:bidi="ar-SA"/>
    </w:rPr>
  </w:style>
  <w:style w:type="character" w:customStyle="1" w:styleId="EmailStyle227">
    <w:name w:val="EmailStyle227"/>
    <w:rsid w:val="00943A54"/>
    <w:rPr>
      <w:rFonts w:ascii="Arial" w:hAnsi="Arial" w:cs="Arial"/>
      <w:color w:val="000080"/>
      <w:sz w:val="20"/>
      <w:szCs w:val="20"/>
    </w:rPr>
  </w:style>
  <w:style w:type="character" w:customStyle="1" w:styleId="Text1">
    <w:name w:val="Text Знак"/>
    <w:rsid w:val="00943A54"/>
    <w:rPr>
      <w:sz w:val="22"/>
      <w:lang w:val="en-GB" w:eastAsia="ar-SA" w:bidi="ar-SA"/>
    </w:rPr>
  </w:style>
  <w:style w:type="character" w:customStyle="1" w:styleId="h3subheading">
    <w:name w:val="h3 sub heading Знак"/>
    <w:rsid w:val="00943A54"/>
    <w:rPr>
      <w:rFonts w:ascii="Arial" w:hAnsi="Arial" w:cs="Arial"/>
      <w:b/>
      <w:bCs/>
      <w:sz w:val="26"/>
      <w:szCs w:val="26"/>
      <w:lang w:val="ru-RU" w:eastAsia="ar-SA" w:bidi="ar-SA"/>
    </w:rPr>
  </w:style>
  <w:style w:type="character" w:customStyle="1" w:styleId="BoldUnderlinedText">
    <w:name w:val="BoldUnderlinedText"/>
    <w:rsid w:val="00943A54"/>
    <w:rPr>
      <w:rFonts w:cs="Times New Roman"/>
      <w:b/>
      <w:sz w:val="20"/>
      <w:u w:val="single"/>
    </w:rPr>
  </w:style>
  <w:style w:type="character" w:customStyle="1" w:styleId="affffffffff1">
    <w:name w:val="Текст табличный Знак Знак"/>
    <w:rsid w:val="00943A54"/>
    <w:rPr>
      <w:rFonts w:ascii="Courier New" w:hAnsi="Courier New" w:cs="Courier New"/>
    </w:rPr>
  </w:style>
  <w:style w:type="paragraph" w:customStyle="1" w:styleId="1ffff8">
    <w:name w:val="Заголовок1"/>
    <w:basedOn w:val="aa"/>
    <w:next w:val="afffc"/>
    <w:rsid w:val="00943A54"/>
    <w:pPr>
      <w:keepNext/>
      <w:suppressAutoHyphens/>
      <w:spacing w:before="240" w:after="120" w:line="240" w:lineRule="auto"/>
    </w:pPr>
    <w:rPr>
      <w:rFonts w:ascii="Arial" w:eastAsia="Arial Unicode MS" w:hAnsi="Arial" w:cs="Arial Unicode MS"/>
      <w:sz w:val="28"/>
      <w:szCs w:val="28"/>
      <w:lang w:eastAsia="ar-SA"/>
    </w:rPr>
  </w:style>
  <w:style w:type="paragraph" w:customStyle="1" w:styleId="3ff7">
    <w:name w:val="Название3"/>
    <w:basedOn w:val="aa"/>
    <w:rsid w:val="00943A54"/>
    <w:pPr>
      <w:suppressLineNumbers/>
      <w:suppressAutoHyphens/>
      <w:spacing w:before="120" w:after="120" w:line="240" w:lineRule="auto"/>
    </w:pPr>
    <w:rPr>
      <w:rFonts w:ascii="Times New Roman" w:eastAsia="Times New Roman" w:hAnsi="Times New Roman" w:cs="Times New Roman"/>
      <w:i/>
      <w:iCs/>
      <w:sz w:val="24"/>
      <w:szCs w:val="24"/>
      <w:lang w:eastAsia="ar-SA"/>
    </w:rPr>
  </w:style>
  <w:style w:type="paragraph" w:customStyle="1" w:styleId="3ff8">
    <w:name w:val="Указатель3"/>
    <w:basedOn w:val="aa"/>
    <w:rsid w:val="00943A54"/>
    <w:pPr>
      <w:suppressLineNumbers/>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2fff6">
    <w:name w:val="Название2"/>
    <w:basedOn w:val="aa"/>
    <w:rsid w:val="00943A54"/>
    <w:pPr>
      <w:suppressLineNumbers/>
      <w:suppressAutoHyphens/>
      <w:spacing w:before="120" w:after="120" w:line="240" w:lineRule="auto"/>
    </w:pPr>
    <w:rPr>
      <w:rFonts w:ascii="Times New Roman" w:eastAsia="Times New Roman" w:hAnsi="Times New Roman" w:cs="Times New Roman"/>
      <w:i/>
      <w:iCs/>
      <w:sz w:val="24"/>
      <w:szCs w:val="24"/>
      <w:lang w:eastAsia="ar-SA"/>
    </w:rPr>
  </w:style>
  <w:style w:type="paragraph" w:customStyle="1" w:styleId="2fff7">
    <w:name w:val="Указатель2"/>
    <w:basedOn w:val="aa"/>
    <w:rsid w:val="00943A54"/>
    <w:pPr>
      <w:suppressLineNumbers/>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1ffff9">
    <w:name w:val="Название1"/>
    <w:basedOn w:val="aa"/>
    <w:rsid w:val="00943A54"/>
    <w:pPr>
      <w:suppressLineNumbers/>
      <w:suppressAutoHyphens/>
      <w:spacing w:before="120" w:after="120" w:line="240" w:lineRule="auto"/>
    </w:pPr>
    <w:rPr>
      <w:rFonts w:ascii="Times New Roman" w:eastAsia="Times New Roman" w:hAnsi="Times New Roman" w:cs="Times New Roman"/>
      <w:i/>
      <w:iCs/>
      <w:sz w:val="24"/>
      <w:szCs w:val="24"/>
      <w:lang w:eastAsia="ar-SA"/>
    </w:rPr>
  </w:style>
  <w:style w:type="paragraph" w:customStyle="1" w:styleId="1ffffa">
    <w:name w:val="Указатель1"/>
    <w:basedOn w:val="aa"/>
    <w:rsid w:val="00943A54"/>
    <w:pPr>
      <w:suppressLineNumbers/>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228">
    <w:name w:val="Основной текст 22"/>
    <w:basedOn w:val="aa"/>
    <w:rsid w:val="00943A54"/>
    <w:pPr>
      <w:tabs>
        <w:tab w:val="center" w:pos="993"/>
      </w:tabs>
      <w:suppressAutoHyphens/>
      <w:spacing w:after="0" w:line="240" w:lineRule="auto"/>
      <w:ind w:firstLine="284"/>
      <w:jc w:val="center"/>
    </w:pPr>
    <w:rPr>
      <w:rFonts w:ascii="Times New Roman" w:eastAsia="Times New Roman" w:hAnsi="Times New Roman" w:cs="Times New Roman"/>
      <w:b/>
      <w:bCs/>
      <w:sz w:val="24"/>
      <w:szCs w:val="24"/>
      <w:lang w:eastAsia="ar-SA"/>
    </w:rPr>
  </w:style>
  <w:style w:type="paragraph" w:customStyle="1" w:styleId="318">
    <w:name w:val="Основной текст 31"/>
    <w:basedOn w:val="aa"/>
    <w:rsid w:val="00943A54"/>
    <w:pPr>
      <w:suppressAutoHyphens/>
      <w:spacing w:after="0" w:line="240" w:lineRule="auto"/>
      <w:jc w:val="right"/>
    </w:pPr>
    <w:rPr>
      <w:rFonts w:ascii="Times New Roman" w:eastAsia="Times New Roman" w:hAnsi="Times New Roman" w:cs="Times New Roman"/>
      <w:b/>
      <w:bCs/>
      <w:sz w:val="24"/>
      <w:szCs w:val="24"/>
      <w:lang w:eastAsia="ar-SA"/>
    </w:rPr>
  </w:style>
  <w:style w:type="paragraph" w:customStyle="1" w:styleId="1ffffb">
    <w:name w:val="Название объекта1"/>
    <w:basedOn w:val="aa"/>
    <w:next w:val="aa"/>
    <w:uiPriority w:val="99"/>
    <w:qFormat/>
    <w:rsid w:val="00943A54"/>
    <w:pPr>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ffffc">
    <w:name w:val="Схема документа1"/>
    <w:basedOn w:val="aa"/>
    <w:rsid w:val="00943A54"/>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21f">
    <w:name w:val="Нумерованный список 21"/>
    <w:basedOn w:val="aa"/>
    <w:rsid w:val="00943A54"/>
    <w:pPr>
      <w:tabs>
        <w:tab w:val="left" w:pos="432"/>
        <w:tab w:val="left" w:pos="643"/>
      </w:tabs>
      <w:suppressAutoHyphens/>
      <w:spacing w:after="0" w:line="240" w:lineRule="auto"/>
      <w:ind w:left="432" w:hanging="432"/>
    </w:pPr>
    <w:rPr>
      <w:rFonts w:ascii="Times New Roman" w:eastAsia="Times New Roman" w:hAnsi="Times New Roman" w:cs="Times New Roman"/>
      <w:sz w:val="20"/>
      <w:szCs w:val="20"/>
      <w:lang w:eastAsia="ar-SA"/>
    </w:rPr>
  </w:style>
  <w:style w:type="paragraph" w:customStyle="1" w:styleId="1ffffd">
    <w:name w:val="Текст примечания1"/>
    <w:basedOn w:val="aa"/>
    <w:rsid w:val="00943A54"/>
    <w:pPr>
      <w:suppressAutoHyphens/>
      <w:spacing w:before="100" w:after="100" w:line="240" w:lineRule="auto"/>
    </w:pPr>
    <w:rPr>
      <w:rFonts w:ascii="Times New Roman" w:eastAsia="Times New Roman" w:hAnsi="Times New Roman" w:cs="Times New Roman"/>
      <w:sz w:val="20"/>
      <w:szCs w:val="20"/>
      <w:lang w:eastAsia="ar-SA"/>
    </w:rPr>
  </w:style>
  <w:style w:type="character" w:customStyle="1" w:styleId="1ffffe">
    <w:name w:val="Текст примечания Знак1"/>
    <w:aliases w:val="ct Знак1,Used by Word for text of author queries Знак1"/>
    <w:basedOn w:val="ab"/>
    <w:uiPriority w:val="99"/>
    <w:rsid w:val="00943A54"/>
    <w:rPr>
      <w:rFonts w:ascii="Times New Roman" w:eastAsia="Times New Roman" w:hAnsi="Times New Roman" w:cs="Times New Roman"/>
      <w:sz w:val="20"/>
      <w:szCs w:val="20"/>
      <w:lang w:eastAsia="ar-SA"/>
    </w:rPr>
  </w:style>
  <w:style w:type="character" w:customStyle="1" w:styleId="1fffff">
    <w:name w:val="Тема примечания Знак1"/>
    <w:basedOn w:val="1ffffe"/>
    <w:rsid w:val="00943A54"/>
    <w:rPr>
      <w:rFonts w:ascii="Times New Roman" w:eastAsia="Times New Roman" w:hAnsi="Times New Roman" w:cs="Times New Roman"/>
      <w:b/>
      <w:bCs/>
      <w:sz w:val="20"/>
      <w:szCs w:val="20"/>
      <w:lang w:eastAsia="ar-SA"/>
    </w:rPr>
  </w:style>
  <w:style w:type="paragraph" w:customStyle="1" w:styleId="CharChar1">
    <w:name w:val="Знак Знак Char Char1"/>
    <w:basedOn w:val="aa"/>
    <w:rsid w:val="00943A54"/>
    <w:pPr>
      <w:suppressAutoHyphens/>
      <w:spacing w:line="240" w:lineRule="exact"/>
    </w:pPr>
    <w:rPr>
      <w:rFonts w:ascii="Verdana" w:eastAsia="Times New Roman" w:hAnsi="Verdana" w:cs="Times New Roman"/>
      <w:sz w:val="20"/>
      <w:szCs w:val="20"/>
      <w:lang w:val="en-US" w:eastAsia="ar-SA"/>
    </w:rPr>
  </w:style>
  <w:style w:type="paragraph" w:customStyle="1" w:styleId="2fff8">
    <w:name w:val="Дата2"/>
    <w:basedOn w:val="aa"/>
    <w:next w:val="aa"/>
    <w:rsid w:val="00943A54"/>
    <w:pPr>
      <w:suppressAutoHyphens/>
      <w:spacing w:after="0" w:line="240" w:lineRule="auto"/>
      <w:jc w:val="both"/>
    </w:pPr>
    <w:rPr>
      <w:rFonts w:ascii="Times New Roman" w:eastAsia="Times New Roman" w:hAnsi="Times New Roman" w:cs="Times New Roman"/>
      <w:sz w:val="20"/>
      <w:szCs w:val="20"/>
      <w:lang w:eastAsia="ar-SA"/>
    </w:rPr>
  </w:style>
  <w:style w:type="paragraph" w:customStyle="1" w:styleId="1fffff0">
    <w:name w:val="Дата1"/>
    <w:basedOn w:val="aa"/>
    <w:next w:val="aa"/>
    <w:rsid w:val="00943A54"/>
    <w:pPr>
      <w:suppressAutoHyphens/>
      <w:spacing w:after="0" w:line="240" w:lineRule="auto"/>
      <w:jc w:val="both"/>
    </w:pPr>
    <w:rPr>
      <w:rFonts w:ascii="Times New Roman" w:eastAsia="Times New Roman" w:hAnsi="Times New Roman" w:cs="Times New Roman"/>
      <w:sz w:val="20"/>
      <w:szCs w:val="20"/>
      <w:lang w:eastAsia="ar-SA"/>
    </w:rPr>
  </w:style>
  <w:style w:type="paragraph" w:customStyle="1" w:styleId="21f0">
    <w:name w:val="Список 21"/>
    <w:basedOn w:val="aa"/>
    <w:rsid w:val="00943A54"/>
    <w:pPr>
      <w:suppressAutoHyphens/>
      <w:spacing w:before="100" w:after="100" w:line="240" w:lineRule="auto"/>
      <w:ind w:left="566" w:hanging="283"/>
    </w:pPr>
    <w:rPr>
      <w:rFonts w:ascii="Times New Roman" w:eastAsia="Times New Roman" w:hAnsi="Times New Roman" w:cs="Times New Roman"/>
      <w:sz w:val="24"/>
      <w:szCs w:val="24"/>
      <w:lang w:eastAsia="ar-SA"/>
    </w:rPr>
  </w:style>
  <w:style w:type="paragraph" w:customStyle="1" w:styleId="a0">
    <w:name w:val="Часть"/>
    <w:basedOn w:val="aa"/>
    <w:rsid w:val="00943A54"/>
    <w:pPr>
      <w:keepNext/>
      <w:keepLines/>
      <w:widowControl w:val="0"/>
      <w:numPr>
        <w:numId w:val="24"/>
      </w:numPr>
      <w:suppressLineNumbers/>
      <w:suppressAutoHyphens/>
      <w:spacing w:after="0" w:line="240" w:lineRule="auto"/>
      <w:ind w:left="0" w:firstLine="0"/>
      <w:jc w:val="center"/>
    </w:pPr>
    <w:rPr>
      <w:rFonts w:ascii="Times New Roman" w:eastAsia="Times New Roman" w:hAnsi="Times New Roman" w:cs="Times New Roman"/>
      <w:b/>
      <w:caps/>
      <w:sz w:val="24"/>
      <w:szCs w:val="40"/>
      <w:lang w:eastAsia="ar-SA"/>
    </w:rPr>
  </w:style>
  <w:style w:type="paragraph" w:customStyle="1" w:styleId="2fff9">
    <w:name w:val="Текст2"/>
    <w:basedOn w:val="1ffff9"/>
    <w:rsid w:val="00943A54"/>
  </w:style>
  <w:style w:type="paragraph" w:customStyle="1" w:styleId="WW-">
    <w:name w:val="WW-Текст"/>
    <w:basedOn w:val="aa"/>
    <w:rsid w:val="00943A54"/>
    <w:pPr>
      <w:tabs>
        <w:tab w:val="num" w:pos="5279"/>
      </w:tabs>
      <w:suppressAutoHyphens/>
      <w:spacing w:after="0" w:line="240" w:lineRule="auto"/>
      <w:ind w:left="3839" w:hanging="720"/>
    </w:pPr>
    <w:rPr>
      <w:rFonts w:ascii="Courier New" w:eastAsia="Times New Roman" w:hAnsi="Courier New" w:cs="Times New Roman"/>
      <w:sz w:val="20"/>
      <w:szCs w:val="20"/>
      <w:lang w:eastAsia="ar-SA"/>
    </w:rPr>
  </w:style>
  <w:style w:type="paragraph" w:customStyle="1" w:styleId="1fffff1">
    <w:name w:val="Маркированный список1"/>
    <w:basedOn w:val="aa"/>
    <w:rsid w:val="00943A54"/>
    <w:pPr>
      <w:widowControl w:val="0"/>
      <w:suppressAutoHyphens/>
      <w:spacing w:after="0" w:line="240" w:lineRule="auto"/>
      <w:ind w:firstLine="720"/>
      <w:jc w:val="both"/>
    </w:pPr>
    <w:rPr>
      <w:rFonts w:ascii="Times New Roman" w:eastAsia="Times New Roman" w:hAnsi="Times New Roman" w:cs="Times New Roman"/>
      <w:sz w:val="24"/>
      <w:szCs w:val="24"/>
      <w:lang w:eastAsia="ar-SA"/>
    </w:rPr>
  </w:style>
  <w:style w:type="paragraph" w:customStyle="1" w:styleId="3ff9">
    <w:name w:val="Статья 3 уровень"/>
    <w:basedOn w:val="32"/>
    <w:rsid w:val="00943A54"/>
    <w:pPr>
      <w:tabs>
        <w:tab w:val="left" w:pos="993"/>
      </w:tabs>
      <w:suppressAutoHyphens/>
      <w:spacing w:before="120" w:after="0"/>
      <w:ind w:left="720" w:hanging="720"/>
      <w:jc w:val="both"/>
    </w:pPr>
    <w:rPr>
      <w:rFonts w:ascii="Arial" w:hAnsi="Arial" w:cs="Arial"/>
      <w:b w:val="0"/>
      <w:color w:val="auto"/>
      <w:sz w:val="24"/>
      <w:szCs w:val="24"/>
      <w:lang w:eastAsia="ar-SA"/>
    </w:rPr>
  </w:style>
  <w:style w:type="paragraph" w:customStyle="1" w:styleId="1fffff2">
    <w:name w:val="Прощание1"/>
    <w:basedOn w:val="aa"/>
    <w:rsid w:val="00943A54"/>
    <w:pPr>
      <w:suppressAutoHyphens/>
      <w:spacing w:after="60" w:line="240" w:lineRule="auto"/>
      <w:ind w:left="4252"/>
      <w:jc w:val="both"/>
    </w:pPr>
    <w:rPr>
      <w:rFonts w:ascii="Times New Roman" w:eastAsia="Times New Roman" w:hAnsi="Times New Roman" w:cs="Times New Roman"/>
      <w:sz w:val="24"/>
      <w:szCs w:val="24"/>
      <w:lang w:eastAsia="ar-SA"/>
    </w:rPr>
  </w:style>
  <w:style w:type="paragraph" w:customStyle="1" w:styleId="CharCharCharCharChar">
    <w:name w:val="Знак Знак Char Char Char Char Char Знак"/>
    <w:basedOn w:val="aa"/>
    <w:rsid w:val="00943A54"/>
    <w:pPr>
      <w:widowControl w:val="0"/>
      <w:suppressAutoHyphens/>
      <w:spacing w:line="240" w:lineRule="exact"/>
      <w:jc w:val="right"/>
    </w:pPr>
    <w:rPr>
      <w:rFonts w:ascii="Times New Roman" w:eastAsia="Times New Roman" w:hAnsi="Times New Roman" w:cs="Times New Roman"/>
      <w:sz w:val="20"/>
      <w:szCs w:val="20"/>
      <w:lang w:val="en-GB" w:eastAsia="ar-SA"/>
    </w:rPr>
  </w:style>
  <w:style w:type="paragraph" w:customStyle="1" w:styleId="1fffff3">
    <w:name w:val="Заглавие1"/>
    <w:basedOn w:val="aa"/>
    <w:rsid w:val="00943A54"/>
    <w:pPr>
      <w:suppressAutoHyphens/>
      <w:spacing w:after="0" w:line="240" w:lineRule="auto"/>
      <w:jc w:val="center"/>
    </w:pPr>
    <w:rPr>
      <w:rFonts w:ascii="Times New Roman" w:eastAsia="Times New Roman" w:hAnsi="Times New Roman" w:cs="Times New Roman"/>
      <w:b/>
      <w:caps/>
      <w:sz w:val="28"/>
      <w:szCs w:val="20"/>
      <w:lang w:eastAsia="ar-SA"/>
    </w:rPr>
  </w:style>
  <w:style w:type="paragraph" w:customStyle="1" w:styleId="Heading21">
    <w:name w:val="Heading 21"/>
    <w:basedOn w:val="aa"/>
    <w:next w:val="aa"/>
    <w:rsid w:val="00943A54"/>
    <w:pPr>
      <w:suppressAutoHyphens/>
      <w:spacing w:after="0" w:line="240" w:lineRule="auto"/>
    </w:pPr>
    <w:rPr>
      <w:rFonts w:ascii="Arial" w:eastAsia="Times New Roman" w:hAnsi="Arial" w:cs="Times New Roman"/>
      <w:sz w:val="24"/>
      <w:szCs w:val="24"/>
      <w:lang w:eastAsia="ar-SA"/>
    </w:rPr>
  </w:style>
  <w:style w:type="paragraph" w:customStyle="1" w:styleId="G0">
    <w:name w:val="G_Текст"/>
    <w:basedOn w:val="aa"/>
    <w:rsid w:val="00943A54"/>
    <w:pPr>
      <w:suppressAutoHyphens/>
      <w:spacing w:after="120" w:line="276" w:lineRule="auto"/>
      <w:ind w:firstLine="851"/>
      <w:jc w:val="both"/>
    </w:pPr>
    <w:rPr>
      <w:rFonts w:ascii="Times New Roman" w:eastAsia="Times New Roman" w:hAnsi="Times New Roman" w:cs="Times New Roman"/>
      <w:sz w:val="24"/>
      <w:szCs w:val="20"/>
      <w:lang w:eastAsia="ar-SA"/>
    </w:rPr>
  </w:style>
  <w:style w:type="paragraph" w:customStyle="1" w:styleId="G1">
    <w:name w:val="G_1 Маркированный"/>
    <w:basedOn w:val="G0"/>
    <w:rsid w:val="00943A54"/>
    <w:pPr>
      <w:keepLines/>
      <w:numPr>
        <w:numId w:val="21"/>
      </w:numPr>
      <w:tabs>
        <w:tab w:val="left" w:pos="926"/>
        <w:tab w:val="left" w:pos="1247"/>
      </w:tabs>
      <w:spacing w:after="0" w:line="240" w:lineRule="auto"/>
      <w:ind w:left="1248" w:hanging="397"/>
      <w:jc w:val="left"/>
    </w:pPr>
  </w:style>
  <w:style w:type="paragraph" w:customStyle="1" w:styleId="G10">
    <w:name w:val="G_1 Маркированный по ширине"/>
    <w:basedOn w:val="G1"/>
    <w:rsid w:val="00943A54"/>
    <w:pPr>
      <w:tabs>
        <w:tab w:val="clear" w:pos="926"/>
        <w:tab w:val="left" w:pos="621"/>
      </w:tabs>
      <w:spacing w:before="60" w:after="60"/>
      <w:ind w:left="621" w:hanging="264"/>
      <w:jc w:val="both"/>
    </w:pPr>
  </w:style>
  <w:style w:type="paragraph" w:customStyle="1" w:styleId="G3">
    <w:name w:val="G_Содержание"/>
    <w:basedOn w:val="G0"/>
    <w:next w:val="G0"/>
    <w:rsid w:val="00943A54"/>
    <w:pPr>
      <w:pageBreakBefore/>
      <w:spacing w:before="240"/>
      <w:ind w:firstLine="0"/>
      <w:jc w:val="center"/>
    </w:pPr>
    <w:rPr>
      <w:rFonts w:ascii="Arial" w:hAnsi="Arial"/>
      <w:b/>
    </w:rPr>
  </w:style>
  <w:style w:type="paragraph" w:customStyle="1" w:styleId="G2">
    <w:name w:val="G_2 Маркированный"/>
    <w:basedOn w:val="G0"/>
    <w:rsid w:val="00943A54"/>
    <w:pPr>
      <w:keepLines/>
      <w:numPr>
        <w:numId w:val="18"/>
      </w:numPr>
      <w:tabs>
        <w:tab w:val="left" w:pos="2520"/>
      </w:tabs>
      <w:spacing w:before="40" w:after="40" w:line="240" w:lineRule="auto"/>
      <w:ind w:left="2520" w:hanging="360"/>
      <w:jc w:val="left"/>
    </w:pPr>
  </w:style>
  <w:style w:type="paragraph" w:customStyle="1" w:styleId="affffffffff2">
    <w:name w:val="Основной"/>
    <w:basedOn w:val="aa"/>
    <w:rsid w:val="00943A54"/>
    <w:pPr>
      <w:suppressAutoHyphens/>
      <w:spacing w:before="120" w:after="120" w:line="300" w:lineRule="exact"/>
      <w:ind w:firstLine="476"/>
      <w:jc w:val="both"/>
    </w:pPr>
    <w:rPr>
      <w:rFonts w:ascii="Times New Roman" w:eastAsia="Times New Roman" w:hAnsi="Times New Roman" w:cs="Times New Roman"/>
      <w:sz w:val="26"/>
      <w:szCs w:val="24"/>
      <w:lang w:eastAsia="ar-SA"/>
    </w:rPr>
  </w:style>
  <w:style w:type="paragraph" w:customStyle="1" w:styleId="Iauiue1">
    <w:name w:val="Iau?iue1"/>
    <w:rsid w:val="00943A54"/>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11f4">
    <w:name w:val="Текст таблицы 11"/>
    <w:basedOn w:val="aa"/>
    <w:rsid w:val="00943A54"/>
    <w:pPr>
      <w:suppressAutoHyphens/>
      <w:spacing w:after="120" w:line="240" w:lineRule="auto"/>
    </w:pPr>
    <w:rPr>
      <w:rFonts w:ascii="Times New Roman" w:eastAsia="Times New Roman" w:hAnsi="Times New Roman" w:cs="Times New Roman"/>
      <w:sz w:val="26"/>
      <w:szCs w:val="20"/>
      <w:lang w:eastAsia="ar-SA"/>
    </w:rPr>
  </w:style>
  <w:style w:type="paragraph" w:customStyle="1" w:styleId="affffffffff3">
    <w:name w:val="Шапка таблицы"/>
    <w:basedOn w:val="aa"/>
    <w:rsid w:val="00943A54"/>
    <w:pPr>
      <w:keepNext/>
      <w:keepLines/>
      <w:suppressAutoHyphens/>
      <w:spacing w:before="60" w:after="60" w:line="240" w:lineRule="atLeast"/>
      <w:ind w:left="-113" w:right="-113"/>
      <w:jc w:val="center"/>
    </w:pPr>
    <w:rPr>
      <w:rFonts w:ascii="Arial" w:eastAsia="Times New Roman" w:hAnsi="Arial" w:cs="Times New Roman"/>
      <w:b/>
      <w:bCs/>
      <w:sz w:val="20"/>
      <w:szCs w:val="20"/>
      <w:lang w:eastAsia="ar-SA"/>
    </w:rPr>
  </w:style>
  <w:style w:type="paragraph" w:customStyle="1" w:styleId="G11">
    <w:name w:val="Стиль G_1 Маркированный + По ширине1"/>
    <w:basedOn w:val="G1"/>
    <w:rsid w:val="00943A54"/>
    <w:pPr>
      <w:spacing w:before="60" w:after="60"/>
      <w:jc w:val="both"/>
    </w:pPr>
  </w:style>
  <w:style w:type="paragraph" w:customStyle="1" w:styleId="CharCharCharChar">
    <w:name w:val="Char Char Знак Знак Char Char"/>
    <w:basedOn w:val="aa"/>
    <w:rsid w:val="00943A54"/>
    <w:pPr>
      <w:suppressAutoHyphens/>
      <w:spacing w:before="280" w:after="280" w:line="240" w:lineRule="auto"/>
    </w:pPr>
    <w:rPr>
      <w:rFonts w:ascii="Tahoma" w:eastAsia="Times New Roman" w:hAnsi="Tahoma" w:cs="Times New Roman"/>
      <w:sz w:val="20"/>
      <w:szCs w:val="20"/>
      <w:lang w:val="en-US" w:eastAsia="ar-SA"/>
    </w:rPr>
  </w:style>
  <w:style w:type="paragraph" w:customStyle="1" w:styleId="SMLst">
    <w:name w:val="S_MLst"/>
    <w:basedOn w:val="afffc"/>
    <w:rsid w:val="00943A54"/>
    <w:pPr>
      <w:numPr>
        <w:numId w:val="23"/>
      </w:numPr>
      <w:suppressAutoHyphens/>
      <w:ind w:left="896" w:hanging="187"/>
    </w:pPr>
    <w:rPr>
      <w:rFonts w:ascii="Arial" w:hAnsi="Arial"/>
      <w:sz w:val="20"/>
      <w:lang w:eastAsia="ar-SA"/>
    </w:rPr>
  </w:style>
  <w:style w:type="paragraph" w:customStyle="1" w:styleId="SGenr">
    <w:name w:val="S_Genr"/>
    <w:basedOn w:val="afffc"/>
    <w:rsid w:val="00943A54"/>
    <w:pPr>
      <w:suppressAutoHyphens/>
      <w:ind w:firstLine="720"/>
    </w:pPr>
    <w:rPr>
      <w:rFonts w:ascii="Arial" w:hAnsi="Arial"/>
      <w:sz w:val="20"/>
      <w:lang w:eastAsia="ar-SA"/>
    </w:rPr>
  </w:style>
  <w:style w:type="paragraph" w:customStyle="1" w:styleId="affffffffff4">
    <w:name w:val="Содержание"/>
    <w:basedOn w:val="afffc"/>
    <w:next w:val="afffc"/>
    <w:rsid w:val="00943A54"/>
    <w:pPr>
      <w:pageBreakBefore/>
      <w:suppressAutoHyphens/>
      <w:spacing w:before="240" w:after="240"/>
      <w:jc w:val="center"/>
    </w:pPr>
    <w:rPr>
      <w:rFonts w:ascii="Arial" w:hAnsi="Arial"/>
      <w:b/>
      <w:sz w:val="28"/>
      <w:szCs w:val="32"/>
      <w:lang w:eastAsia="ar-SA"/>
    </w:rPr>
  </w:style>
  <w:style w:type="paragraph" w:customStyle="1" w:styleId="NJ">
    <w:name w:val="NJ"/>
    <w:basedOn w:val="aa"/>
    <w:rsid w:val="00943A54"/>
    <w:pPr>
      <w:widowControl w:val="0"/>
      <w:suppressAutoHyphens/>
      <w:spacing w:before="120" w:after="120" w:line="240" w:lineRule="auto"/>
      <w:ind w:firstLine="567"/>
      <w:jc w:val="both"/>
    </w:pPr>
    <w:rPr>
      <w:rFonts w:ascii="Times New Roman" w:eastAsia="Times New Roman" w:hAnsi="Times New Roman" w:cs="Times New Roman"/>
      <w:sz w:val="24"/>
      <w:szCs w:val="24"/>
      <w:lang w:eastAsia="ar-SA"/>
    </w:rPr>
  </w:style>
  <w:style w:type="paragraph" w:customStyle="1" w:styleId="affffffffff5">
    <w:name w:val="Текст документа"/>
    <w:basedOn w:val="aa"/>
    <w:rsid w:val="00943A54"/>
    <w:pPr>
      <w:suppressAutoHyphens/>
      <w:spacing w:after="0" w:line="360" w:lineRule="auto"/>
      <w:ind w:firstLine="720"/>
      <w:jc w:val="both"/>
    </w:pPr>
    <w:rPr>
      <w:rFonts w:ascii="Times New Roman" w:eastAsia="Times New Roman" w:hAnsi="Times New Roman" w:cs="Times New Roman"/>
      <w:sz w:val="24"/>
      <w:szCs w:val="24"/>
      <w:lang w:eastAsia="ar-SA"/>
    </w:rPr>
  </w:style>
  <w:style w:type="paragraph" w:customStyle="1" w:styleId="StyleJustified">
    <w:name w:val="Style Justified"/>
    <w:basedOn w:val="aa"/>
    <w:rsid w:val="00943A54"/>
    <w:pPr>
      <w:suppressAutoHyphens/>
      <w:spacing w:before="120" w:after="120" w:line="240" w:lineRule="auto"/>
      <w:jc w:val="both"/>
    </w:pPr>
    <w:rPr>
      <w:rFonts w:ascii="Times New Roman" w:eastAsia="Times New Roman" w:hAnsi="Times New Roman" w:cs="Times New Roman"/>
      <w:sz w:val="24"/>
      <w:szCs w:val="20"/>
      <w:lang w:eastAsia="ar-SA"/>
    </w:rPr>
  </w:style>
  <w:style w:type="paragraph" w:customStyle="1" w:styleId="SHead1">
    <w:name w:val="_S_Head_1"/>
    <w:basedOn w:val="15"/>
    <w:rsid w:val="00943A54"/>
    <w:pPr>
      <w:suppressAutoHyphens/>
      <w:spacing w:after="120"/>
      <w:jc w:val="both"/>
    </w:pPr>
    <w:rPr>
      <w:rFonts w:cs="Arial"/>
      <w:color w:val="auto"/>
      <w:kern w:val="1"/>
      <w:lang w:eastAsia="ar-SA"/>
    </w:rPr>
  </w:style>
  <w:style w:type="paragraph" w:customStyle="1" w:styleId="SHead2">
    <w:name w:val="_S_Head_2"/>
    <w:basedOn w:val="23"/>
    <w:rsid w:val="00943A54"/>
    <w:pPr>
      <w:keepLines w:val="0"/>
      <w:widowControl/>
      <w:suppressLineNumbers w:val="0"/>
      <w:spacing w:line="360" w:lineRule="auto"/>
      <w:ind w:left="576" w:hanging="576"/>
      <w:jc w:val="left"/>
    </w:pPr>
    <w:rPr>
      <w:bCs/>
      <w:szCs w:val="20"/>
      <w:lang w:eastAsia="ar-SA"/>
    </w:rPr>
  </w:style>
  <w:style w:type="paragraph" w:customStyle="1" w:styleId="SGeneral0">
    <w:name w:val="_S General"/>
    <w:basedOn w:val="aa"/>
    <w:rsid w:val="00943A54"/>
    <w:pPr>
      <w:suppressAutoHyphens/>
      <w:spacing w:after="0" w:line="360" w:lineRule="auto"/>
      <w:ind w:firstLine="567"/>
      <w:jc w:val="both"/>
    </w:pPr>
    <w:rPr>
      <w:rFonts w:ascii="Times New Roman" w:eastAsia="Times New Roman" w:hAnsi="Times New Roman" w:cs="Times New Roman"/>
      <w:sz w:val="24"/>
      <w:szCs w:val="24"/>
      <w:lang w:eastAsia="ar-SA"/>
    </w:rPr>
  </w:style>
  <w:style w:type="paragraph" w:customStyle="1" w:styleId="SMarkList">
    <w:name w:val="_S_Mark_List"/>
    <w:basedOn w:val="SGeneral0"/>
    <w:rsid w:val="00943A54"/>
    <w:pPr>
      <w:numPr>
        <w:numId w:val="20"/>
      </w:numPr>
      <w:spacing w:after="120"/>
      <w:ind w:left="709" w:hanging="142"/>
    </w:pPr>
    <w:rPr>
      <w:szCs w:val="20"/>
    </w:rPr>
  </w:style>
  <w:style w:type="paragraph" w:customStyle="1" w:styleId="SHead3">
    <w:name w:val="_S_Head 3"/>
    <w:basedOn w:val="32"/>
    <w:next w:val="SGeneral0"/>
    <w:rsid w:val="00943A54"/>
    <w:pPr>
      <w:tabs>
        <w:tab w:val="left" w:pos="643"/>
        <w:tab w:val="left" w:pos="896"/>
      </w:tabs>
      <w:suppressAutoHyphens/>
      <w:spacing w:after="120" w:line="360" w:lineRule="auto"/>
      <w:ind w:left="720" w:hanging="360"/>
    </w:pPr>
    <w:rPr>
      <w:rFonts w:ascii="Times New Roman" w:hAnsi="Times New Roman"/>
      <w:color w:val="auto"/>
      <w:sz w:val="24"/>
      <w:szCs w:val="20"/>
      <w:lang w:eastAsia="ar-SA"/>
    </w:rPr>
  </w:style>
  <w:style w:type="paragraph" w:customStyle="1" w:styleId="21f1">
    <w:name w:val="Маркированный список 21"/>
    <w:basedOn w:val="aa"/>
    <w:rsid w:val="00943A54"/>
    <w:pPr>
      <w:tabs>
        <w:tab w:val="left" w:pos="643"/>
      </w:tabs>
      <w:suppressAutoHyphens/>
      <w:spacing w:after="0" w:line="240" w:lineRule="auto"/>
      <w:ind w:left="643" w:hanging="360"/>
    </w:pPr>
    <w:rPr>
      <w:rFonts w:ascii="Times New Roman" w:eastAsia="Times New Roman" w:hAnsi="Times New Roman" w:cs="Times New Roman"/>
      <w:sz w:val="24"/>
      <w:szCs w:val="24"/>
      <w:lang w:eastAsia="ar-SA"/>
    </w:rPr>
  </w:style>
  <w:style w:type="paragraph" w:customStyle="1" w:styleId="affffffffff6">
    <w:name w:val="_обычный"/>
    <w:rsid w:val="00943A54"/>
    <w:pPr>
      <w:tabs>
        <w:tab w:val="left" w:pos="1021"/>
      </w:tabs>
      <w:suppressAutoHyphens/>
      <w:spacing w:after="0" w:line="360" w:lineRule="auto"/>
      <w:ind w:firstLine="680"/>
      <w:jc w:val="both"/>
    </w:pPr>
    <w:rPr>
      <w:rFonts w:ascii="Times New Roman" w:eastAsia="Arial" w:hAnsi="Times New Roman" w:cs="Times New Roman"/>
      <w:sz w:val="24"/>
      <w:szCs w:val="24"/>
      <w:lang w:eastAsia="ar-SA"/>
    </w:rPr>
  </w:style>
  <w:style w:type="paragraph" w:customStyle="1" w:styleId="SHead">
    <w:name w:val="S_Head"/>
    <w:basedOn w:val="afffc"/>
    <w:rsid w:val="00943A54"/>
    <w:pPr>
      <w:suppressAutoHyphens/>
      <w:jc w:val="center"/>
    </w:pPr>
    <w:rPr>
      <w:rFonts w:ascii="Arial" w:hAnsi="Arial"/>
      <w:b/>
      <w:sz w:val="20"/>
      <w:lang w:eastAsia="ar-SA"/>
    </w:rPr>
  </w:style>
  <w:style w:type="paragraph" w:customStyle="1" w:styleId="StyleNormal">
    <w:name w:val="Style Normal +"/>
    <w:basedOn w:val="aa"/>
    <w:rsid w:val="00943A54"/>
    <w:pPr>
      <w:suppressAutoHyphens/>
      <w:spacing w:after="0" w:line="240" w:lineRule="auto"/>
      <w:jc w:val="both"/>
    </w:pPr>
    <w:rPr>
      <w:rFonts w:ascii="Times New Roman" w:eastAsia="PMingLiU" w:hAnsi="Times New Roman" w:cs="Times New Roman"/>
      <w:sz w:val="24"/>
      <w:szCs w:val="20"/>
      <w:lang w:eastAsia="ar-SA"/>
    </w:rPr>
  </w:style>
  <w:style w:type="paragraph" w:customStyle="1" w:styleId="a">
    <w:name w:val="Список нум."/>
    <w:basedOn w:val="aa"/>
    <w:rsid w:val="00943A54"/>
    <w:pPr>
      <w:numPr>
        <w:numId w:val="19"/>
      </w:numPr>
      <w:suppressAutoHyphens/>
      <w:spacing w:after="120" w:line="360" w:lineRule="auto"/>
      <w:jc w:val="both"/>
    </w:pPr>
    <w:rPr>
      <w:rFonts w:ascii="Times New Roman" w:eastAsia="Times New Roman" w:hAnsi="Times New Roman" w:cs="Times New Roman"/>
      <w:sz w:val="28"/>
      <w:szCs w:val="20"/>
      <w:lang w:eastAsia="ar-SA"/>
    </w:rPr>
  </w:style>
  <w:style w:type="paragraph" w:customStyle="1" w:styleId="Style18">
    <w:name w:val="Style18"/>
    <w:basedOn w:val="aa"/>
    <w:rsid w:val="00943A54"/>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19">
    <w:name w:val="Style19"/>
    <w:basedOn w:val="aa"/>
    <w:rsid w:val="00943A54"/>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20">
    <w:name w:val="Style20"/>
    <w:basedOn w:val="aa"/>
    <w:rsid w:val="00943A54"/>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21">
    <w:name w:val="Style21"/>
    <w:basedOn w:val="aa"/>
    <w:rsid w:val="00943A54"/>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22">
    <w:name w:val="Style22"/>
    <w:basedOn w:val="aa"/>
    <w:rsid w:val="00943A54"/>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23">
    <w:name w:val="Style23"/>
    <w:basedOn w:val="aa"/>
    <w:rsid w:val="00943A54"/>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24">
    <w:name w:val="Style24"/>
    <w:basedOn w:val="aa"/>
    <w:rsid w:val="00943A54"/>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25">
    <w:name w:val="Style25"/>
    <w:basedOn w:val="aa"/>
    <w:rsid w:val="00943A54"/>
    <w:pPr>
      <w:widowControl w:val="0"/>
      <w:suppressAutoHyphens/>
      <w:autoSpaceDE w:val="0"/>
      <w:spacing w:after="0" w:line="216" w:lineRule="exact"/>
    </w:pPr>
    <w:rPr>
      <w:rFonts w:ascii="Times New Roman" w:eastAsia="Times New Roman" w:hAnsi="Times New Roman" w:cs="Times New Roman"/>
      <w:sz w:val="24"/>
      <w:szCs w:val="24"/>
      <w:lang w:eastAsia="ar-SA"/>
    </w:rPr>
  </w:style>
  <w:style w:type="paragraph" w:customStyle="1" w:styleId="Style26">
    <w:name w:val="Style26"/>
    <w:basedOn w:val="aa"/>
    <w:rsid w:val="00943A54"/>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27">
    <w:name w:val="Style27"/>
    <w:basedOn w:val="aa"/>
    <w:rsid w:val="00943A54"/>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28">
    <w:name w:val="Style28"/>
    <w:basedOn w:val="aa"/>
    <w:rsid w:val="00943A54"/>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29">
    <w:name w:val="Style29"/>
    <w:basedOn w:val="aa"/>
    <w:rsid w:val="00943A54"/>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30">
    <w:name w:val="Style30"/>
    <w:basedOn w:val="aa"/>
    <w:rsid w:val="00943A54"/>
    <w:pPr>
      <w:widowControl w:val="0"/>
      <w:suppressAutoHyphens/>
      <w:autoSpaceDE w:val="0"/>
      <w:spacing w:after="0" w:line="295" w:lineRule="exact"/>
    </w:pPr>
    <w:rPr>
      <w:rFonts w:ascii="Times New Roman" w:eastAsia="Times New Roman" w:hAnsi="Times New Roman" w:cs="Times New Roman"/>
      <w:sz w:val="24"/>
      <w:szCs w:val="24"/>
      <w:lang w:eastAsia="ar-SA"/>
    </w:rPr>
  </w:style>
  <w:style w:type="paragraph" w:customStyle="1" w:styleId="Style31">
    <w:name w:val="Style31"/>
    <w:basedOn w:val="aa"/>
    <w:rsid w:val="00943A54"/>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32">
    <w:name w:val="Style32"/>
    <w:basedOn w:val="aa"/>
    <w:rsid w:val="00943A54"/>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Style33">
    <w:name w:val="Style33"/>
    <w:basedOn w:val="aa"/>
    <w:rsid w:val="00943A54"/>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319">
    <w:name w:val="Знак31"/>
    <w:basedOn w:val="aa"/>
    <w:rsid w:val="00943A54"/>
    <w:pPr>
      <w:suppressAutoHyphens/>
      <w:spacing w:line="240" w:lineRule="exact"/>
      <w:jc w:val="both"/>
    </w:pPr>
    <w:rPr>
      <w:rFonts w:ascii="Times New Roman" w:eastAsia="Times New Roman" w:hAnsi="Times New Roman" w:cs="Times New Roman"/>
      <w:sz w:val="24"/>
      <w:szCs w:val="24"/>
      <w:lang w:val="en-US" w:eastAsia="ar-SA"/>
    </w:rPr>
  </w:style>
  <w:style w:type="paragraph" w:customStyle="1" w:styleId="1fffff4">
    <w:name w:val="Нумерованный список1"/>
    <w:basedOn w:val="aa"/>
    <w:rsid w:val="00943A54"/>
    <w:pPr>
      <w:tabs>
        <w:tab w:val="left" w:pos="360"/>
      </w:tabs>
      <w:suppressAutoHyphens/>
      <w:spacing w:before="100" w:after="100" w:line="240" w:lineRule="auto"/>
      <w:ind w:left="360" w:hanging="360"/>
    </w:pPr>
    <w:rPr>
      <w:rFonts w:ascii="Times New Roman" w:eastAsia="Times New Roman" w:hAnsi="Times New Roman" w:cs="Times New Roman"/>
      <w:sz w:val="24"/>
      <w:szCs w:val="24"/>
      <w:lang w:eastAsia="ar-SA"/>
    </w:rPr>
  </w:style>
  <w:style w:type="paragraph" w:customStyle="1" w:styleId="affffffffff7">
    <w:name w:val="Название документа"/>
    <w:basedOn w:val="aa"/>
    <w:rsid w:val="00943A54"/>
    <w:pPr>
      <w:tabs>
        <w:tab w:val="left" w:pos="0"/>
      </w:tabs>
      <w:suppressAutoHyphens/>
      <w:spacing w:before="60" w:after="400" w:line="240" w:lineRule="auto"/>
      <w:ind w:left="720" w:hanging="360"/>
      <w:jc w:val="center"/>
    </w:pPr>
    <w:rPr>
      <w:rFonts w:ascii="Times New Roman" w:eastAsia="Times New Roman" w:hAnsi="Times New Roman" w:cs="Times New Roman"/>
      <w:b/>
      <w:bCs/>
      <w:caps/>
      <w:sz w:val="24"/>
      <w:szCs w:val="20"/>
      <w:lang w:eastAsia="ar-SA"/>
    </w:rPr>
  </w:style>
  <w:style w:type="paragraph" w:customStyle="1" w:styleId="affffffffff8">
    <w:name w:val="ОбычныйДог"/>
    <w:basedOn w:val="aa"/>
    <w:next w:val="aa"/>
    <w:rsid w:val="00943A54"/>
    <w:pPr>
      <w:suppressAutoHyphens/>
      <w:spacing w:before="60" w:after="60" w:line="240" w:lineRule="auto"/>
      <w:jc w:val="both"/>
    </w:pPr>
    <w:rPr>
      <w:rFonts w:ascii="Times New Roman" w:eastAsia="Times New Roman" w:hAnsi="Times New Roman" w:cs="Times New Roman"/>
      <w:sz w:val="24"/>
      <w:szCs w:val="20"/>
      <w:lang w:eastAsia="ar-SA"/>
    </w:rPr>
  </w:style>
  <w:style w:type="paragraph" w:customStyle="1" w:styleId="1fffff5">
    <w:name w:val="Статья 1"/>
    <w:basedOn w:val="aa"/>
    <w:rsid w:val="00943A54"/>
    <w:pPr>
      <w:tabs>
        <w:tab w:val="left" w:pos="1429"/>
      </w:tabs>
      <w:suppressAutoHyphens/>
      <w:spacing w:before="60" w:after="60" w:line="240" w:lineRule="auto"/>
      <w:ind w:firstLine="709"/>
      <w:jc w:val="both"/>
    </w:pPr>
    <w:rPr>
      <w:rFonts w:ascii="Times New Roman" w:eastAsia="Times New Roman" w:hAnsi="Times New Roman" w:cs="Times New Roman"/>
      <w:sz w:val="24"/>
      <w:szCs w:val="20"/>
      <w:lang w:eastAsia="ar-SA"/>
    </w:rPr>
  </w:style>
  <w:style w:type="paragraph" w:customStyle="1" w:styleId="2fffa">
    <w:name w:val="Статья 2"/>
    <w:basedOn w:val="aa"/>
    <w:rsid w:val="00943A54"/>
    <w:pPr>
      <w:tabs>
        <w:tab w:val="left" w:pos="1418"/>
        <w:tab w:val="left" w:pos="1630"/>
      </w:tabs>
      <w:suppressAutoHyphens/>
      <w:spacing w:before="60" w:after="60" w:line="240" w:lineRule="auto"/>
      <w:ind w:left="-159" w:firstLine="709"/>
      <w:jc w:val="both"/>
    </w:pPr>
    <w:rPr>
      <w:rFonts w:ascii="Times New Roman" w:eastAsia="Times New Roman" w:hAnsi="Times New Roman" w:cs="Times New Roman"/>
      <w:sz w:val="24"/>
      <w:szCs w:val="20"/>
      <w:lang w:eastAsia="ar-SA"/>
    </w:rPr>
  </w:style>
  <w:style w:type="paragraph" w:customStyle="1" w:styleId="affffffffff9">
    <w:name w:val="Шапка договора"/>
    <w:basedOn w:val="aa"/>
    <w:rsid w:val="00943A54"/>
    <w:pPr>
      <w:suppressAutoHyphens/>
      <w:spacing w:before="60" w:after="60" w:line="240" w:lineRule="auto"/>
      <w:jc w:val="center"/>
    </w:pPr>
    <w:rPr>
      <w:rFonts w:ascii="Times New Roman" w:eastAsia="Times New Roman" w:hAnsi="Times New Roman" w:cs="Times New Roman"/>
      <w:b/>
      <w:bCs/>
      <w:sz w:val="24"/>
      <w:szCs w:val="20"/>
      <w:lang w:eastAsia="ar-SA"/>
    </w:rPr>
  </w:style>
  <w:style w:type="paragraph" w:customStyle="1" w:styleId="TableCellL">
    <w:name w:val="Table Cell L"/>
    <w:basedOn w:val="aa"/>
    <w:rsid w:val="00943A54"/>
    <w:pPr>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TableHeading">
    <w:name w:val="Table Heading"/>
    <w:basedOn w:val="TableCellL"/>
    <w:rsid w:val="00943A54"/>
    <w:pPr>
      <w:keepNext/>
      <w:keepLines/>
      <w:spacing w:before="120" w:after="120"/>
      <w:jc w:val="center"/>
    </w:pPr>
    <w:rPr>
      <w:b/>
      <w:i/>
    </w:rPr>
  </w:style>
  <w:style w:type="paragraph" w:customStyle="1" w:styleId="6c">
    <w:name w:val="Заголовок 6_шаблон"/>
    <w:basedOn w:val="60"/>
    <w:rsid w:val="00943A54"/>
    <w:pPr>
      <w:widowControl w:val="0"/>
      <w:tabs>
        <w:tab w:val="clear" w:pos="1152"/>
        <w:tab w:val="left" w:pos="2880"/>
      </w:tabs>
      <w:suppressAutoHyphens/>
      <w:spacing w:before="120" w:after="120" w:line="276" w:lineRule="auto"/>
      <w:ind w:left="2736" w:hanging="936"/>
      <w:jc w:val="both"/>
    </w:pPr>
    <w:rPr>
      <w:rFonts w:ascii="Arial Narrow" w:hAnsi="Arial Narrow"/>
      <w:b w:val="0"/>
      <w:i w:val="0"/>
      <w:iCs w:val="0"/>
      <w:color w:val="002060"/>
      <w:sz w:val="24"/>
      <w:szCs w:val="24"/>
      <w:lang w:eastAsia="ar-SA"/>
    </w:rPr>
  </w:style>
  <w:style w:type="paragraph" w:customStyle="1" w:styleId="406">
    <w:name w:val="Стиль Заголовок 4 + Перед:  0 пт После:  6 пт"/>
    <w:basedOn w:val="40"/>
    <w:rsid w:val="00943A54"/>
    <w:pPr>
      <w:tabs>
        <w:tab w:val="clear" w:pos="864"/>
        <w:tab w:val="num" w:pos="1440"/>
      </w:tabs>
      <w:suppressAutoHyphens/>
      <w:snapToGrid/>
      <w:spacing w:before="240" w:after="240"/>
      <w:ind w:left="851" w:firstLine="0"/>
    </w:pPr>
    <w:rPr>
      <w:lang w:val="en-US" w:eastAsia="ar-SA"/>
    </w:rPr>
  </w:style>
  <w:style w:type="paragraph" w:customStyle="1" w:styleId="417">
    <w:name w:val="Маркированный список 41"/>
    <w:basedOn w:val="aa"/>
    <w:rsid w:val="00943A54"/>
    <w:pPr>
      <w:tabs>
        <w:tab w:val="left" w:pos="2152"/>
      </w:tabs>
      <w:suppressAutoHyphens/>
      <w:spacing w:before="60" w:after="60" w:line="240" w:lineRule="auto"/>
      <w:ind w:left="2149" w:hanging="357"/>
      <w:jc w:val="both"/>
    </w:pPr>
    <w:rPr>
      <w:rFonts w:ascii="Times New Roman" w:eastAsia="Times New Roman" w:hAnsi="Times New Roman" w:cs="Times New Roman"/>
      <w:sz w:val="24"/>
      <w:szCs w:val="20"/>
      <w:lang w:eastAsia="ar-SA"/>
    </w:rPr>
  </w:style>
  <w:style w:type="paragraph" w:customStyle="1" w:styleId="PseudoH5NoNum">
    <w:name w:val="Pseudo H5 No Num"/>
    <w:basedOn w:val="aa"/>
    <w:next w:val="afffc"/>
    <w:rsid w:val="00943A54"/>
    <w:pPr>
      <w:keepNext/>
      <w:suppressAutoHyphens/>
      <w:spacing w:before="240" w:after="180" w:line="240" w:lineRule="auto"/>
      <w:ind w:left="720"/>
      <w:jc w:val="both"/>
    </w:pPr>
    <w:rPr>
      <w:rFonts w:ascii="Arial" w:eastAsia="Times New Roman" w:hAnsi="Arial" w:cs="Times New Roman"/>
      <w:b/>
      <w:sz w:val="20"/>
      <w:szCs w:val="20"/>
      <w:lang w:eastAsia="ar-SA"/>
    </w:rPr>
  </w:style>
  <w:style w:type="paragraph" w:customStyle="1" w:styleId="s00">
    <w:name w:val="s00 Текст"/>
    <w:basedOn w:val="aa"/>
    <w:rsid w:val="00943A54"/>
    <w:pPr>
      <w:keepNext/>
      <w:widowControl w:val="0"/>
      <w:suppressAutoHyphens/>
      <w:overflowPunct w:val="0"/>
      <w:autoSpaceDE w:val="0"/>
      <w:spacing w:before="60" w:after="0" w:line="240" w:lineRule="auto"/>
      <w:ind w:firstLine="340"/>
      <w:jc w:val="both"/>
      <w:textAlignment w:val="baseline"/>
    </w:pPr>
    <w:rPr>
      <w:rFonts w:ascii="Arial" w:eastAsia="Times New Roman" w:hAnsi="Arial" w:cs="Times New Roman"/>
      <w:lang w:eastAsia="ar-SA"/>
    </w:rPr>
  </w:style>
  <w:style w:type="paragraph" w:customStyle="1" w:styleId="s01">
    <w:name w:val="s01 РАЗДЕЛ"/>
    <w:basedOn w:val="s00"/>
    <w:next w:val="aa"/>
    <w:rsid w:val="00943A54"/>
    <w:pPr>
      <w:keepLines/>
      <w:spacing w:before="240" w:after="120"/>
    </w:pPr>
    <w:rPr>
      <w:b/>
      <w:bCs/>
      <w:sz w:val="24"/>
      <w:szCs w:val="28"/>
    </w:rPr>
  </w:style>
  <w:style w:type="paragraph" w:customStyle="1" w:styleId="alp0">
    <w:name w:val="alp_обыч_спис"/>
    <w:basedOn w:val="aa"/>
    <w:rsid w:val="00943A54"/>
    <w:pPr>
      <w:suppressAutoHyphens/>
      <w:spacing w:before="120" w:after="120" w:line="360" w:lineRule="auto"/>
      <w:jc w:val="center"/>
    </w:pPr>
    <w:rPr>
      <w:rFonts w:ascii="Calibri" w:eastAsia="Times New Roman" w:hAnsi="Calibri" w:cs="Times New Roman"/>
      <w:b/>
      <w:lang w:eastAsia="ar-SA"/>
    </w:rPr>
  </w:style>
  <w:style w:type="paragraph" w:customStyle="1" w:styleId="1fffff6">
    <w:name w:val="марк список 1"/>
    <w:basedOn w:val="aa"/>
    <w:rsid w:val="00943A54"/>
    <w:pPr>
      <w:suppressAutoHyphens/>
      <w:spacing w:before="120" w:after="120" w:line="240" w:lineRule="auto"/>
      <w:jc w:val="both"/>
    </w:pPr>
    <w:rPr>
      <w:rFonts w:ascii="Times New Roman" w:eastAsia="Times New Roman" w:hAnsi="Times New Roman" w:cs="Times New Roman"/>
      <w:sz w:val="24"/>
      <w:szCs w:val="20"/>
      <w:lang w:eastAsia="ar-SA"/>
    </w:rPr>
  </w:style>
  <w:style w:type="paragraph" w:customStyle="1" w:styleId="CharChar0">
    <w:name w:val="Char Char"/>
    <w:basedOn w:val="aa"/>
    <w:rsid w:val="00943A54"/>
    <w:pPr>
      <w:tabs>
        <w:tab w:val="left" w:pos="720"/>
      </w:tabs>
      <w:suppressAutoHyphens/>
      <w:spacing w:before="280" w:after="280" w:line="240" w:lineRule="auto"/>
      <w:ind w:left="720" w:hanging="360"/>
    </w:pPr>
    <w:rPr>
      <w:rFonts w:ascii="Tahoma" w:eastAsia="Times New Roman" w:hAnsi="Tahoma" w:cs="Times New Roman"/>
      <w:sz w:val="20"/>
      <w:szCs w:val="20"/>
      <w:lang w:val="en-US" w:eastAsia="ar-SA"/>
    </w:rPr>
  </w:style>
  <w:style w:type="paragraph" w:customStyle="1" w:styleId="2TimesNewRoman12pt">
    <w:name w:val="Стиль Заголовок 2 + Times New Roman 12 pt"/>
    <w:basedOn w:val="23"/>
    <w:rsid w:val="00943A54"/>
    <w:pPr>
      <w:keepLines w:val="0"/>
      <w:widowControl/>
      <w:suppressLineNumbers w:val="0"/>
      <w:spacing w:after="60" w:line="260" w:lineRule="atLeast"/>
      <w:ind w:left="1214" w:hanging="360"/>
      <w:jc w:val="both"/>
    </w:pPr>
    <w:rPr>
      <w:rFonts w:cs="Arial"/>
      <w:b/>
      <w:bCs/>
      <w:i/>
      <w:iCs/>
      <w:sz w:val="22"/>
      <w:szCs w:val="28"/>
      <w:lang w:eastAsia="ar-SA"/>
    </w:rPr>
  </w:style>
  <w:style w:type="paragraph" w:customStyle="1" w:styleId="3TimesNewRoman12pt">
    <w:name w:val="Стиль Заголовок 3 + Times New Roman 12 pt подчеркивание"/>
    <w:basedOn w:val="32"/>
    <w:rsid w:val="00943A54"/>
    <w:pPr>
      <w:tabs>
        <w:tab w:val="left" w:pos="1212"/>
      </w:tabs>
      <w:suppressAutoHyphens/>
      <w:ind w:left="1212" w:hanging="1200"/>
      <w:jc w:val="both"/>
    </w:pPr>
    <w:rPr>
      <w:rFonts w:ascii="Times New Roman" w:hAnsi="Times New Roman" w:cs="Arial"/>
      <w:i/>
      <w:color w:val="auto"/>
      <w:sz w:val="24"/>
      <w:lang w:eastAsia="ar-SA"/>
    </w:rPr>
  </w:style>
  <w:style w:type="paragraph" w:customStyle="1" w:styleId="418">
    <w:name w:val="Заголовок 4.1"/>
    <w:basedOn w:val="3TimesNewRoman12pt"/>
    <w:rsid w:val="00943A54"/>
    <w:pPr>
      <w:tabs>
        <w:tab w:val="clear" w:pos="1212"/>
        <w:tab w:val="left" w:pos="1226"/>
      </w:tabs>
      <w:ind w:left="2306" w:hanging="720"/>
    </w:pPr>
  </w:style>
  <w:style w:type="paragraph" w:customStyle="1" w:styleId="419">
    <w:name w:val="Нумерованный список 41"/>
    <w:basedOn w:val="aa"/>
    <w:rsid w:val="00943A54"/>
    <w:pPr>
      <w:tabs>
        <w:tab w:val="left" w:pos="1209"/>
      </w:tabs>
      <w:suppressAutoHyphens/>
      <w:spacing w:after="0" w:line="240" w:lineRule="auto"/>
      <w:ind w:left="1209" w:hanging="360"/>
      <w:jc w:val="both"/>
    </w:pPr>
    <w:rPr>
      <w:rFonts w:ascii="Times New Roman" w:eastAsia="Times New Roman" w:hAnsi="Times New Roman" w:cs="Times New Roman"/>
      <w:szCs w:val="20"/>
      <w:lang w:eastAsia="ar-SA"/>
    </w:rPr>
  </w:style>
  <w:style w:type="paragraph" w:customStyle="1" w:styleId="21f2">
    <w:name w:val="Заголовок 2.1"/>
    <w:basedOn w:val="2b"/>
    <w:rsid w:val="00943A54"/>
    <w:pPr>
      <w:keepNext/>
      <w:keepLines/>
      <w:tabs>
        <w:tab w:val="clear" w:pos="900"/>
        <w:tab w:val="clear" w:pos="10260"/>
        <w:tab w:val="left" w:pos="600"/>
        <w:tab w:val="right" w:leader="dot" w:pos="9600"/>
      </w:tabs>
      <w:suppressAutoHyphens/>
      <w:spacing w:line="260" w:lineRule="atLeast"/>
      <w:ind w:left="0" w:right="-5" w:hanging="600"/>
      <w:jc w:val="both"/>
    </w:pPr>
    <w:rPr>
      <w:b w:val="0"/>
      <w:i/>
      <w:iCs/>
      <w:noProof w:val="0"/>
      <w:kern w:val="0"/>
      <w:sz w:val="20"/>
      <w:szCs w:val="20"/>
      <w:lang w:eastAsia="ar-SA"/>
    </w:rPr>
  </w:style>
  <w:style w:type="paragraph" w:customStyle="1" w:styleId="229">
    <w:name w:val="Заголовок 2.2."/>
    <w:basedOn w:val="21f2"/>
    <w:rsid w:val="00943A54"/>
    <w:pPr>
      <w:tabs>
        <w:tab w:val="left" w:pos="1211"/>
      </w:tabs>
      <w:ind w:left="1211" w:hanging="360"/>
    </w:pPr>
  </w:style>
  <w:style w:type="paragraph" w:customStyle="1" w:styleId="1124">
    <w:name w:val="1.1. Заголовок 2"/>
    <w:basedOn w:val="2b"/>
    <w:rsid w:val="00943A54"/>
    <w:pPr>
      <w:tabs>
        <w:tab w:val="clear" w:pos="900"/>
        <w:tab w:val="clear" w:pos="10260"/>
        <w:tab w:val="left" w:pos="441"/>
        <w:tab w:val="left" w:pos="600"/>
        <w:tab w:val="right" w:leader="dot" w:pos="9600"/>
      </w:tabs>
      <w:suppressAutoHyphens/>
      <w:spacing w:line="260" w:lineRule="atLeast"/>
      <w:ind w:left="872" w:right="-5" w:hanging="432"/>
    </w:pPr>
    <w:rPr>
      <w:b w:val="0"/>
      <w:noProof w:val="0"/>
      <w:kern w:val="0"/>
      <w:sz w:val="20"/>
      <w:szCs w:val="20"/>
      <w:lang w:eastAsia="ar-SA"/>
    </w:rPr>
  </w:style>
  <w:style w:type="paragraph" w:customStyle="1" w:styleId="1118">
    <w:name w:val="Стиль Заголовок 1 + полужирный Междустр.интервал:  множитель 11 ин"/>
    <w:basedOn w:val="15"/>
    <w:rsid w:val="00943A54"/>
    <w:pPr>
      <w:widowControl w:val="0"/>
      <w:tabs>
        <w:tab w:val="left" w:pos="480"/>
        <w:tab w:val="left" w:pos="1226"/>
      </w:tabs>
      <w:suppressAutoHyphens/>
      <w:spacing w:before="0" w:after="0" w:line="264" w:lineRule="auto"/>
      <w:ind w:left="1657" w:hanging="432"/>
    </w:pPr>
    <w:rPr>
      <w:color w:val="auto"/>
      <w:kern w:val="0"/>
      <w:sz w:val="24"/>
      <w:szCs w:val="20"/>
      <w:lang w:eastAsia="ar-SA"/>
    </w:rPr>
  </w:style>
  <w:style w:type="paragraph" w:customStyle="1" w:styleId="114pt">
    <w:name w:val="Стиль Заголовок 1 + 14 pt полужирный Черный Междустр.интервал:  ..."/>
    <w:basedOn w:val="15"/>
    <w:rsid w:val="00943A54"/>
    <w:pPr>
      <w:widowControl w:val="0"/>
      <w:pBdr>
        <w:top w:val="single" w:sz="4" w:space="1" w:color="000000"/>
        <w:left w:val="single" w:sz="4" w:space="4" w:color="000000"/>
        <w:bottom w:val="single" w:sz="4" w:space="1" w:color="000000"/>
        <w:right w:val="single" w:sz="4" w:space="4" w:color="000000"/>
      </w:pBdr>
      <w:tabs>
        <w:tab w:val="left" w:pos="284"/>
        <w:tab w:val="left" w:pos="480"/>
      </w:tabs>
      <w:suppressAutoHyphens/>
      <w:spacing w:before="0" w:after="0" w:line="264" w:lineRule="auto"/>
      <w:ind w:left="715" w:hanging="432"/>
    </w:pPr>
    <w:rPr>
      <w:kern w:val="0"/>
      <w:sz w:val="24"/>
      <w:szCs w:val="20"/>
      <w:lang w:eastAsia="ar-SA"/>
    </w:rPr>
  </w:style>
  <w:style w:type="paragraph" w:customStyle="1" w:styleId="bulletiki">
    <w:name w:val="bulletiki"/>
    <w:basedOn w:val="aa"/>
    <w:rsid w:val="00943A54"/>
    <w:pPr>
      <w:tabs>
        <w:tab w:val="left" w:pos="567"/>
      </w:tabs>
      <w:suppressAutoHyphens/>
      <w:spacing w:after="120" w:line="240" w:lineRule="auto"/>
      <w:ind w:left="567" w:hanging="567"/>
      <w:jc w:val="both"/>
    </w:pPr>
    <w:rPr>
      <w:rFonts w:ascii="Arial" w:eastAsia="Times New Roman" w:hAnsi="Arial" w:cs="Times New Roman"/>
      <w:szCs w:val="20"/>
      <w:lang w:val="en-GB" w:eastAsia="ar-SA"/>
    </w:rPr>
  </w:style>
  <w:style w:type="paragraph" w:customStyle="1" w:styleId="Subject">
    <w:name w:val="Subject"/>
    <w:basedOn w:val="aa"/>
    <w:next w:val="aa"/>
    <w:rsid w:val="00943A54"/>
    <w:pPr>
      <w:keepLines/>
      <w:suppressAutoHyphens/>
      <w:spacing w:after="130" w:line="260" w:lineRule="exact"/>
      <w:jc w:val="both"/>
    </w:pPr>
    <w:rPr>
      <w:rFonts w:ascii="Arial" w:eastAsia="Times New Roman" w:hAnsi="Arial" w:cs="Times New Roman"/>
      <w:b/>
      <w:szCs w:val="20"/>
      <w:lang w:val="en-GB" w:eastAsia="ar-SA"/>
    </w:rPr>
  </w:style>
  <w:style w:type="paragraph" w:customStyle="1" w:styleId="IndentedText">
    <w:name w:val="IndentedText"/>
    <w:basedOn w:val="Text"/>
    <w:rsid w:val="00943A54"/>
    <w:pPr>
      <w:tabs>
        <w:tab w:val="left" w:pos="284"/>
      </w:tabs>
      <w:suppressAutoHyphens/>
      <w:spacing w:after="120"/>
      <w:jc w:val="both"/>
    </w:pPr>
    <w:rPr>
      <w:sz w:val="22"/>
      <w:lang w:val="en-GB" w:eastAsia="ar-SA"/>
    </w:rPr>
  </w:style>
  <w:style w:type="paragraph" w:customStyle="1" w:styleId="KPMGSmalllogo">
    <w:name w:val="KPMG Small logo"/>
    <w:basedOn w:val="aa"/>
    <w:rsid w:val="00943A54"/>
    <w:pPr>
      <w:suppressAutoHyphens/>
      <w:spacing w:before="360" w:after="120" w:line="240" w:lineRule="auto"/>
      <w:jc w:val="both"/>
    </w:pPr>
    <w:rPr>
      <w:rFonts w:ascii="KPMG Logo" w:eastAsia="Times New Roman" w:hAnsi="KPMG Logo" w:cs="Times New Roman"/>
      <w:sz w:val="20"/>
      <w:szCs w:val="20"/>
      <w:lang w:val="en-GB" w:eastAsia="ar-SA"/>
    </w:rPr>
  </w:style>
  <w:style w:type="paragraph" w:customStyle="1" w:styleId="KPMGLargelogo">
    <w:name w:val="KPMG Large logo"/>
    <w:basedOn w:val="aa"/>
    <w:rsid w:val="00943A54"/>
    <w:pPr>
      <w:suppressAutoHyphens/>
      <w:spacing w:after="0" w:line="240" w:lineRule="auto"/>
      <w:jc w:val="both"/>
    </w:pPr>
    <w:rPr>
      <w:rFonts w:ascii="KPMG Logo" w:eastAsia="Times New Roman" w:hAnsi="KPMG Logo" w:cs="Times New Roman"/>
      <w:sz w:val="44"/>
      <w:szCs w:val="20"/>
      <w:lang w:val="en-GB" w:eastAsia="ar-SA"/>
    </w:rPr>
  </w:style>
  <w:style w:type="paragraph" w:customStyle="1" w:styleId="Iiiaeuiueaaceaniienoiee">
    <w:name w:val="Ii?iaeuiue aac e?aniie no?iee"/>
    <w:basedOn w:val="aa"/>
    <w:rsid w:val="00943A54"/>
    <w:pPr>
      <w:widowControl w:val="0"/>
      <w:suppressAutoHyphens/>
      <w:spacing w:before="80" w:after="80" w:line="240" w:lineRule="auto"/>
      <w:jc w:val="both"/>
    </w:pPr>
    <w:rPr>
      <w:rFonts w:ascii="TimesDL" w:eastAsia="Times New Roman" w:hAnsi="TimesDL" w:cs="Times New Roman"/>
      <w:szCs w:val="20"/>
      <w:lang w:eastAsia="ar-SA"/>
    </w:rPr>
  </w:style>
  <w:style w:type="paragraph" w:customStyle="1" w:styleId="body">
    <w:name w:val="body"/>
    <w:basedOn w:val="bulletiki"/>
    <w:rsid w:val="00943A54"/>
    <w:pPr>
      <w:tabs>
        <w:tab w:val="clear" w:pos="567"/>
      </w:tabs>
      <w:spacing w:before="120"/>
      <w:ind w:left="0" w:firstLine="0"/>
    </w:pPr>
    <w:rPr>
      <w:rFonts w:ascii="Times New Roman" w:hAnsi="Times New Roman"/>
      <w:lang w:val="ru-RU"/>
    </w:rPr>
  </w:style>
  <w:style w:type="paragraph" w:customStyle="1" w:styleId="Tablenums">
    <w:name w:val="Tablenums"/>
    <w:basedOn w:val="aa"/>
    <w:rsid w:val="00943A54"/>
    <w:pPr>
      <w:tabs>
        <w:tab w:val="decimal" w:pos="794"/>
      </w:tabs>
      <w:suppressAutoHyphens/>
      <w:spacing w:after="0" w:line="240" w:lineRule="auto"/>
    </w:pPr>
    <w:rPr>
      <w:rFonts w:ascii="Times New Roman" w:eastAsia="Times New Roman" w:hAnsi="Times New Roman" w:cs="Times New Roman"/>
      <w:sz w:val="18"/>
      <w:szCs w:val="20"/>
      <w:lang w:eastAsia="ar-SA"/>
    </w:rPr>
  </w:style>
  <w:style w:type="paragraph" w:customStyle="1" w:styleId="2fffb">
    <w:name w:val="Список2"/>
    <w:basedOn w:val="afe"/>
    <w:rsid w:val="00943A54"/>
    <w:pPr>
      <w:tabs>
        <w:tab w:val="left" w:pos="720"/>
      </w:tabs>
      <w:suppressAutoHyphens/>
      <w:spacing w:before="120"/>
      <w:ind w:left="720" w:hanging="360"/>
      <w:jc w:val="both"/>
    </w:pPr>
    <w:rPr>
      <w:rFonts w:ascii="Arial" w:hAnsi="Arial"/>
      <w:sz w:val="22"/>
      <w:lang w:eastAsia="ar-SA"/>
    </w:rPr>
  </w:style>
  <w:style w:type="paragraph" w:customStyle="1" w:styleId="2fffc">
    <w:name w:val="Номер2"/>
    <w:basedOn w:val="2fffb"/>
    <w:rsid w:val="00943A54"/>
    <w:pPr>
      <w:tabs>
        <w:tab w:val="clear" w:pos="720"/>
        <w:tab w:val="left" w:pos="360"/>
        <w:tab w:val="left" w:pos="851"/>
        <w:tab w:val="left" w:pos="1209"/>
      </w:tabs>
      <w:spacing w:before="40" w:after="40"/>
      <w:ind w:left="360"/>
    </w:pPr>
    <w:rPr>
      <w:rFonts w:ascii="Times New Roman" w:hAnsi="Times New Roman"/>
    </w:rPr>
  </w:style>
  <w:style w:type="paragraph" w:customStyle="1" w:styleId="Tabletext">
    <w:name w:val="Table text"/>
    <w:basedOn w:val="Text"/>
    <w:rsid w:val="00943A54"/>
    <w:pPr>
      <w:tabs>
        <w:tab w:val="left" w:pos="284"/>
      </w:tabs>
      <w:suppressAutoHyphens/>
      <w:spacing w:after="120"/>
      <w:jc w:val="both"/>
    </w:pPr>
    <w:rPr>
      <w:sz w:val="22"/>
      <w:lang w:val="en-GB" w:eastAsia="ar-SA"/>
    </w:rPr>
  </w:style>
  <w:style w:type="paragraph" w:customStyle="1" w:styleId="bul1">
    <w:name w:val="bul1"/>
    <w:basedOn w:val="aa"/>
    <w:rsid w:val="00943A54"/>
    <w:pPr>
      <w:tabs>
        <w:tab w:val="left" w:pos="1134"/>
      </w:tabs>
      <w:suppressAutoHyphens/>
      <w:overflowPunct w:val="0"/>
      <w:autoSpaceDE w:val="0"/>
      <w:spacing w:before="120" w:after="0" w:line="240" w:lineRule="auto"/>
      <w:ind w:left="1134" w:hanging="567"/>
      <w:jc w:val="both"/>
      <w:textAlignment w:val="baseline"/>
    </w:pPr>
    <w:rPr>
      <w:rFonts w:ascii="Times New Roman" w:eastAsia="Times New Roman" w:hAnsi="Times New Roman" w:cs="Times New Roman"/>
      <w:szCs w:val="20"/>
      <w:lang w:eastAsia="ar-SA"/>
    </w:rPr>
  </w:style>
  <w:style w:type="paragraph" w:customStyle="1" w:styleId="Tabletext0">
    <w:name w:val="Tabletext"/>
    <w:basedOn w:val="aa"/>
    <w:rsid w:val="00943A54"/>
    <w:pPr>
      <w:suppressAutoHyphens/>
      <w:spacing w:after="0" w:line="240" w:lineRule="auto"/>
      <w:ind w:left="153" w:hanging="153"/>
    </w:pPr>
    <w:rPr>
      <w:rFonts w:ascii="Times New Roman" w:eastAsia="Times New Roman" w:hAnsi="Times New Roman" w:cs="Times New Roman"/>
      <w:sz w:val="18"/>
      <w:szCs w:val="20"/>
      <w:lang w:eastAsia="ar-SA"/>
    </w:rPr>
  </w:style>
  <w:style w:type="paragraph" w:customStyle="1" w:styleId="affffffffffa">
    <w:name w:val="ссс"/>
    <w:basedOn w:val="aa"/>
    <w:rsid w:val="00943A54"/>
    <w:pPr>
      <w:keepLines/>
      <w:widowControl w:val="0"/>
      <w:suppressAutoHyphens/>
      <w:spacing w:after="0" w:line="360" w:lineRule="auto"/>
      <w:ind w:firstLine="720"/>
      <w:jc w:val="both"/>
    </w:pPr>
    <w:rPr>
      <w:rFonts w:ascii="Times New Roman" w:eastAsia="Times New Roman" w:hAnsi="Times New Roman" w:cs="Times New Roman"/>
      <w:szCs w:val="20"/>
      <w:lang w:eastAsia="ar-SA"/>
    </w:rPr>
  </w:style>
  <w:style w:type="paragraph" w:customStyle="1" w:styleId="Numbering">
    <w:name w:val="Numbering"/>
    <w:basedOn w:val="aa"/>
    <w:rsid w:val="00943A54"/>
    <w:pPr>
      <w:suppressAutoHyphens/>
      <w:spacing w:before="130" w:after="0" w:line="240" w:lineRule="auto"/>
      <w:ind w:left="284" w:hanging="284"/>
      <w:jc w:val="both"/>
    </w:pPr>
    <w:rPr>
      <w:rFonts w:ascii="Times New Roman" w:eastAsia="Times New Roman" w:hAnsi="Times New Roman" w:cs="Times New Roman"/>
      <w:szCs w:val="20"/>
      <w:lang w:eastAsia="ar-SA"/>
    </w:rPr>
  </w:style>
  <w:style w:type="paragraph" w:customStyle="1" w:styleId="1fffff7">
    <w:name w:val="Текст1"/>
    <w:basedOn w:val="aa"/>
    <w:rsid w:val="00943A54"/>
    <w:pPr>
      <w:suppressAutoHyphens/>
      <w:spacing w:after="0" w:line="240" w:lineRule="auto"/>
      <w:jc w:val="both"/>
    </w:pPr>
    <w:rPr>
      <w:rFonts w:ascii="Courier New" w:eastAsia="Times New Roman" w:hAnsi="Courier New" w:cs="Times New Roman"/>
      <w:sz w:val="20"/>
      <w:szCs w:val="20"/>
      <w:lang w:eastAsia="ar-SA"/>
    </w:rPr>
  </w:style>
  <w:style w:type="paragraph" w:customStyle="1" w:styleId="xl53">
    <w:name w:val="xl53"/>
    <w:basedOn w:val="aa"/>
    <w:rsid w:val="00943A54"/>
    <w:pPr>
      <w:pBdr>
        <w:top w:val="single" w:sz="8" w:space="0" w:color="000000"/>
        <w:left w:val="single" w:sz="4" w:space="0" w:color="000000"/>
        <w:bottom w:val="single" w:sz="4" w:space="0" w:color="000000"/>
        <w:right w:val="single" w:sz="4" w:space="0" w:color="000000"/>
      </w:pBdr>
      <w:suppressAutoHyphens/>
      <w:spacing w:before="280" w:after="280" w:line="240" w:lineRule="auto"/>
      <w:jc w:val="center"/>
    </w:pPr>
    <w:rPr>
      <w:rFonts w:ascii="Arial" w:eastAsia="Times New Roman" w:hAnsi="Arial" w:cs="Arial"/>
      <w:sz w:val="18"/>
      <w:szCs w:val="18"/>
      <w:lang w:val="en-US" w:eastAsia="ar-SA"/>
    </w:rPr>
  </w:style>
  <w:style w:type="paragraph" w:customStyle="1" w:styleId="Graphic">
    <w:name w:val="Graphic"/>
    <w:basedOn w:val="afc"/>
    <w:rsid w:val="00943A54"/>
    <w:pPr>
      <w:pBdr>
        <w:top w:val="single" w:sz="4" w:space="1" w:color="000000"/>
        <w:left w:val="single" w:sz="4" w:space="1" w:color="000000"/>
        <w:bottom w:val="single" w:sz="4" w:space="1" w:color="000000"/>
        <w:right w:val="single" w:sz="4" w:space="1" w:color="000000"/>
      </w:pBdr>
      <w:suppressAutoHyphens/>
      <w:snapToGrid/>
      <w:ind w:right="0"/>
      <w:jc w:val="center"/>
    </w:pPr>
    <w:rPr>
      <w:b w:val="0"/>
      <w:bCs w:val="0"/>
      <w:sz w:val="22"/>
      <w:lang w:val="en-US" w:eastAsia="ar-SA"/>
    </w:rPr>
  </w:style>
  <w:style w:type="paragraph" w:customStyle="1" w:styleId="zreportaddinfoit">
    <w:name w:val="zreport addinfoit"/>
    <w:basedOn w:val="aa"/>
    <w:rsid w:val="00943A54"/>
    <w:pPr>
      <w:suppressAutoHyphens/>
      <w:spacing w:after="0" w:line="260" w:lineRule="atLeast"/>
      <w:jc w:val="center"/>
    </w:pPr>
    <w:rPr>
      <w:rFonts w:ascii="Times New Roman" w:eastAsia="Times New Roman" w:hAnsi="Times New Roman" w:cs="Times New Roman"/>
      <w:i/>
      <w:sz w:val="20"/>
      <w:szCs w:val="20"/>
      <w:lang w:val="en-US" w:eastAsia="ar-SA"/>
    </w:rPr>
  </w:style>
  <w:style w:type="paragraph" w:customStyle="1" w:styleId="a1">
    <w:name w:val="Маркированный список МнУр"/>
    <w:basedOn w:val="aa"/>
    <w:rsid w:val="00943A54"/>
    <w:pPr>
      <w:numPr>
        <w:numId w:val="25"/>
      </w:numPr>
      <w:suppressAutoHyphens/>
      <w:spacing w:before="120" w:after="0" w:line="240" w:lineRule="auto"/>
    </w:pPr>
    <w:rPr>
      <w:rFonts w:ascii="Times New Roman" w:eastAsia="Times New Roman" w:hAnsi="Times New Roman" w:cs="Times New Roman"/>
      <w:sz w:val="24"/>
      <w:szCs w:val="24"/>
      <w:lang w:eastAsia="ar-SA"/>
    </w:rPr>
  </w:style>
  <w:style w:type="paragraph" w:customStyle="1" w:styleId="StyleFirstline127cm">
    <w:name w:val="Style First line:  127 cm"/>
    <w:basedOn w:val="aa"/>
    <w:rsid w:val="00943A54"/>
    <w:pPr>
      <w:suppressAutoHyphens/>
      <w:spacing w:before="120" w:after="0" w:line="240" w:lineRule="auto"/>
      <w:ind w:firstLine="720"/>
      <w:jc w:val="both"/>
    </w:pPr>
    <w:rPr>
      <w:rFonts w:ascii="Arial" w:eastAsia="Times New Roman" w:hAnsi="Arial" w:cs="Times New Roman"/>
      <w:sz w:val="24"/>
      <w:szCs w:val="20"/>
      <w:lang w:eastAsia="ar-SA"/>
    </w:rPr>
  </w:style>
  <w:style w:type="paragraph" w:customStyle="1" w:styleId="g4">
    <w:name w:val="g"/>
    <w:basedOn w:val="aa"/>
    <w:rsid w:val="00943A54"/>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2fffd">
    <w:name w:val="Знак2 Знак Знак Знак"/>
    <w:basedOn w:val="aa"/>
    <w:next w:val="aa"/>
    <w:rsid w:val="00943A54"/>
    <w:pPr>
      <w:suppressAutoHyphens/>
      <w:spacing w:before="280" w:after="280" w:line="240" w:lineRule="auto"/>
    </w:pPr>
    <w:rPr>
      <w:rFonts w:ascii="Tahoma" w:eastAsia="Times New Roman" w:hAnsi="Tahoma" w:cs="Times New Roman"/>
      <w:sz w:val="20"/>
      <w:szCs w:val="20"/>
      <w:lang w:val="en-US" w:eastAsia="ar-SA"/>
    </w:rPr>
  </w:style>
  <w:style w:type="paragraph" w:customStyle="1" w:styleId="11f5">
    <w:name w:val="Обычный11"/>
    <w:rsid w:val="00943A54"/>
    <w:pPr>
      <w:widowControl w:val="0"/>
      <w:suppressAutoHyphens/>
      <w:spacing w:after="0" w:line="300" w:lineRule="auto"/>
      <w:ind w:left="680"/>
    </w:pPr>
    <w:rPr>
      <w:rFonts w:ascii="Times New Roman" w:eastAsia="Arial" w:hAnsi="Times New Roman" w:cs="Times New Roman"/>
      <w:sz w:val="24"/>
      <w:szCs w:val="20"/>
      <w:lang w:eastAsia="ar-SA"/>
    </w:rPr>
  </w:style>
  <w:style w:type="paragraph" w:customStyle="1" w:styleId="affffffffffb">
    <w:name w:val="Íîðìàëüíûé"/>
    <w:rsid w:val="00943A54"/>
    <w:pPr>
      <w:suppressAutoHyphens/>
      <w:spacing w:after="0" w:line="240" w:lineRule="auto"/>
    </w:pPr>
    <w:rPr>
      <w:rFonts w:ascii="Courier New" w:eastAsia="Arial" w:hAnsi="Courier New" w:cs="Times New Roman"/>
      <w:sz w:val="24"/>
      <w:szCs w:val="20"/>
      <w:lang w:val="en-US" w:eastAsia="ar-SA"/>
    </w:rPr>
  </w:style>
  <w:style w:type="paragraph" w:customStyle="1" w:styleId="111">
    <w:name w:val="Стиль заг 1.1.1"/>
    <w:basedOn w:val="aa"/>
    <w:rsid w:val="00943A54"/>
    <w:pPr>
      <w:numPr>
        <w:numId w:val="22"/>
      </w:num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107">
    <w:name w:val="Оглавление 10"/>
    <w:basedOn w:val="1ffffa"/>
    <w:rsid w:val="00943A54"/>
    <w:pPr>
      <w:tabs>
        <w:tab w:val="right" w:leader="dot" w:pos="7091"/>
      </w:tabs>
      <w:ind w:left="2547"/>
    </w:pPr>
  </w:style>
  <w:style w:type="paragraph" w:customStyle="1" w:styleId="affffffffffc">
    <w:name w:val="Содержимое таблицы"/>
    <w:basedOn w:val="aa"/>
    <w:rsid w:val="00943A54"/>
    <w:pPr>
      <w:suppressLineNumbers/>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affffffffffd">
    <w:name w:val="Заголовок таблицы"/>
    <w:basedOn w:val="affffffffffc"/>
    <w:rsid w:val="00943A54"/>
    <w:pPr>
      <w:jc w:val="center"/>
    </w:pPr>
    <w:rPr>
      <w:b/>
      <w:bCs/>
    </w:rPr>
  </w:style>
  <w:style w:type="paragraph" w:customStyle="1" w:styleId="affffffffffe">
    <w:name w:val="Содержимое врезки"/>
    <w:basedOn w:val="afffc"/>
    <w:rsid w:val="00943A54"/>
    <w:pPr>
      <w:suppressAutoHyphens/>
      <w:spacing w:after="0"/>
    </w:pPr>
    <w:rPr>
      <w:sz w:val="28"/>
      <w:szCs w:val="28"/>
      <w:lang w:eastAsia="ar-SA"/>
    </w:rPr>
  </w:style>
  <w:style w:type="paragraph" w:customStyle="1" w:styleId="3f3f3f3f3f3f3f3f3f3f3f3f">
    <w:name w:val="Т3fа3fб3fл3fи3fц3fа3f ш3fа3fп3fк3fа3f"/>
    <w:basedOn w:val="aa"/>
    <w:rsid w:val="00943A54"/>
    <w:pPr>
      <w:keepNext/>
      <w:autoSpaceDE w:val="0"/>
      <w:spacing w:before="40" w:after="40" w:line="240" w:lineRule="auto"/>
      <w:ind w:left="57" w:right="57"/>
    </w:pPr>
    <w:rPr>
      <w:rFonts w:ascii="Times New Roman" w:eastAsia="Times New Roman" w:hAnsi="Times New Roman" w:cs="Times New Roman"/>
      <w:szCs w:val="24"/>
      <w:lang w:eastAsia="ar-SA"/>
    </w:rPr>
  </w:style>
  <w:style w:type="paragraph" w:customStyle="1" w:styleId="3f3f3f3f3f3f3f3f3f3f3f3f0">
    <w:name w:val="Т3fа3fб3fл3fи3fц3fа3f т3fе3fк3fс3fт3f"/>
    <w:basedOn w:val="aa"/>
    <w:rsid w:val="00943A54"/>
    <w:pPr>
      <w:autoSpaceDE w:val="0"/>
      <w:spacing w:before="40" w:after="40" w:line="240" w:lineRule="auto"/>
      <w:ind w:left="57" w:right="57"/>
    </w:pPr>
    <w:rPr>
      <w:rFonts w:ascii="Times New Roman" w:eastAsia="Times New Roman" w:hAnsi="Times New Roman" w:cs="Times New Roman"/>
      <w:sz w:val="24"/>
      <w:szCs w:val="24"/>
      <w:lang w:eastAsia="ar-SA"/>
    </w:rPr>
  </w:style>
  <w:style w:type="paragraph" w:customStyle="1" w:styleId="Body0">
    <w:name w:val="Body"/>
    <w:rsid w:val="00943A54"/>
    <w:pPr>
      <w:suppressAutoHyphens/>
      <w:spacing w:after="0" w:line="240" w:lineRule="auto"/>
    </w:pPr>
    <w:rPr>
      <w:rFonts w:ascii="Helvetica" w:eastAsia="ヒラギノ角ゴ Pro W3" w:hAnsi="Helvetica" w:cs="Times New Roman"/>
      <w:color w:val="000000"/>
      <w:sz w:val="24"/>
      <w:szCs w:val="20"/>
      <w:lang w:val="en-GB" w:eastAsia="ar-SA"/>
    </w:rPr>
  </w:style>
  <w:style w:type="paragraph" w:customStyle="1" w:styleId="1fffff8">
    <w:name w:val="Цитата1"/>
    <w:basedOn w:val="aa"/>
    <w:rsid w:val="00943A54"/>
    <w:pPr>
      <w:suppressAutoHyphens/>
      <w:spacing w:after="120" w:line="240" w:lineRule="auto"/>
      <w:ind w:left="1440" w:right="1440"/>
    </w:pPr>
    <w:rPr>
      <w:rFonts w:ascii="Times New Roman" w:eastAsia="Times New Roman" w:hAnsi="Times New Roman" w:cs="Times New Roman"/>
      <w:sz w:val="24"/>
      <w:szCs w:val="20"/>
      <w:lang w:eastAsia="ar-SA"/>
    </w:rPr>
  </w:style>
  <w:style w:type="paragraph" w:customStyle="1" w:styleId="22a">
    <w:name w:val="Основной текст с отступом 22"/>
    <w:basedOn w:val="aa"/>
    <w:rsid w:val="00943A54"/>
    <w:pPr>
      <w:suppressAutoHyphens/>
      <w:spacing w:after="120" w:line="480" w:lineRule="auto"/>
      <w:ind w:left="283"/>
    </w:pPr>
    <w:rPr>
      <w:rFonts w:ascii="Times New Roman" w:eastAsia="Times New Roman" w:hAnsi="Times New Roman" w:cs="Times New Roman"/>
      <w:sz w:val="24"/>
      <w:szCs w:val="20"/>
      <w:lang w:eastAsia="ar-SA"/>
    </w:rPr>
  </w:style>
  <w:style w:type="character" w:customStyle="1" w:styleId="31a">
    <w:name w:val="Основной текст с отступом 3 Знак1"/>
    <w:basedOn w:val="ab"/>
    <w:uiPriority w:val="99"/>
    <w:semiHidden/>
    <w:rsid w:val="00943A54"/>
    <w:rPr>
      <w:rFonts w:ascii="Times New Roman" w:eastAsia="Times New Roman" w:hAnsi="Times New Roman" w:cs="Times New Roman"/>
      <w:sz w:val="16"/>
      <w:szCs w:val="16"/>
      <w:lang w:eastAsia="ar-SA"/>
    </w:rPr>
  </w:style>
  <w:style w:type="paragraph" w:customStyle="1" w:styleId="style13318853190000000019msonormal">
    <w:name w:val="style_13318853190000000019msonormal"/>
    <w:basedOn w:val="aa"/>
    <w:rsid w:val="00943A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tyle170">
    <w:name w:val="style17"/>
    <w:basedOn w:val="ab"/>
    <w:rsid w:val="00943A54"/>
  </w:style>
  <w:style w:type="table" w:customStyle="1" w:styleId="291">
    <w:name w:val="Сетка таблицы29"/>
    <w:basedOn w:val="ac"/>
    <w:next w:val="aff9"/>
    <w:rsid w:val="00943A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
    <w:name w:val="Заг_табл"/>
    <w:basedOn w:val="aa"/>
    <w:autoRedefine/>
    <w:rsid w:val="00943A54"/>
    <w:pPr>
      <w:tabs>
        <w:tab w:val="left" w:pos="480"/>
        <w:tab w:val="left" w:pos="720"/>
        <w:tab w:val="left" w:pos="1276"/>
      </w:tabs>
      <w:spacing w:after="0" w:line="276" w:lineRule="auto"/>
      <w:ind w:left="709"/>
      <w:jc w:val="center"/>
    </w:pPr>
    <w:rPr>
      <w:rFonts w:ascii="Times New Roman" w:eastAsia="Times New Roman" w:hAnsi="Times New Roman" w:cs="Times New Roman"/>
      <w:bCs/>
      <w:sz w:val="24"/>
      <w:szCs w:val="24"/>
      <w:lang w:eastAsia="ru-RU"/>
    </w:rPr>
  </w:style>
  <w:style w:type="paragraph" w:customStyle="1" w:styleId="1KGK9">
    <w:name w:val="1KG=K9"/>
    <w:rsid w:val="00943A54"/>
    <w:pPr>
      <w:autoSpaceDE w:val="0"/>
      <w:autoSpaceDN w:val="0"/>
      <w:adjustRightInd w:val="0"/>
      <w:spacing w:after="0" w:line="240" w:lineRule="auto"/>
    </w:pPr>
    <w:rPr>
      <w:rFonts w:ascii="Arial" w:eastAsia="Times New Roman" w:hAnsi="Arial" w:cs="Times New Roman"/>
      <w:sz w:val="20"/>
      <w:szCs w:val="24"/>
      <w:lang w:eastAsia="ru-RU"/>
    </w:rPr>
  </w:style>
  <w:style w:type="paragraph" w:customStyle="1" w:styleId="BodyText22">
    <w:name w:val="Body Text 22"/>
    <w:basedOn w:val="aa"/>
    <w:rsid w:val="00943A54"/>
    <w:pPr>
      <w:spacing w:after="0" w:line="240" w:lineRule="auto"/>
      <w:jc w:val="both"/>
    </w:pPr>
    <w:rPr>
      <w:rFonts w:ascii="Times New Roman" w:eastAsia="Times New Roman" w:hAnsi="Times New Roman" w:cs="Times New Roman"/>
      <w:sz w:val="28"/>
      <w:szCs w:val="20"/>
      <w:lang w:eastAsia="ru-RU"/>
    </w:rPr>
  </w:style>
  <w:style w:type="character" w:customStyle="1" w:styleId="1fffff9">
    <w:name w:val="Дата Знак1"/>
    <w:basedOn w:val="ab"/>
    <w:rsid w:val="00943A54"/>
    <w:rPr>
      <w:rFonts w:ascii="Times New Roman" w:eastAsia="Times New Roman" w:hAnsi="Times New Roman" w:cs="Times New Roman"/>
      <w:sz w:val="24"/>
      <w:szCs w:val="24"/>
      <w:lang w:eastAsia="ru-RU"/>
    </w:rPr>
  </w:style>
  <w:style w:type="character" w:customStyle="1" w:styleId="iceouttxt53">
    <w:name w:val="iceouttxt53"/>
    <w:rsid w:val="00943A54"/>
    <w:rPr>
      <w:rFonts w:ascii="Arial" w:hAnsi="Arial" w:cs="Arial" w:hint="default"/>
      <w:color w:val="666666"/>
      <w:sz w:val="18"/>
      <w:szCs w:val="18"/>
    </w:rPr>
  </w:style>
  <w:style w:type="paragraph" w:customStyle="1" w:styleId="afffffffffff0">
    <w:name w:val="Нормальный (таблица)"/>
    <w:basedOn w:val="aa"/>
    <w:next w:val="aa"/>
    <w:uiPriority w:val="99"/>
    <w:rsid w:val="00943A54"/>
    <w:pPr>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ffffff1">
    <w:name w:val="Прижатый влево"/>
    <w:basedOn w:val="aa"/>
    <w:next w:val="aa"/>
    <w:uiPriority w:val="99"/>
    <w:rsid w:val="00943A54"/>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a9">
    <w:name w:val="Текст ТД"/>
    <w:basedOn w:val="aa"/>
    <w:link w:val="afffffffffff2"/>
    <w:qFormat/>
    <w:rsid w:val="00943A54"/>
    <w:pPr>
      <w:numPr>
        <w:numId w:val="26"/>
      </w:numPr>
      <w:autoSpaceDE w:val="0"/>
      <w:autoSpaceDN w:val="0"/>
      <w:adjustRightInd w:val="0"/>
      <w:spacing w:after="200" w:line="240" w:lineRule="auto"/>
      <w:jc w:val="both"/>
    </w:pPr>
    <w:rPr>
      <w:rFonts w:ascii="Times New Roman" w:eastAsia="Calibri" w:hAnsi="Times New Roman" w:cs="Times New Roman"/>
      <w:sz w:val="24"/>
      <w:szCs w:val="24"/>
    </w:rPr>
  </w:style>
  <w:style w:type="character" w:customStyle="1" w:styleId="afffffffffff2">
    <w:name w:val="Текст ТД Знак"/>
    <w:link w:val="a9"/>
    <w:rsid w:val="00943A54"/>
    <w:rPr>
      <w:rFonts w:ascii="Times New Roman" w:eastAsia="Calibri" w:hAnsi="Times New Roman" w:cs="Times New Roman"/>
      <w:sz w:val="24"/>
      <w:szCs w:val="24"/>
    </w:rPr>
  </w:style>
  <w:style w:type="paragraph" w:customStyle="1" w:styleId="s1">
    <w:name w:val="s_1"/>
    <w:basedOn w:val="aa"/>
    <w:rsid w:val="00943A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
    <w:name w:val="r"/>
    <w:basedOn w:val="ab"/>
    <w:rsid w:val="00943A54"/>
  </w:style>
  <w:style w:type="character" w:customStyle="1" w:styleId="iceouttxt5">
    <w:name w:val="iceouttxt5"/>
    <w:rsid w:val="00943A54"/>
    <w:rPr>
      <w:rFonts w:ascii="Arial" w:hAnsi="Arial" w:cs="Arial" w:hint="default"/>
      <w:color w:val="666666"/>
      <w:sz w:val="17"/>
      <w:szCs w:val="17"/>
    </w:rPr>
  </w:style>
  <w:style w:type="numbering" w:customStyle="1" w:styleId="192">
    <w:name w:val="Нет списка19"/>
    <w:next w:val="ad"/>
    <w:uiPriority w:val="99"/>
    <w:semiHidden/>
    <w:rsid w:val="00943A54"/>
  </w:style>
  <w:style w:type="table" w:customStyle="1" w:styleId="1160">
    <w:name w:val="Сетка таблицы116"/>
    <w:basedOn w:val="ac"/>
    <w:next w:val="aff9"/>
    <w:rsid w:val="00943A54"/>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4">
    <w:name w:val="Нет списка20"/>
    <w:next w:val="ad"/>
    <w:uiPriority w:val="99"/>
    <w:semiHidden/>
    <w:unhideWhenUsed/>
    <w:rsid w:val="00A94B34"/>
  </w:style>
  <w:style w:type="paragraph" w:customStyle="1" w:styleId="VL0">
    <w:name w:val="VL_Заголовок"/>
    <w:basedOn w:val="15"/>
    <w:next w:val="aa"/>
    <w:qFormat/>
    <w:rsid w:val="00A94B34"/>
    <w:pPr>
      <w:keepNext w:val="0"/>
      <w:tabs>
        <w:tab w:val="center" w:pos="4677"/>
        <w:tab w:val="right" w:pos="9355"/>
      </w:tabs>
      <w:suppressAutoHyphens/>
      <w:spacing w:after="0"/>
      <w:jc w:val="both"/>
    </w:pPr>
    <w:rPr>
      <w:bCs w:val="0"/>
      <w:caps/>
      <w:noProof/>
      <w:color w:val="002846"/>
      <w:kern w:val="0"/>
      <w:sz w:val="22"/>
      <w:szCs w:val="24"/>
    </w:rPr>
  </w:style>
  <w:style w:type="paragraph" w:customStyle="1" w:styleId="VL1">
    <w:name w:val="VL_Подзаголовок"/>
    <w:basedOn w:val="aa"/>
    <w:next w:val="VL"/>
    <w:qFormat/>
    <w:rsid w:val="00A94B34"/>
    <w:pPr>
      <w:numPr>
        <w:ilvl w:val="1"/>
      </w:numPr>
      <w:spacing w:before="240" w:after="0" w:line="240" w:lineRule="auto"/>
      <w:jc w:val="both"/>
      <w:outlineLvl w:val="1"/>
    </w:pPr>
    <w:rPr>
      <w:rFonts w:ascii="Times New Roman" w:eastAsia="Times New Roman" w:hAnsi="Times New Roman" w:cs="Times New Roman"/>
      <w:b/>
      <w:color w:val="015579"/>
    </w:rPr>
  </w:style>
  <w:style w:type="table" w:customStyle="1" w:styleId="301">
    <w:name w:val="Сетка таблицы30"/>
    <w:basedOn w:val="ac"/>
    <w:next w:val="aff9"/>
    <w:uiPriority w:val="59"/>
    <w:rsid w:val="00A94B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c"/>
    <w:uiPriority w:val="99"/>
    <w:rsid w:val="00A94B34"/>
    <w:pPr>
      <w:spacing w:after="0" w:line="240" w:lineRule="auto"/>
      <w:jc w:val="center"/>
    </w:pPr>
    <w:rPr>
      <w:rFonts w:ascii="Times New Roman" w:hAnsi="Times New Roman"/>
      <w:color w:val="141618"/>
    </w:rPr>
    <w:tblPr>
      <w:tblBorders>
        <w:top w:val="single" w:sz="4" w:space="0" w:color="636F78"/>
        <w:bottom w:val="single" w:sz="4" w:space="0" w:color="636F78"/>
        <w:insideH w:val="single" w:sz="4" w:space="0" w:color="636F78"/>
        <w:insideV w:val="single" w:sz="4" w:space="0" w:color="636F78"/>
      </w:tblBorders>
    </w:tblPr>
    <w:tcPr>
      <w:shd w:val="clear" w:color="auto" w:fill="auto"/>
    </w:tcPr>
    <w:tblStylePr w:type="firstRow">
      <w:rPr>
        <w:rFonts w:ascii="Times New Roman" w:hAnsi="Times New Roman"/>
        <w:b/>
        <w:color w:val="FFFFFF"/>
        <w:sz w:val="22"/>
      </w:rPr>
      <w:tblPr/>
      <w:tcPr>
        <w:shd w:val="clear" w:color="auto" w:fill="31373C"/>
      </w:tcPr>
    </w:tblStylePr>
    <w:tblStylePr w:type="firstCol">
      <w:rPr>
        <w:rFonts w:ascii="Times New Roman" w:hAnsi="Times New Roman"/>
        <w:color w:val="015579"/>
        <w:sz w:val="22"/>
      </w:rPr>
    </w:tblStylePr>
  </w:style>
  <w:style w:type="paragraph" w:customStyle="1" w:styleId="VL2">
    <w:name w:val="VL_Сноска"/>
    <w:basedOn w:val="aa"/>
    <w:link w:val="VL3"/>
    <w:qFormat/>
    <w:rsid w:val="00A94B34"/>
    <w:pPr>
      <w:spacing w:after="0" w:line="240" w:lineRule="auto"/>
      <w:jc w:val="both"/>
    </w:pPr>
    <w:rPr>
      <w:rFonts w:eastAsia="Calibri" w:cs="Times New Roman"/>
      <w:color w:val="31373C"/>
      <w:sz w:val="18"/>
      <w:szCs w:val="20"/>
    </w:rPr>
  </w:style>
  <w:style w:type="character" w:customStyle="1" w:styleId="VL3">
    <w:name w:val="VL_Сноска Знак"/>
    <w:basedOn w:val="ab"/>
    <w:link w:val="VL2"/>
    <w:rsid w:val="00A94B34"/>
    <w:rPr>
      <w:rFonts w:eastAsia="Calibri" w:cs="Times New Roman"/>
      <w:color w:val="31373C"/>
      <w:sz w:val="18"/>
      <w:szCs w:val="20"/>
    </w:rPr>
  </w:style>
  <w:style w:type="table" w:customStyle="1" w:styleId="2101">
    <w:name w:val="Сетка таблицы210"/>
    <w:basedOn w:val="ac"/>
    <w:next w:val="aff9"/>
    <w:uiPriority w:val="59"/>
    <w:rsid w:val="00A94B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fe">
    <w:name w:val="Знак Знак2 Знак Знак"/>
    <w:basedOn w:val="aa"/>
    <w:rsid w:val="00A94B34"/>
    <w:pPr>
      <w:spacing w:before="100" w:beforeAutospacing="1" w:after="100" w:afterAutospacing="1" w:line="240" w:lineRule="auto"/>
    </w:pPr>
    <w:rPr>
      <w:rFonts w:ascii="Tahoma" w:eastAsia="Times New Roman" w:hAnsi="Tahoma" w:cs="Times New Roman"/>
      <w:sz w:val="20"/>
      <w:szCs w:val="20"/>
      <w:lang w:val="en-US"/>
    </w:rPr>
  </w:style>
  <w:style w:type="table" w:customStyle="1" w:styleId="1170">
    <w:name w:val="Сетка таблицы117"/>
    <w:basedOn w:val="ac"/>
    <w:next w:val="aff9"/>
    <w:uiPriority w:val="59"/>
    <w:rsid w:val="00A94B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name">
    <w:name w:val="thname"/>
    <w:basedOn w:val="ab"/>
    <w:rsid w:val="00A94B34"/>
  </w:style>
  <w:style w:type="character" w:customStyle="1" w:styleId="thvalue">
    <w:name w:val="thvalue"/>
    <w:basedOn w:val="ab"/>
    <w:rsid w:val="00A94B34"/>
  </w:style>
  <w:style w:type="paragraph" w:customStyle="1" w:styleId="FORMATTEXT">
    <w:name w:val=".FORMATTEXT"/>
    <w:uiPriority w:val="99"/>
    <w:rsid w:val="00A94B3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default0">
    <w:name w:val="default"/>
    <w:basedOn w:val="aa"/>
    <w:rsid w:val="00A94B34"/>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103">
    <w:name w:val="Нет списка110"/>
    <w:next w:val="ad"/>
    <w:uiPriority w:val="99"/>
    <w:semiHidden/>
    <w:unhideWhenUsed/>
    <w:rsid w:val="00A94B34"/>
  </w:style>
  <w:style w:type="paragraph" w:customStyle="1" w:styleId="1fffffa">
    <w:name w:val="Верхний колонтитул1"/>
    <w:basedOn w:val="aa"/>
    <w:next w:val="affb"/>
    <w:uiPriority w:val="99"/>
    <w:semiHidden/>
    <w:unhideWhenUsed/>
    <w:rsid w:val="00A94B34"/>
    <w:pPr>
      <w:tabs>
        <w:tab w:val="center" w:pos="4677"/>
        <w:tab w:val="right" w:pos="9355"/>
      </w:tabs>
      <w:spacing w:after="0" w:line="240" w:lineRule="auto"/>
    </w:pPr>
    <w:rPr>
      <w:rFonts w:eastAsia="Times New Roman"/>
    </w:rPr>
  </w:style>
  <w:style w:type="paragraph" w:customStyle="1" w:styleId="21f3">
    <w:name w:val="Текст сноски Знак21"/>
    <w:basedOn w:val="aa"/>
    <w:next w:val="aff6"/>
    <w:uiPriority w:val="99"/>
    <w:unhideWhenUsed/>
    <w:rsid w:val="00A94B34"/>
    <w:pPr>
      <w:spacing w:after="0" w:line="240" w:lineRule="auto"/>
    </w:pPr>
    <w:rPr>
      <w:rFonts w:eastAsia="Times New Roman"/>
      <w:sz w:val="20"/>
      <w:szCs w:val="20"/>
    </w:rPr>
  </w:style>
  <w:style w:type="table" w:customStyle="1" w:styleId="550">
    <w:name w:val="Сетка таблицы55"/>
    <w:basedOn w:val="ac"/>
    <w:next w:val="aff9"/>
    <w:uiPriority w:val="59"/>
    <w:locked/>
    <w:rsid w:val="00A94B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fffffb">
    <w:name w:val="Текст выноски1"/>
    <w:basedOn w:val="aa"/>
    <w:next w:val="afffff4"/>
    <w:uiPriority w:val="99"/>
    <w:semiHidden/>
    <w:unhideWhenUsed/>
    <w:rsid w:val="00A94B34"/>
    <w:pPr>
      <w:spacing w:after="0" w:line="240" w:lineRule="auto"/>
    </w:pPr>
    <w:rPr>
      <w:rFonts w:ascii="Segoe UI" w:eastAsia="Times New Roman" w:hAnsi="Segoe UI" w:cs="Segoe UI"/>
      <w:sz w:val="18"/>
      <w:szCs w:val="18"/>
    </w:rPr>
  </w:style>
  <w:style w:type="numbering" w:customStyle="1" w:styleId="272">
    <w:name w:val="Нет списка27"/>
    <w:next w:val="ad"/>
    <w:uiPriority w:val="99"/>
    <w:semiHidden/>
    <w:unhideWhenUsed/>
    <w:rsid w:val="00A94B34"/>
  </w:style>
  <w:style w:type="numbering" w:customStyle="1" w:styleId="370">
    <w:name w:val="Нет списка37"/>
    <w:next w:val="ad"/>
    <w:uiPriority w:val="99"/>
    <w:semiHidden/>
    <w:rsid w:val="00A94B34"/>
  </w:style>
  <w:style w:type="numbering" w:customStyle="1" w:styleId="451">
    <w:name w:val="Нет списка45"/>
    <w:next w:val="ad"/>
    <w:uiPriority w:val="99"/>
    <w:semiHidden/>
    <w:rsid w:val="00A94B34"/>
  </w:style>
  <w:style w:type="numbering" w:customStyle="1" w:styleId="551">
    <w:name w:val="Нет списка55"/>
    <w:next w:val="ad"/>
    <w:uiPriority w:val="99"/>
    <w:semiHidden/>
    <w:rsid w:val="00A94B34"/>
  </w:style>
  <w:style w:type="numbering" w:customStyle="1" w:styleId="650">
    <w:name w:val="Нет списка65"/>
    <w:next w:val="ad"/>
    <w:uiPriority w:val="99"/>
    <w:semiHidden/>
    <w:rsid w:val="00A94B34"/>
  </w:style>
  <w:style w:type="numbering" w:customStyle="1" w:styleId="741">
    <w:name w:val="Нет списка74"/>
    <w:next w:val="ad"/>
    <w:uiPriority w:val="99"/>
    <w:semiHidden/>
    <w:rsid w:val="00A94B34"/>
  </w:style>
  <w:style w:type="numbering" w:customStyle="1" w:styleId="814">
    <w:name w:val="Нет списка81"/>
    <w:next w:val="ad"/>
    <w:uiPriority w:val="99"/>
    <w:semiHidden/>
    <w:unhideWhenUsed/>
    <w:rsid w:val="00A94B34"/>
  </w:style>
  <w:style w:type="numbering" w:customStyle="1" w:styleId="914">
    <w:name w:val="Нет списка91"/>
    <w:next w:val="ad"/>
    <w:uiPriority w:val="99"/>
    <w:semiHidden/>
    <w:rsid w:val="00A94B34"/>
  </w:style>
  <w:style w:type="numbering" w:customStyle="1" w:styleId="1014">
    <w:name w:val="Нет списка101"/>
    <w:next w:val="ad"/>
    <w:uiPriority w:val="99"/>
    <w:semiHidden/>
    <w:rsid w:val="00A94B34"/>
  </w:style>
  <w:style w:type="numbering" w:customStyle="1" w:styleId="1151">
    <w:name w:val="Нет списка115"/>
    <w:next w:val="ad"/>
    <w:uiPriority w:val="99"/>
    <w:semiHidden/>
    <w:rsid w:val="00A94B34"/>
  </w:style>
  <w:style w:type="numbering" w:customStyle="1" w:styleId="1250">
    <w:name w:val="Нет списка125"/>
    <w:next w:val="ad"/>
    <w:uiPriority w:val="99"/>
    <w:semiHidden/>
    <w:rsid w:val="00A94B34"/>
  </w:style>
  <w:style w:type="numbering" w:customStyle="1" w:styleId="1312">
    <w:name w:val="Нет списка131"/>
    <w:next w:val="ad"/>
    <w:uiPriority w:val="99"/>
    <w:semiHidden/>
    <w:rsid w:val="00A94B34"/>
  </w:style>
  <w:style w:type="numbering" w:customStyle="1" w:styleId="1412">
    <w:name w:val="Нет списка141"/>
    <w:next w:val="ad"/>
    <w:uiPriority w:val="99"/>
    <w:semiHidden/>
    <w:rsid w:val="00A94B34"/>
  </w:style>
  <w:style w:type="numbering" w:customStyle="1" w:styleId="1512">
    <w:name w:val="Нет списка151"/>
    <w:next w:val="ad"/>
    <w:uiPriority w:val="99"/>
    <w:semiHidden/>
    <w:rsid w:val="00A94B34"/>
  </w:style>
  <w:style w:type="numbering" w:customStyle="1" w:styleId="1610">
    <w:name w:val="Нет списка161"/>
    <w:next w:val="ad"/>
    <w:uiPriority w:val="99"/>
    <w:semiHidden/>
    <w:rsid w:val="00A94B34"/>
  </w:style>
  <w:style w:type="numbering" w:customStyle="1" w:styleId="1711">
    <w:name w:val="Нет списка171"/>
    <w:next w:val="ad"/>
    <w:uiPriority w:val="99"/>
    <w:semiHidden/>
    <w:rsid w:val="00A94B34"/>
  </w:style>
  <w:style w:type="numbering" w:customStyle="1" w:styleId="282">
    <w:name w:val="Нет списка28"/>
    <w:next w:val="ad"/>
    <w:uiPriority w:val="99"/>
    <w:semiHidden/>
    <w:unhideWhenUsed/>
    <w:rsid w:val="00C04BCF"/>
  </w:style>
  <w:style w:type="numbering" w:customStyle="1" w:styleId="1161">
    <w:name w:val="Нет списка116"/>
    <w:next w:val="ad"/>
    <w:uiPriority w:val="99"/>
    <w:semiHidden/>
    <w:unhideWhenUsed/>
    <w:rsid w:val="00C04BCF"/>
  </w:style>
  <w:style w:type="table" w:customStyle="1" w:styleId="351">
    <w:name w:val="Сетка таблицы35"/>
    <w:basedOn w:val="ac"/>
    <w:next w:val="aff9"/>
    <w:uiPriority w:val="39"/>
    <w:rsid w:val="00C04BCF"/>
    <w:pPr>
      <w:spacing w:after="0" w:line="240" w:lineRule="auto"/>
    </w:pPr>
    <w:rPr>
      <w:rFonts w:ascii="Arial Unicode MS" w:eastAsia="Arial Unicode MS" w:hAnsi="Arial Unicode MS" w:cs="Arial Unicode MS"/>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c"/>
    <w:uiPriority w:val="39"/>
    <w:rsid w:val="00C04B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
    <w:basedOn w:val="ac"/>
    <w:rsid w:val="00C04BCF"/>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c"/>
    <w:uiPriority w:val="99"/>
    <w:rsid w:val="00C04BCF"/>
    <w:pPr>
      <w:spacing w:after="0" w:line="240" w:lineRule="auto"/>
      <w:jc w:val="center"/>
    </w:pPr>
    <w:rPr>
      <w:rFonts w:ascii="Times New Roman" w:eastAsia="Times New Roman" w:hAnsi="Times New Roman" w:cs="Times New Roman"/>
      <w:color w:val="141618"/>
    </w:rPr>
    <w:tblPr>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hint="default"/>
        <w:b/>
        <w:color w:val="FFFFFF"/>
        <w:sz w:val="22"/>
        <w:szCs w:val="22"/>
      </w:rPr>
      <w:tblPr/>
      <w:tcPr>
        <w:shd w:val="clear" w:color="auto" w:fill="31373C"/>
      </w:tcPr>
    </w:tblStylePr>
    <w:tblStylePr w:type="firstCol">
      <w:rPr>
        <w:rFonts w:ascii="Times New Roman" w:hAnsi="Times New Roman" w:cs="Times New Roman" w:hint="default"/>
        <w:color w:val="015579"/>
        <w:sz w:val="22"/>
        <w:szCs w:val="22"/>
      </w:rPr>
    </w:tblStylePr>
  </w:style>
  <w:style w:type="table" w:customStyle="1" w:styleId="1180">
    <w:name w:val="Сетка таблицы118"/>
    <w:basedOn w:val="ac"/>
    <w:uiPriority w:val="59"/>
    <w:rsid w:val="00C04BCF"/>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50">
    <w:name w:val="Сетка таблицы215"/>
    <w:basedOn w:val="ac"/>
    <w:uiPriority w:val="59"/>
    <w:rsid w:val="00C04BCF"/>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Сетка таблицы119"/>
    <w:basedOn w:val="ac"/>
    <w:uiPriority w:val="59"/>
    <w:rsid w:val="00C04BCF"/>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c"/>
    <w:uiPriority w:val="59"/>
    <w:rsid w:val="00C04B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Сетка таблицы45"/>
    <w:basedOn w:val="ac"/>
    <w:uiPriority w:val="59"/>
    <w:rsid w:val="00C04B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c"/>
    <w:uiPriority w:val="59"/>
    <w:rsid w:val="00C04B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56"/>
    <w:basedOn w:val="ac"/>
    <w:uiPriority w:val="59"/>
    <w:rsid w:val="00C04B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Сетка таблицы65"/>
    <w:basedOn w:val="ac"/>
    <w:uiPriority w:val="59"/>
    <w:rsid w:val="00C04B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0">
    <w:name w:val="Сетка таблицы75"/>
    <w:basedOn w:val="ac"/>
    <w:uiPriority w:val="59"/>
    <w:rsid w:val="00C04B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85"/>
    <w:basedOn w:val="ac"/>
    <w:uiPriority w:val="59"/>
    <w:rsid w:val="00C04B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0">
    <w:name w:val="Сетка таблицы95"/>
    <w:basedOn w:val="ac"/>
    <w:uiPriority w:val="59"/>
    <w:rsid w:val="00C04B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0">
    <w:name w:val="Сетка таблицы105"/>
    <w:basedOn w:val="ac"/>
    <w:next w:val="aff9"/>
    <w:uiPriority w:val="39"/>
    <w:rsid w:val="00C04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Сетка таблицы125"/>
    <w:basedOn w:val="ac"/>
    <w:next w:val="aff9"/>
    <w:uiPriority w:val="39"/>
    <w:rsid w:val="00C04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2">
    <w:name w:val="Нет списка29"/>
    <w:next w:val="ad"/>
    <w:uiPriority w:val="99"/>
    <w:semiHidden/>
    <w:unhideWhenUsed/>
    <w:rsid w:val="00C04BCF"/>
  </w:style>
  <w:style w:type="table" w:customStyle="1" w:styleId="3620">
    <w:name w:val="Сетка таблицы362"/>
    <w:basedOn w:val="ac"/>
    <w:next w:val="aff9"/>
    <w:uiPriority w:val="39"/>
    <w:locked/>
    <w:rsid w:val="00C04BC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Сетка таблицы135"/>
    <w:basedOn w:val="ac"/>
    <w:next w:val="aff9"/>
    <w:uiPriority w:val="59"/>
    <w:rsid w:val="00C04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c"/>
    <w:next w:val="aff9"/>
    <w:rsid w:val="00C04BC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80">
    <w:name w:val="Нет списка38"/>
    <w:next w:val="ad"/>
    <w:uiPriority w:val="99"/>
    <w:semiHidden/>
    <w:unhideWhenUsed/>
    <w:rsid w:val="00C04BCF"/>
  </w:style>
  <w:style w:type="table" w:customStyle="1" w:styleId="1520">
    <w:name w:val="Сетка таблицы152"/>
    <w:basedOn w:val="ac"/>
    <w:next w:val="aff9"/>
    <w:uiPriority w:val="39"/>
    <w:rsid w:val="00C04BCF"/>
    <w:pPr>
      <w:spacing w:after="0" w:line="240" w:lineRule="auto"/>
    </w:pPr>
    <w:rPr>
      <w:rFonts w:ascii="Arial Unicode MS" w:eastAsia="Arial Unicode MS" w:hAnsi="Arial Unicode MS" w:cs="Arial Unicode M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
    <w:basedOn w:val="ac"/>
    <w:rsid w:val="00C04BC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1">
    <w:name w:val="Vegas Lex11"/>
    <w:basedOn w:val="ac"/>
    <w:uiPriority w:val="99"/>
    <w:rsid w:val="00C04BCF"/>
    <w:pPr>
      <w:spacing w:after="0" w:line="240" w:lineRule="auto"/>
      <w:jc w:val="center"/>
    </w:pPr>
    <w:rPr>
      <w:rFonts w:ascii="Times New Roman" w:eastAsia="Calibri" w:hAnsi="Times New Roman" w:cs="Times New Roman"/>
      <w:color w:val="1E0E01"/>
    </w:rPr>
    <w:tblPr>
      <w:tblBorders>
        <w:top w:val="single" w:sz="4" w:space="0" w:color="984806"/>
        <w:bottom w:val="single" w:sz="4" w:space="0" w:color="984806"/>
        <w:insideH w:val="single" w:sz="4" w:space="0" w:color="984806"/>
        <w:insideV w:val="single" w:sz="4" w:space="0" w:color="984806"/>
      </w:tblBorders>
    </w:tblPr>
    <w:tblStylePr w:type="firstRow">
      <w:rPr>
        <w:rFonts w:ascii="Calibri" w:hAnsi="Calibri" w:hint="default"/>
        <w:b/>
        <w:color w:val="EEECE1"/>
        <w:sz w:val="22"/>
        <w:szCs w:val="22"/>
      </w:rPr>
      <w:tblPr/>
      <w:tcPr>
        <w:shd w:val="clear" w:color="auto" w:fill="4C2403"/>
      </w:tcPr>
    </w:tblStylePr>
    <w:tblStylePr w:type="firstCol">
      <w:rPr>
        <w:rFonts w:ascii="Calibri" w:hAnsi="Calibri" w:hint="default"/>
        <w:color w:val="015579"/>
        <w:sz w:val="22"/>
        <w:szCs w:val="22"/>
      </w:rPr>
    </w:tblStylePr>
  </w:style>
  <w:style w:type="table" w:customStyle="1" w:styleId="2221">
    <w:name w:val="Сетка таблицы222"/>
    <w:basedOn w:val="ac"/>
    <w:uiPriority w:val="59"/>
    <w:rsid w:val="00C04B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1">
    <w:name w:val="Сетка таблицы3611"/>
    <w:basedOn w:val="ac"/>
    <w:uiPriority w:val="39"/>
    <w:locked/>
    <w:rsid w:val="00C04BC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Сетка таблицы1113"/>
    <w:basedOn w:val="ac"/>
    <w:uiPriority w:val="59"/>
    <w:rsid w:val="00C04B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Сетка таблицы11111"/>
    <w:basedOn w:val="ac"/>
    <w:rsid w:val="00C04BC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0">
    <w:name w:val="Сетка таблицы322"/>
    <w:basedOn w:val="ac"/>
    <w:uiPriority w:val="59"/>
    <w:rsid w:val="00C04B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Сетка таблицы1212"/>
    <w:basedOn w:val="ac"/>
    <w:rsid w:val="00C04BC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40">
    <w:name w:val="Сетка таблицы414"/>
    <w:basedOn w:val="ac"/>
    <w:uiPriority w:val="59"/>
    <w:rsid w:val="00C04B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Сетка таблицы1312"/>
    <w:basedOn w:val="ac"/>
    <w:rsid w:val="00C04BC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40">
    <w:name w:val="Сетка таблицы514"/>
    <w:basedOn w:val="ac"/>
    <w:rsid w:val="00C04BC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Сетка таблицы1411"/>
    <w:basedOn w:val="ac"/>
    <w:uiPriority w:val="59"/>
    <w:rsid w:val="00C04B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Сетка таблицы1122"/>
    <w:basedOn w:val="ac"/>
    <w:rsid w:val="00C04BC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60">
    <w:name w:val="Нет списка46"/>
    <w:next w:val="ad"/>
    <w:uiPriority w:val="99"/>
    <w:semiHidden/>
    <w:unhideWhenUsed/>
    <w:rsid w:val="00C04BCF"/>
  </w:style>
  <w:style w:type="table" w:customStyle="1" w:styleId="381">
    <w:name w:val="Сетка таблицы38"/>
    <w:basedOn w:val="ac"/>
    <w:uiPriority w:val="59"/>
    <w:rsid w:val="00C04B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c"/>
    <w:uiPriority w:val="59"/>
    <w:rsid w:val="00C04BCF"/>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c"/>
    <w:uiPriority w:val="59"/>
    <w:rsid w:val="00C04BCF"/>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Стиль53"/>
    <w:basedOn w:val="ad"/>
    <w:rsid w:val="00C04BCF"/>
    <w:pPr>
      <w:numPr>
        <w:numId w:val="28"/>
      </w:numPr>
    </w:pPr>
  </w:style>
  <w:style w:type="numbering" w:customStyle="1" w:styleId="532">
    <w:name w:val="Стиль532"/>
    <w:basedOn w:val="ad"/>
    <w:rsid w:val="00C04BCF"/>
    <w:pPr>
      <w:numPr>
        <w:numId w:val="29"/>
      </w:numPr>
    </w:pPr>
  </w:style>
  <w:style w:type="numbering" w:customStyle="1" w:styleId="5310">
    <w:name w:val="Стиль531"/>
    <w:basedOn w:val="ad"/>
    <w:rsid w:val="00C04BCF"/>
  </w:style>
  <w:style w:type="numbering" w:customStyle="1" w:styleId="5321">
    <w:name w:val="Стиль5321"/>
    <w:basedOn w:val="ad"/>
    <w:rsid w:val="00C04BCF"/>
  </w:style>
  <w:style w:type="numbering" w:customStyle="1" w:styleId="5330">
    <w:name w:val="Стиль533"/>
    <w:basedOn w:val="ad"/>
    <w:rsid w:val="00C04BCF"/>
  </w:style>
  <w:style w:type="numbering" w:customStyle="1" w:styleId="5322">
    <w:name w:val="Стиль5322"/>
    <w:basedOn w:val="ad"/>
    <w:rsid w:val="00C04BCF"/>
  </w:style>
  <w:style w:type="numbering" w:customStyle="1" w:styleId="534">
    <w:name w:val="Стиль534"/>
    <w:basedOn w:val="ad"/>
    <w:rsid w:val="00C04BCF"/>
    <w:pPr>
      <w:numPr>
        <w:numId w:val="1"/>
      </w:numPr>
    </w:pPr>
  </w:style>
  <w:style w:type="numbering" w:customStyle="1" w:styleId="5323">
    <w:name w:val="Стиль5323"/>
    <w:basedOn w:val="ad"/>
    <w:rsid w:val="00C04BCF"/>
    <w:pPr>
      <w:numPr>
        <w:numId w:val="4"/>
      </w:numPr>
    </w:pPr>
  </w:style>
  <w:style w:type="numbering" w:customStyle="1" w:styleId="561">
    <w:name w:val="Нет списка56"/>
    <w:next w:val="ad"/>
    <w:uiPriority w:val="99"/>
    <w:semiHidden/>
    <w:unhideWhenUsed/>
    <w:rsid w:val="00C04BCF"/>
  </w:style>
  <w:style w:type="table" w:customStyle="1" w:styleId="1820">
    <w:name w:val="Сетка таблицы182"/>
    <w:basedOn w:val="ac"/>
    <w:next w:val="aff9"/>
    <w:rsid w:val="00C04BC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Сетка таблицы191"/>
    <w:basedOn w:val="ac"/>
    <w:next w:val="aff9"/>
    <w:uiPriority w:val="59"/>
    <w:rsid w:val="00C04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c"/>
    <w:next w:val="aff9"/>
    <w:uiPriority w:val="59"/>
    <w:rsid w:val="00C04BC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Сетка таблицы2122"/>
    <w:basedOn w:val="ac"/>
    <w:next w:val="aff9"/>
    <w:uiPriority w:val="59"/>
    <w:rsid w:val="00C04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50">
    <w:name w:val="Стиль535"/>
    <w:basedOn w:val="ad"/>
    <w:rsid w:val="00C04BCF"/>
  </w:style>
  <w:style w:type="numbering" w:customStyle="1" w:styleId="5324">
    <w:name w:val="Стиль5324"/>
    <w:basedOn w:val="ad"/>
    <w:rsid w:val="00C04BCF"/>
  </w:style>
  <w:style w:type="numbering" w:customStyle="1" w:styleId="660">
    <w:name w:val="Нет списка66"/>
    <w:next w:val="ad"/>
    <w:uiPriority w:val="99"/>
    <w:semiHidden/>
    <w:unhideWhenUsed/>
    <w:rsid w:val="00C04BCF"/>
  </w:style>
  <w:style w:type="table" w:customStyle="1" w:styleId="2010">
    <w:name w:val="Сетка таблицы201"/>
    <w:basedOn w:val="ac"/>
    <w:next w:val="aff9"/>
    <w:rsid w:val="00C04BC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Сетка таблицы1101"/>
    <w:basedOn w:val="ac"/>
    <w:next w:val="aff9"/>
    <w:uiPriority w:val="59"/>
    <w:rsid w:val="00C04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Сетка таблицы251"/>
    <w:basedOn w:val="ac"/>
    <w:next w:val="aff9"/>
    <w:uiPriority w:val="59"/>
    <w:rsid w:val="00C04BC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Сетка таблицы2131"/>
    <w:basedOn w:val="ac"/>
    <w:next w:val="aff9"/>
    <w:uiPriority w:val="59"/>
    <w:rsid w:val="00C04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6">
    <w:name w:val="Стиль536"/>
    <w:basedOn w:val="ad"/>
    <w:rsid w:val="00C04BCF"/>
  </w:style>
  <w:style w:type="numbering" w:customStyle="1" w:styleId="5325">
    <w:name w:val="Стиль5325"/>
    <w:basedOn w:val="ad"/>
    <w:rsid w:val="00C04BCF"/>
  </w:style>
  <w:style w:type="numbering" w:customStyle="1" w:styleId="751">
    <w:name w:val="Нет списка75"/>
    <w:next w:val="ad"/>
    <w:uiPriority w:val="99"/>
    <w:semiHidden/>
    <w:unhideWhenUsed/>
    <w:rsid w:val="00C04BCF"/>
  </w:style>
  <w:style w:type="table" w:customStyle="1" w:styleId="2610">
    <w:name w:val="Сетка таблицы261"/>
    <w:basedOn w:val="ac"/>
    <w:next w:val="aff9"/>
    <w:rsid w:val="00C04BC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Сетка таблицы1132"/>
    <w:basedOn w:val="ac"/>
    <w:next w:val="aff9"/>
    <w:uiPriority w:val="59"/>
    <w:rsid w:val="00C04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0">
    <w:name w:val="Сетка таблицы271"/>
    <w:basedOn w:val="ac"/>
    <w:next w:val="aff9"/>
    <w:uiPriority w:val="59"/>
    <w:rsid w:val="00C04BC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Сетка таблицы2141"/>
    <w:basedOn w:val="ac"/>
    <w:next w:val="aff9"/>
    <w:uiPriority w:val="59"/>
    <w:rsid w:val="00C04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7">
    <w:name w:val="Стиль537"/>
    <w:basedOn w:val="ad"/>
    <w:rsid w:val="00C04BCF"/>
  </w:style>
  <w:style w:type="numbering" w:customStyle="1" w:styleId="5326">
    <w:name w:val="Стиль5326"/>
    <w:basedOn w:val="ad"/>
    <w:rsid w:val="00C04BCF"/>
  </w:style>
  <w:style w:type="numbering" w:customStyle="1" w:styleId="821">
    <w:name w:val="Нет списка82"/>
    <w:next w:val="ad"/>
    <w:uiPriority w:val="99"/>
    <w:semiHidden/>
    <w:unhideWhenUsed/>
    <w:rsid w:val="00C04BCF"/>
  </w:style>
  <w:style w:type="table" w:customStyle="1" w:styleId="2810">
    <w:name w:val="Сетка таблицы281"/>
    <w:basedOn w:val="ac"/>
    <w:next w:val="aff9"/>
    <w:rsid w:val="00C04BC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етка таблицы1141"/>
    <w:basedOn w:val="ac"/>
    <w:next w:val="aff9"/>
    <w:uiPriority w:val="59"/>
    <w:rsid w:val="00C04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0">
    <w:name w:val="Сетка таблицы291"/>
    <w:basedOn w:val="ac"/>
    <w:next w:val="aff9"/>
    <w:uiPriority w:val="59"/>
    <w:rsid w:val="00C04BC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1"/>
    <w:basedOn w:val="ac"/>
    <w:next w:val="aff9"/>
    <w:uiPriority w:val="59"/>
    <w:rsid w:val="00C04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8">
    <w:name w:val="Стиль538"/>
    <w:basedOn w:val="ad"/>
    <w:rsid w:val="00C04BCF"/>
    <w:pPr>
      <w:numPr>
        <w:numId w:val="16"/>
      </w:numPr>
    </w:pPr>
  </w:style>
  <w:style w:type="numbering" w:customStyle="1" w:styleId="5327">
    <w:name w:val="Стиль5327"/>
    <w:basedOn w:val="ad"/>
    <w:rsid w:val="00C04BCF"/>
    <w:pPr>
      <w:numPr>
        <w:numId w:val="17"/>
      </w:numPr>
    </w:pPr>
  </w:style>
  <w:style w:type="numbering" w:customStyle="1" w:styleId="921">
    <w:name w:val="Нет списка92"/>
    <w:next w:val="ad"/>
    <w:uiPriority w:val="99"/>
    <w:semiHidden/>
    <w:unhideWhenUsed/>
    <w:rsid w:val="00C04BCF"/>
  </w:style>
  <w:style w:type="table" w:customStyle="1" w:styleId="3010">
    <w:name w:val="Сетка таблицы301"/>
    <w:basedOn w:val="ac"/>
    <w:next w:val="aff9"/>
    <w:rsid w:val="00C04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c"/>
    <w:uiPriority w:val="99"/>
    <w:rsid w:val="00C04BCF"/>
    <w:pPr>
      <w:spacing w:after="0" w:line="240" w:lineRule="auto"/>
      <w:jc w:val="center"/>
    </w:pPr>
    <w:rPr>
      <w:rFonts w:ascii="Times New Roman" w:hAnsi="Times New Roman"/>
      <w:color w:val="141618"/>
    </w:rPr>
    <w:tblPr>
      <w:tblBorders>
        <w:top w:val="single" w:sz="4" w:space="0" w:color="636F78"/>
        <w:bottom w:val="single" w:sz="4" w:space="0" w:color="636F78"/>
        <w:insideH w:val="single" w:sz="4" w:space="0" w:color="636F78"/>
        <w:insideV w:val="single" w:sz="4" w:space="0" w:color="636F78"/>
      </w:tblBorders>
    </w:tblPr>
    <w:tcPr>
      <w:shd w:val="clear" w:color="auto" w:fill="auto"/>
    </w:tcPr>
    <w:tblStylePr w:type="firstRow">
      <w:rPr>
        <w:rFonts w:ascii="Times New Roman" w:hAnsi="Times New Roman"/>
        <w:b/>
        <w:color w:val="FFFFFF"/>
        <w:sz w:val="22"/>
      </w:rPr>
      <w:tblPr/>
      <w:tcPr>
        <w:shd w:val="clear" w:color="auto" w:fill="31373C"/>
      </w:tcPr>
    </w:tblStylePr>
    <w:tblStylePr w:type="firstCol">
      <w:rPr>
        <w:rFonts w:ascii="Times New Roman" w:hAnsi="Times New Roman"/>
        <w:color w:val="015579"/>
        <w:sz w:val="22"/>
      </w:rPr>
    </w:tblStylePr>
  </w:style>
  <w:style w:type="table" w:customStyle="1" w:styleId="21010">
    <w:name w:val="Сетка таблицы2101"/>
    <w:basedOn w:val="ac"/>
    <w:next w:val="aff9"/>
    <w:uiPriority w:val="59"/>
    <w:rsid w:val="00C04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c"/>
    <w:next w:val="aff9"/>
    <w:uiPriority w:val="59"/>
    <w:rsid w:val="00456F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2">
    <w:name w:val="Нет списка30"/>
    <w:next w:val="ad"/>
    <w:uiPriority w:val="99"/>
    <w:semiHidden/>
    <w:unhideWhenUsed/>
    <w:rsid w:val="00653F9A"/>
  </w:style>
  <w:style w:type="table" w:customStyle="1" w:styleId="390">
    <w:name w:val="Сетка таблицы39"/>
    <w:basedOn w:val="ac"/>
    <w:next w:val="aff9"/>
    <w:rsid w:val="00653F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5">
    <w:name w:val="Vegas Lex5"/>
    <w:basedOn w:val="ac"/>
    <w:uiPriority w:val="99"/>
    <w:rsid w:val="00653F9A"/>
    <w:pPr>
      <w:spacing w:after="0" w:line="240" w:lineRule="auto"/>
      <w:jc w:val="center"/>
    </w:pPr>
    <w:rPr>
      <w:rFonts w:ascii="Times New Roman" w:hAnsi="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numbering" w:customStyle="1" w:styleId="1171">
    <w:name w:val="Нет списка117"/>
    <w:next w:val="ad"/>
    <w:uiPriority w:val="99"/>
    <w:semiHidden/>
    <w:unhideWhenUsed/>
    <w:rsid w:val="00653F9A"/>
  </w:style>
  <w:style w:type="table" w:customStyle="1" w:styleId="2180">
    <w:name w:val="Сетка таблицы218"/>
    <w:basedOn w:val="ac"/>
    <w:next w:val="aff9"/>
    <w:uiPriority w:val="59"/>
    <w:rsid w:val="00653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2">
    <w:name w:val="Нет списка210"/>
    <w:next w:val="ad"/>
    <w:uiPriority w:val="99"/>
    <w:semiHidden/>
    <w:unhideWhenUsed/>
    <w:rsid w:val="00653F9A"/>
  </w:style>
  <w:style w:type="table" w:customStyle="1" w:styleId="1200">
    <w:name w:val="Сетка таблицы120"/>
    <w:basedOn w:val="ac"/>
    <w:next w:val="aff9"/>
    <w:uiPriority w:val="59"/>
    <w:rsid w:val="00653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Сетка таблицы1110"/>
    <w:basedOn w:val="ac"/>
    <w:next w:val="aff9"/>
    <w:uiPriority w:val="59"/>
    <w:rsid w:val="00653F9A"/>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91">
    <w:name w:val="Нет списка39"/>
    <w:next w:val="ad"/>
    <w:uiPriority w:val="99"/>
    <w:semiHidden/>
    <w:unhideWhenUsed/>
    <w:rsid w:val="00653F9A"/>
  </w:style>
  <w:style w:type="table" w:customStyle="1" w:styleId="3100">
    <w:name w:val="Сетка таблицы310"/>
    <w:basedOn w:val="ac"/>
    <w:next w:val="aff9"/>
    <w:uiPriority w:val="59"/>
    <w:rsid w:val="00653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Сетка таблицы126"/>
    <w:basedOn w:val="ac"/>
    <w:next w:val="aff9"/>
    <w:uiPriority w:val="59"/>
    <w:rsid w:val="00653F9A"/>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70">
    <w:name w:val="Нет списка47"/>
    <w:next w:val="ad"/>
    <w:uiPriority w:val="99"/>
    <w:semiHidden/>
    <w:unhideWhenUsed/>
    <w:rsid w:val="00653F9A"/>
  </w:style>
  <w:style w:type="table" w:customStyle="1" w:styleId="461">
    <w:name w:val="Сетка таблицы46"/>
    <w:basedOn w:val="ac"/>
    <w:next w:val="aff9"/>
    <w:uiPriority w:val="59"/>
    <w:rsid w:val="00653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Сетка таблицы136"/>
    <w:basedOn w:val="ac"/>
    <w:next w:val="aff9"/>
    <w:rsid w:val="00653F9A"/>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1f4">
    <w:name w:val="Заголовок 21"/>
    <w:basedOn w:val="aa"/>
    <w:next w:val="aa"/>
    <w:uiPriority w:val="9"/>
    <w:unhideWhenUsed/>
    <w:qFormat/>
    <w:rsid w:val="00653F9A"/>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IG-MC1">
    <w:name w:val="IG - MC 1 (Таблица)"/>
    <w:basedOn w:val="aa"/>
    <w:autoRedefine/>
    <w:rsid w:val="00653F9A"/>
    <w:pPr>
      <w:tabs>
        <w:tab w:val="num" w:pos="436"/>
      </w:tabs>
      <w:spacing w:after="0" w:line="240" w:lineRule="auto"/>
      <w:ind w:left="437" w:hanging="437"/>
    </w:pPr>
    <w:rPr>
      <w:rFonts w:ascii="Times New Roman" w:eastAsia="Times New Roman" w:hAnsi="Times New Roman" w:cs="Times New Roman"/>
      <w:szCs w:val="20"/>
      <w:lang w:eastAsia="ru-RU"/>
    </w:rPr>
  </w:style>
  <w:style w:type="numbering" w:customStyle="1" w:styleId="1181">
    <w:name w:val="Нет списка118"/>
    <w:next w:val="ad"/>
    <w:uiPriority w:val="99"/>
    <w:semiHidden/>
    <w:rsid w:val="00653F9A"/>
  </w:style>
  <w:style w:type="paragraph" w:customStyle="1" w:styleId="consplusnormal1">
    <w:name w:val="consplusnormal"/>
    <w:basedOn w:val="aa"/>
    <w:rsid w:val="00653F9A"/>
    <w:pPr>
      <w:widowControl w:val="0"/>
      <w:suppressAutoHyphens/>
      <w:spacing w:before="150" w:after="150" w:line="240" w:lineRule="auto"/>
      <w:ind w:left="150" w:right="150"/>
    </w:pPr>
    <w:rPr>
      <w:rFonts w:ascii="Times New Roman" w:eastAsia="Times New Roman" w:hAnsi="Times New Roman" w:cs="Times New Roman"/>
      <w:sz w:val="24"/>
      <w:szCs w:val="20"/>
      <w:lang w:eastAsia="ar-SA"/>
    </w:rPr>
  </w:style>
  <w:style w:type="numbering" w:customStyle="1" w:styleId="11150">
    <w:name w:val="Нет списка1115"/>
    <w:next w:val="ad"/>
    <w:uiPriority w:val="99"/>
    <w:semiHidden/>
    <w:unhideWhenUsed/>
    <w:rsid w:val="00653F9A"/>
  </w:style>
  <w:style w:type="numbering" w:customStyle="1" w:styleId="570">
    <w:name w:val="Нет списка57"/>
    <w:next w:val="ad"/>
    <w:uiPriority w:val="99"/>
    <w:semiHidden/>
    <w:unhideWhenUsed/>
    <w:rsid w:val="00653F9A"/>
  </w:style>
  <w:style w:type="numbering" w:customStyle="1" w:styleId="1260">
    <w:name w:val="Нет списка126"/>
    <w:next w:val="ad"/>
    <w:uiPriority w:val="99"/>
    <w:semiHidden/>
    <w:unhideWhenUsed/>
    <w:rsid w:val="00653F9A"/>
  </w:style>
  <w:style w:type="numbering" w:customStyle="1" w:styleId="2123">
    <w:name w:val="Нет списка212"/>
    <w:next w:val="ad"/>
    <w:uiPriority w:val="99"/>
    <w:semiHidden/>
    <w:unhideWhenUsed/>
    <w:rsid w:val="00653F9A"/>
  </w:style>
  <w:style w:type="numbering" w:customStyle="1" w:styleId="670">
    <w:name w:val="Нет списка67"/>
    <w:next w:val="ad"/>
    <w:uiPriority w:val="99"/>
    <w:semiHidden/>
    <w:unhideWhenUsed/>
    <w:rsid w:val="00653F9A"/>
  </w:style>
  <w:style w:type="numbering" w:customStyle="1" w:styleId="1322">
    <w:name w:val="Нет списка132"/>
    <w:next w:val="ad"/>
    <w:uiPriority w:val="99"/>
    <w:semiHidden/>
    <w:unhideWhenUsed/>
    <w:rsid w:val="00653F9A"/>
  </w:style>
  <w:style w:type="numbering" w:customStyle="1" w:styleId="760">
    <w:name w:val="Нет списка76"/>
    <w:next w:val="ad"/>
    <w:uiPriority w:val="99"/>
    <w:semiHidden/>
    <w:unhideWhenUsed/>
    <w:rsid w:val="00653F9A"/>
  </w:style>
  <w:style w:type="numbering" w:customStyle="1" w:styleId="1422">
    <w:name w:val="Нет списка142"/>
    <w:next w:val="ad"/>
    <w:uiPriority w:val="99"/>
    <w:semiHidden/>
    <w:unhideWhenUsed/>
    <w:rsid w:val="00653F9A"/>
  </w:style>
  <w:style w:type="numbering" w:customStyle="1" w:styleId="831">
    <w:name w:val="Нет списка83"/>
    <w:next w:val="ad"/>
    <w:uiPriority w:val="99"/>
    <w:semiHidden/>
    <w:unhideWhenUsed/>
    <w:rsid w:val="00653F9A"/>
  </w:style>
  <w:style w:type="numbering" w:customStyle="1" w:styleId="931">
    <w:name w:val="Нет списка93"/>
    <w:next w:val="ad"/>
    <w:uiPriority w:val="99"/>
    <w:semiHidden/>
    <w:unhideWhenUsed/>
    <w:rsid w:val="00653F9A"/>
  </w:style>
  <w:style w:type="numbering" w:customStyle="1" w:styleId="1021">
    <w:name w:val="Нет списка102"/>
    <w:next w:val="ad"/>
    <w:uiPriority w:val="99"/>
    <w:semiHidden/>
    <w:unhideWhenUsed/>
    <w:rsid w:val="00653F9A"/>
  </w:style>
  <w:style w:type="numbering" w:customStyle="1" w:styleId="1521">
    <w:name w:val="Нет списка152"/>
    <w:next w:val="ad"/>
    <w:uiPriority w:val="99"/>
    <w:semiHidden/>
    <w:unhideWhenUsed/>
    <w:rsid w:val="00653F9A"/>
  </w:style>
  <w:style w:type="table" w:customStyle="1" w:styleId="571">
    <w:name w:val="Сетка таблицы57"/>
    <w:basedOn w:val="ac"/>
    <w:next w:val="aff9"/>
    <w:locked/>
    <w:rsid w:val="00653F9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Сетка таблицы551"/>
    <w:basedOn w:val="ac"/>
    <w:next w:val="aff9"/>
    <w:uiPriority w:val="59"/>
    <w:rsid w:val="00653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Сетка таблицы153"/>
    <w:basedOn w:val="ac"/>
    <w:next w:val="aff9"/>
    <w:uiPriority w:val="59"/>
    <w:rsid w:val="00653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Нет списка11112"/>
    <w:next w:val="ad"/>
    <w:uiPriority w:val="99"/>
    <w:semiHidden/>
    <w:unhideWhenUsed/>
    <w:rsid w:val="00653F9A"/>
  </w:style>
  <w:style w:type="paragraph" w:customStyle="1" w:styleId="msonormalcxspmiddlecxsplast">
    <w:name w:val="msonormalcxspmiddlecxsplast"/>
    <w:basedOn w:val="aa"/>
    <w:rsid w:val="00653F9A"/>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400">
    <w:name w:val="Нет списка40"/>
    <w:next w:val="ad"/>
    <w:uiPriority w:val="99"/>
    <w:semiHidden/>
    <w:unhideWhenUsed/>
    <w:rsid w:val="007A51C7"/>
  </w:style>
  <w:style w:type="table" w:customStyle="1" w:styleId="401">
    <w:name w:val="Сетка таблицы40"/>
    <w:basedOn w:val="ac"/>
    <w:next w:val="aff9"/>
    <w:uiPriority w:val="59"/>
    <w:rsid w:val="007A51C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6">
    <w:name w:val="Vegas Lex6"/>
    <w:basedOn w:val="ac"/>
    <w:uiPriority w:val="99"/>
    <w:rsid w:val="007A51C7"/>
    <w:pPr>
      <w:spacing w:after="0" w:line="240" w:lineRule="auto"/>
      <w:jc w:val="center"/>
    </w:pPr>
    <w:rPr>
      <w:rFonts w:ascii="Times New Roman" w:hAnsi="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numbering" w:customStyle="1" w:styleId="1191">
    <w:name w:val="Нет списка119"/>
    <w:next w:val="ad"/>
    <w:uiPriority w:val="99"/>
    <w:semiHidden/>
    <w:unhideWhenUsed/>
    <w:rsid w:val="007A51C7"/>
  </w:style>
  <w:style w:type="table" w:customStyle="1" w:styleId="2190">
    <w:name w:val="Сетка таблицы219"/>
    <w:basedOn w:val="ac"/>
    <w:next w:val="aff9"/>
    <w:uiPriority w:val="59"/>
    <w:rsid w:val="007A51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Нет списка213"/>
    <w:next w:val="ad"/>
    <w:uiPriority w:val="99"/>
    <w:semiHidden/>
    <w:unhideWhenUsed/>
    <w:rsid w:val="007A51C7"/>
  </w:style>
  <w:style w:type="table" w:customStyle="1" w:styleId="127">
    <w:name w:val="Сетка таблицы127"/>
    <w:basedOn w:val="ac"/>
    <w:next w:val="aff9"/>
    <w:rsid w:val="007A51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Сетка таблицы1114"/>
    <w:basedOn w:val="ac"/>
    <w:next w:val="aff9"/>
    <w:uiPriority w:val="59"/>
    <w:rsid w:val="007A51C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101">
    <w:name w:val="Нет списка310"/>
    <w:next w:val="ad"/>
    <w:uiPriority w:val="99"/>
    <w:semiHidden/>
    <w:unhideWhenUsed/>
    <w:rsid w:val="007A51C7"/>
  </w:style>
  <w:style w:type="table" w:customStyle="1" w:styleId="3150">
    <w:name w:val="Сетка таблицы315"/>
    <w:basedOn w:val="ac"/>
    <w:next w:val="aff9"/>
    <w:uiPriority w:val="59"/>
    <w:rsid w:val="007A51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Сетка таблицы128"/>
    <w:basedOn w:val="ac"/>
    <w:next w:val="aff9"/>
    <w:uiPriority w:val="59"/>
    <w:rsid w:val="007A51C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80">
    <w:name w:val="Нет списка48"/>
    <w:next w:val="ad"/>
    <w:uiPriority w:val="99"/>
    <w:semiHidden/>
    <w:unhideWhenUsed/>
    <w:rsid w:val="007A51C7"/>
  </w:style>
  <w:style w:type="table" w:customStyle="1" w:styleId="471">
    <w:name w:val="Сетка таблицы47"/>
    <w:basedOn w:val="ac"/>
    <w:next w:val="aff9"/>
    <w:uiPriority w:val="59"/>
    <w:rsid w:val="007A51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етка таблицы137"/>
    <w:basedOn w:val="ac"/>
    <w:next w:val="aff9"/>
    <w:rsid w:val="007A51C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01">
    <w:name w:val="Нет списка1110"/>
    <w:next w:val="ad"/>
    <w:uiPriority w:val="99"/>
    <w:semiHidden/>
    <w:rsid w:val="007A51C7"/>
  </w:style>
  <w:style w:type="numbering" w:customStyle="1" w:styleId="11160">
    <w:name w:val="Нет списка1116"/>
    <w:next w:val="ad"/>
    <w:uiPriority w:val="99"/>
    <w:semiHidden/>
    <w:unhideWhenUsed/>
    <w:rsid w:val="007A51C7"/>
  </w:style>
  <w:style w:type="numbering" w:customStyle="1" w:styleId="580">
    <w:name w:val="Нет списка58"/>
    <w:next w:val="ad"/>
    <w:uiPriority w:val="99"/>
    <w:semiHidden/>
    <w:unhideWhenUsed/>
    <w:rsid w:val="007A51C7"/>
  </w:style>
  <w:style w:type="numbering" w:customStyle="1" w:styleId="1270">
    <w:name w:val="Нет списка127"/>
    <w:next w:val="ad"/>
    <w:uiPriority w:val="99"/>
    <w:semiHidden/>
    <w:unhideWhenUsed/>
    <w:rsid w:val="007A51C7"/>
  </w:style>
  <w:style w:type="numbering" w:customStyle="1" w:styleId="2142">
    <w:name w:val="Нет списка214"/>
    <w:next w:val="ad"/>
    <w:uiPriority w:val="99"/>
    <w:semiHidden/>
    <w:unhideWhenUsed/>
    <w:rsid w:val="007A51C7"/>
  </w:style>
  <w:style w:type="numbering" w:customStyle="1" w:styleId="680">
    <w:name w:val="Нет списка68"/>
    <w:next w:val="ad"/>
    <w:uiPriority w:val="99"/>
    <w:semiHidden/>
    <w:unhideWhenUsed/>
    <w:rsid w:val="007A51C7"/>
  </w:style>
  <w:style w:type="numbering" w:customStyle="1" w:styleId="1331">
    <w:name w:val="Нет списка133"/>
    <w:next w:val="ad"/>
    <w:uiPriority w:val="99"/>
    <w:semiHidden/>
    <w:unhideWhenUsed/>
    <w:rsid w:val="007A51C7"/>
  </w:style>
  <w:style w:type="numbering" w:customStyle="1" w:styleId="770">
    <w:name w:val="Нет списка77"/>
    <w:next w:val="ad"/>
    <w:uiPriority w:val="99"/>
    <w:semiHidden/>
    <w:unhideWhenUsed/>
    <w:rsid w:val="007A51C7"/>
  </w:style>
  <w:style w:type="numbering" w:customStyle="1" w:styleId="1431">
    <w:name w:val="Нет списка143"/>
    <w:next w:val="ad"/>
    <w:uiPriority w:val="99"/>
    <w:semiHidden/>
    <w:unhideWhenUsed/>
    <w:rsid w:val="007A51C7"/>
  </w:style>
  <w:style w:type="numbering" w:customStyle="1" w:styleId="841">
    <w:name w:val="Нет списка84"/>
    <w:next w:val="ad"/>
    <w:uiPriority w:val="99"/>
    <w:semiHidden/>
    <w:unhideWhenUsed/>
    <w:rsid w:val="007A51C7"/>
  </w:style>
  <w:style w:type="numbering" w:customStyle="1" w:styleId="941">
    <w:name w:val="Нет списка94"/>
    <w:next w:val="ad"/>
    <w:uiPriority w:val="99"/>
    <w:semiHidden/>
    <w:unhideWhenUsed/>
    <w:rsid w:val="007A51C7"/>
  </w:style>
  <w:style w:type="numbering" w:customStyle="1" w:styleId="1031">
    <w:name w:val="Нет списка103"/>
    <w:next w:val="ad"/>
    <w:uiPriority w:val="99"/>
    <w:semiHidden/>
    <w:unhideWhenUsed/>
    <w:rsid w:val="007A51C7"/>
  </w:style>
  <w:style w:type="numbering" w:customStyle="1" w:styleId="1531">
    <w:name w:val="Нет списка153"/>
    <w:next w:val="ad"/>
    <w:uiPriority w:val="99"/>
    <w:semiHidden/>
    <w:unhideWhenUsed/>
    <w:rsid w:val="007A51C7"/>
  </w:style>
  <w:style w:type="table" w:customStyle="1" w:styleId="581">
    <w:name w:val="Сетка таблицы58"/>
    <w:basedOn w:val="ac"/>
    <w:next w:val="aff9"/>
    <w:locked/>
    <w:rsid w:val="007A51C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Сетка таблицы552"/>
    <w:basedOn w:val="ac"/>
    <w:next w:val="aff9"/>
    <w:uiPriority w:val="59"/>
    <w:rsid w:val="007A51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0">
    <w:name w:val="Нет списка49"/>
    <w:next w:val="ad"/>
    <w:uiPriority w:val="99"/>
    <w:semiHidden/>
    <w:unhideWhenUsed/>
    <w:rsid w:val="00685CB7"/>
  </w:style>
  <w:style w:type="table" w:customStyle="1" w:styleId="481">
    <w:name w:val="Сетка таблицы48"/>
    <w:basedOn w:val="ac"/>
    <w:next w:val="aff9"/>
    <w:rsid w:val="00685C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7">
    <w:name w:val="Vegas Lex7"/>
    <w:basedOn w:val="ac"/>
    <w:uiPriority w:val="99"/>
    <w:rsid w:val="00685CB7"/>
    <w:pPr>
      <w:spacing w:after="0" w:line="240" w:lineRule="auto"/>
      <w:jc w:val="center"/>
    </w:pPr>
    <w:rPr>
      <w:rFonts w:ascii="Times New Roman" w:hAnsi="Times New Roman"/>
      <w:color w:val="0B1107" w:themeColor="accent6" w:themeShade="1A"/>
    </w:rPr>
    <w:tblPr>
      <w:tblBorders>
        <w:top w:val="single" w:sz="4" w:space="0" w:color="385623" w:themeColor="accent6" w:themeShade="80"/>
        <w:bottom w:val="single" w:sz="4" w:space="0" w:color="385623" w:themeColor="accent6" w:themeShade="80"/>
        <w:insideH w:val="single" w:sz="4" w:space="0" w:color="385623" w:themeColor="accent6" w:themeShade="80"/>
        <w:insideV w:val="single" w:sz="4" w:space="0" w:color="385623" w:themeColor="accent6" w:themeShade="80"/>
      </w:tblBorders>
    </w:tblPr>
    <w:tcPr>
      <w:shd w:val="clear" w:color="auto" w:fill="auto"/>
    </w:tcPr>
    <w:tblStylePr w:type="firstRow">
      <w:rPr>
        <w:rFonts w:asciiTheme="minorHAnsi" w:hAnsiTheme="minorHAnsi"/>
        <w:b/>
        <w:color w:val="E7E6E6" w:themeColor="background2"/>
        <w:sz w:val="22"/>
      </w:rPr>
      <w:tblPr/>
      <w:tcPr>
        <w:shd w:val="clear" w:color="auto" w:fill="1B2B11" w:themeFill="accent6" w:themeFillShade="40"/>
      </w:tcPr>
    </w:tblStylePr>
    <w:tblStylePr w:type="firstCol">
      <w:rPr>
        <w:rFonts w:asciiTheme="minorHAnsi" w:hAnsiTheme="minorHAnsi"/>
        <w:color w:val="015579"/>
        <w:sz w:val="22"/>
      </w:rPr>
    </w:tblStylePr>
  </w:style>
  <w:style w:type="numbering" w:customStyle="1" w:styleId="1201">
    <w:name w:val="Нет списка120"/>
    <w:next w:val="ad"/>
    <w:uiPriority w:val="99"/>
    <w:semiHidden/>
    <w:unhideWhenUsed/>
    <w:rsid w:val="00685CB7"/>
  </w:style>
  <w:style w:type="table" w:customStyle="1" w:styleId="2200">
    <w:name w:val="Сетка таблицы220"/>
    <w:basedOn w:val="ac"/>
    <w:next w:val="aff9"/>
    <w:uiPriority w:val="59"/>
    <w:rsid w:val="00685C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Сетка таблицы129"/>
    <w:basedOn w:val="ac"/>
    <w:next w:val="aff9"/>
    <w:uiPriority w:val="59"/>
    <w:rsid w:val="00685C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0">
    <w:name w:val="Сетка таблицы581"/>
    <w:basedOn w:val="ac"/>
    <w:next w:val="aff9"/>
    <w:uiPriority w:val="59"/>
    <w:rsid w:val="001D1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0">
    <w:name w:val="Нет списка50"/>
    <w:next w:val="ad"/>
    <w:uiPriority w:val="99"/>
    <w:semiHidden/>
    <w:unhideWhenUsed/>
    <w:rsid w:val="00E72BB7"/>
  </w:style>
  <w:style w:type="table" w:customStyle="1" w:styleId="491">
    <w:name w:val="Сетка таблицы49"/>
    <w:basedOn w:val="ac"/>
    <w:next w:val="aff9"/>
    <w:rsid w:val="00E72B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8">
    <w:name w:val="Vegas Lex8"/>
    <w:basedOn w:val="ac"/>
    <w:uiPriority w:val="99"/>
    <w:rsid w:val="00E72BB7"/>
    <w:pPr>
      <w:spacing w:after="0" w:line="240" w:lineRule="auto"/>
      <w:jc w:val="center"/>
    </w:pPr>
    <w:rPr>
      <w:rFonts w:ascii="Times New Roman" w:hAnsi="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numbering" w:customStyle="1" w:styleId="1280">
    <w:name w:val="Нет списка128"/>
    <w:next w:val="ad"/>
    <w:uiPriority w:val="99"/>
    <w:semiHidden/>
    <w:unhideWhenUsed/>
    <w:rsid w:val="00E72BB7"/>
  </w:style>
  <w:style w:type="table" w:customStyle="1" w:styleId="2230">
    <w:name w:val="Сетка таблицы223"/>
    <w:basedOn w:val="ac"/>
    <w:next w:val="aff9"/>
    <w:uiPriority w:val="59"/>
    <w:rsid w:val="00E72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0">
    <w:name w:val="Сетка таблицы130"/>
    <w:basedOn w:val="ac"/>
    <w:next w:val="aff9"/>
    <w:uiPriority w:val="59"/>
    <w:rsid w:val="00E72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1">
    <w:name w:val="Сетка таблицы5811"/>
    <w:basedOn w:val="ac"/>
    <w:next w:val="aff9"/>
    <w:uiPriority w:val="59"/>
    <w:rsid w:val="00E72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6">
    <w:name w:val="Основной текст 32"/>
    <w:basedOn w:val="aa"/>
    <w:rsid w:val="003E07C5"/>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lang w:eastAsia="ru-RU"/>
    </w:rPr>
  </w:style>
  <w:style w:type="paragraph" w:customStyle="1" w:styleId="31b">
    <w:name w:val="Заголовок 31"/>
    <w:basedOn w:val="aa"/>
    <w:next w:val="aa"/>
    <w:uiPriority w:val="99"/>
    <w:unhideWhenUsed/>
    <w:qFormat/>
    <w:rsid w:val="000042D9"/>
    <w:pPr>
      <w:keepNext/>
      <w:keepLines/>
      <w:spacing w:before="40" w:after="0" w:line="276" w:lineRule="auto"/>
      <w:outlineLvl w:val="2"/>
    </w:pPr>
    <w:rPr>
      <w:rFonts w:ascii="Cambria" w:eastAsia="Times New Roman" w:hAnsi="Cambria" w:cs="Times New Roman"/>
      <w:color w:val="243F60"/>
      <w:sz w:val="24"/>
      <w:szCs w:val="24"/>
    </w:rPr>
  </w:style>
  <w:style w:type="paragraph" w:customStyle="1" w:styleId="110">
    <w:name w:val="Оглавление 11"/>
    <w:basedOn w:val="aa"/>
    <w:next w:val="aa"/>
    <w:autoRedefine/>
    <w:uiPriority w:val="99"/>
    <w:unhideWhenUsed/>
    <w:rsid w:val="000042D9"/>
    <w:pPr>
      <w:numPr>
        <w:numId w:val="46"/>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c">
    <w:name w:val="Оглавление 31"/>
    <w:basedOn w:val="aa"/>
    <w:next w:val="aa"/>
    <w:autoRedefine/>
    <w:uiPriority w:val="99"/>
    <w:unhideWhenUsed/>
    <w:rsid w:val="000042D9"/>
    <w:pPr>
      <w:spacing w:after="100"/>
      <w:ind w:left="440"/>
    </w:pPr>
    <w:rPr>
      <w:rFonts w:eastAsia="Times New Roman" w:cs="Times New Roman"/>
      <w:lang w:eastAsia="ru-RU"/>
    </w:rPr>
  </w:style>
  <w:style w:type="paragraph" w:customStyle="1" w:styleId="3ffa">
    <w:name w:val="Абзац 3"/>
    <w:basedOn w:val="aa"/>
    <w:uiPriority w:val="99"/>
    <w:rsid w:val="000042D9"/>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character" w:customStyle="1" w:styleId="labelbodytext11">
    <w:name w:val="label_body_text_11"/>
    <w:basedOn w:val="ab"/>
    <w:uiPriority w:val="99"/>
    <w:rsid w:val="000042D9"/>
    <w:rPr>
      <w:rFonts w:cs="Times New Roman"/>
      <w:color w:val="0000FF"/>
      <w:sz w:val="20"/>
      <w:szCs w:val="20"/>
    </w:rPr>
  </w:style>
  <w:style w:type="paragraph" w:customStyle="1" w:styleId="afffffffffff3">
    <w:name w:val="Абзац"/>
    <w:basedOn w:val="aa"/>
    <w:uiPriority w:val="99"/>
    <w:rsid w:val="000042D9"/>
    <w:pPr>
      <w:spacing w:after="120" w:line="240" w:lineRule="auto"/>
      <w:jc w:val="both"/>
    </w:pPr>
    <w:rPr>
      <w:rFonts w:ascii="Times New Roman" w:eastAsia="Times New Roman" w:hAnsi="Times New Roman" w:cs="Times New Roman"/>
      <w:sz w:val="24"/>
      <w:szCs w:val="24"/>
    </w:rPr>
  </w:style>
  <w:style w:type="paragraph" w:customStyle="1" w:styleId="3ffb">
    <w:name w:val="заголовок 3"/>
    <w:basedOn w:val="aa"/>
    <w:next w:val="aa"/>
    <w:uiPriority w:val="99"/>
    <w:rsid w:val="000042D9"/>
    <w:pPr>
      <w:keepNext/>
      <w:spacing w:after="0" w:line="240" w:lineRule="auto"/>
      <w:outlineLvl w:val="2"/>
    </w:pPr>
    <w:rPr>
      <w:rFonts w:ascii="Arial" w:eastAsia="Times New Roman" w:hAnsi="Arial" w:cs="Times New Roman"/>
      <w:sz w:val="24"/>
      <w:szCs w:val="20"/>
      <w:lang w:eastAsia="ru-RU"/>
    </w:rPr>
  </w:style>
  <w:style w:type="paragraph" w:customStyle="1" w:styleId="fr10">
    <w:name w:val="fr1"/>
    <w:basedOn w:val="aa"/>
    <w:uiPriority w:val="99"/>
    <w:rsid w:val="000042D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productcompany1">
    <w:name w:val="productcompany1"/>
    <w:basedOn w:val="ab"/>
    <w:uiPriority w:val="99"/>
    <w:rsid w:val="000042D9"/>
    <w:rPr>
      <w:rFonts w:ascii="Arial" w:hAnsi="Arial" w:cs="Arial"/>
      <w:b/>
      <w:bCs/>
      <w:sz w:val="26"/>
      <w:szCs w:val="26"/>
    </w:rPr>
  </w:style>
  <w:style w:type="character" w:customStyle="1" w:styleId="productcode1">
    <w:name w:val="productcode1"/>
    <w:basedOn w:val="ab"/>
    <w:uiPriority w:val="99"/>
    <w:rsid w:val="000042D9"/>
    <w:rPr>
      <w:rFonts w:ascii="Arial" w:hAnsi="Arial" w:cs="Arial"/>
      <w:b/>
      <w:bCs/>
      <w:sz w:val="26"/>
      <w:szCs w:val="26"/>
    </w:rPr>
  </w:style>
  <w:style w:type="character" w:customStyle="1" w:styleId="modelname1">
    <w:name w:val="modelname1"/>
    <w:basedOn w:val="ab"/>
    <w:uiPriority w:val="99"/>
    <w:rsid w:val="000042D9"/>
    <w:rPr>
      <w:rFonts w:cs="Times New Roman"/>
      <w:sz w:val="23"/>
      <w:szCs w:val="23"/>
    </w:rPr>
  </w:style>
  <w:style w:type="character" w:customStyle="1" w:styleId="style771">
    <w:name w:val="style771"/>
    <w:basedOn w:val="ab"/>
    <w:uiPriority w:val="99"/>
    <w:rsid w:val="000042D9"/>
    <w:rPr>
      <w:rFonts w:ascii="Verdana" w:hAnsi="Verdana" w:cs="Times New Roman"/>
      <w:b/>
      <w:bCs/>
      <w:sz w:val="21"/>
      <w:szCs w:val="21"/>
    </w:rPr>
  </w:style>
  <w:style w:type="character" w:customStyle="1" w:styleId="1fffffc">
    <w:name w:val="Знак Знак Знак1"/>
    <w:basedOn w:val="ab"/>
    <w:uiPriority w:val="99"/>
    <w:rsid w:val="000042D9"/>
    <w:rPr>
      <w:rFonts w:cs="Times New Roman"/>
      <w:sz w:val="24"/>
      <w:szCs w:val="24"/>
      <w:lang w:val="ru-RU" w:eastAsia="ru-RU" w:bidi="ar-SA"/>
    </w:rPr>
  </w:style>
  <w:style w:type="paragraph" w:customStyle="1" w:styleId="afffffffffff4">
    <w:name w:val="Пробный"/>
    <w:basedOn w:val="aa"/>
    <w:uiPriority w:val="99"/>
    <w:rsid w:val="000042D9"/>
    <w:pPr>
      <w:spacing w:after="120" w:line="240" w:lineRule="auto"/>
      <w:jc w:val="both"/>
    </w:pPr>
    <w:rPr>
      <w:rFonts w:ascii="Times New Roman" w:eastAsia="Times New Roman" w:hAnsi="Times New Roman" w:cs="Times New Roman"/>
      <w:sz w:val="20"/>
      <w:szCs w:val="24"/>
      <w:lang w:eastAsia="ru-RU"/>
    </w:rPr>
  </w:style>
  <w:style w:type="paragraph" w:customStyle="1" w:styleId="SerjoshaSurzhin">
    <w:name w:val="Serjosha_Surzhin"/>
    <w:basedOn w:val="aa"/>
    <w:uiPriority w:val="99"/>
    <w:rsid w:val="000042D9"/>
    <w:pPr>
      <w:spacing w:after="0" w:line="240" w:lineRule="auto"/>
      <w:ind w:firstLine="720"/>
      <w:jc w:val="both"/>
    </w:pPr>
    <w:rPr>
      <w:rFonts w:ascii="Times New Roman" w:eastAsia="Times New Roman" w:hAnsi="Times New Roman" w:cs="Times New Roman"/>
      <w:sz w:val="24"/>
      <w:szCs w:val="20"/>
    </w:rPr>
  </w:style>
  <w:style w:type="character" w:styleId="HTML4">
    <w:name w:val="HTML Keyboard"/>
    <w:basedOn w:val="ab"/>
    <w:uiPriority w:val="99"/>
    <w:rsid w:val="000042D9"/>
    <w:rPr>
      <w:rFonts w:ascii="Courier New" w:hAnsi="Courier New" w:cs="Courier New"/>
      <w:sz w:val="20"/>
      <w:szCs w:val="20"/>
    </w:rPr>
  </w:style>
  <w:style w:type="paragraph" w:customStyle="1" w:styleId="afffffffffff5">
    <w:name w:val="Ñòèëü"/>
    <w:uiPriority w:val="99"/>
    <w:rsid w:val="000042D9"/>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character" w:customStyle="1" w:styleId="ecattext">
    <w:name w:val="ecattext"/>
    <w:basedOn w:val="ab"/>
    <w:rsid w:val="000042D9"/>
  </w:style>
  <w:style w:type="character" w:customStyle="1" w:styleId="hl">
    <w:name w:val="hl"/>
    <w:basedOn w:val="ab"/>
    <w:rsid w:val="000042D9"/>
  </w:style>
  <w:style w:type="paragraph" w:customStyle="1" w:styleId="22b">
    <w:name w:val="Знак22"/>
    <w:basedOn w:val="aa"/>
    <w:next w:val="afff3"/>
    <w:uiPriority w:val="99"/>
    <w:semiHidden/>
    <w:unhideWhenUsed/>
    <w:rsid w:val="000042D9"/>
    <w:pPr>
      <w:spacing w:line="240" w:lineRule="auto"/>
    </w:pPr>
    <w:rPr>
      <w:sz w:val="20"/>
      <w:szCs w:val="20"/>
    </w:rPr>
  </w:style>
  <w:style w:type="character" w:customStyle="1" w:styleId="2ffff">
    <w:name w:val="Текст примечания Знак2"/>
    <w:basedOn w:val="ab"/>
    <w:uiPriority w:val="99"/>
    <w:rsid w:val="000042D9"/>
    <w:rPr>
      <w:rFonts w:ascii="Arial Unicode MS" w:eastAsia="Arial Unicode MS" w:hAnsi="Arial Unicode MS" w:cs="Arial Unicode MS"/>
      <w:color w:val="000000"/>
      <w:sz w:val="20"/>
      <w:szCs w:val="20"/>
      <w:lang w:eastAsia="ru-RU"/>
    </w:rPr>
  </w:style>
  <w:style w:type="character" w:customStyle="1" w:styleId="target">
    <w:name w:val="target"/>
    <w:basedOn w:val="ab"/>
    <w:rsid w:val="000042D9"/>
  </w:style>
  <w:style w:type="character" w:customStyle="1" w:styleId="dxebasezzapaqua1">
    <w:name w:val="dxebase_zzapaqua1"/>
    <w:basedOn w:val="ab"/>
    <w:rsid w:val="000042D9"/>
    <w:rPr>
      <w:rFonts w:ascii="Tahoma" w:hAnsi="Tahoma" w:cs="Tahoma" w:hint="default"/>
      <w:sz w:val="18"/>
      <w:szCs w:val="18"/>
    </w:rPr>
  </w:style>
  <w:style w:type="character" w:customStyle="1" w:styleId="valopt">
    <w:name w:val="val_opt"/>
    <w:basedOn w:val="ab"/>
    <w:rsid w:val="000042D9"/>
  </w:style>
  <w:style w:type="character" w:customStyle="1" w:styleId="property">
    <w:name w:val="property"/>
    <w:basedOn w:val="ab"/>
    <w:rsid w:val="000042D9"/>
  </w:style>
  <w:style w:type="table" w:customStyle="1" w:styleId="2240">
    <w:name w:val="Сетка таблицы224"/>
    <w:basedOn w:val="ac"/>
    <w:uiPriority w:val="59"/>
    <w:rsid w:val="006B0F2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center">
    <w:name w:val="pcenter"/>
    <w:basedOn w:val="aa"/>
    <w:rsid w:val="00E17D4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9826">
      <w:bodyDiv w:val="1"/>
      <w:marLeft w:val="0"/>
      <w:marRight w:val="0"/>
      <w:marTop w:val="0"/>
      <w:marBottom w:val="0"/>
      <w:divBdr>
        <w:top w:val="none" w:sz="0" w:space="0" w:color="auto"/>
        <w:left w:val="none" w:sz="0" w:space="0" w:color="auto"/>
        <w:bottom w:val="none" w:sz="0" w:space="0" w:color="auto"/>
        <w:right w:val="none" w:sz="0" w:space="0" w:color="auto"/>
      </w:divBdr>
    </w:div>
    <w:div w:id="35471273">
      <w:bodyDiv w:val="1"/>
      <w:marLeft w:val="0"/>
      <w:marRight w:val="0"/>
      <w:marTop w:val="0"/>
      <w:marBottom w:val="0"/>
      <w:divBdr>
        <w:top w:val="none" w:sz="0" w:space="0" w:color="auto"/>
        <w:left w:val="none" w:sz="0" w:space="0" w:color="auto"/>
        <w:bottom w:val="none" w:sz="0" w:space="0" w:color="auto"/>
        <w:right w:val="none" w:sz="0" w:space="0" w:color="auto"/>
      </w:divBdr>
    </w:div>
    <w:div w:id="39860748">
      <w:bodyDiv w:val="1"/>
      <w:marLeft w:val="0"/>
      <w:marRight w:val="0"/>
      <w:marTop w:val="0"/>
      <w:marBottom w:val="0"/>
      <w:divBdr>
        <w:top w:val="none" w:sz="0" w:space="0" w:color="auto"/>
        <w:left w:val="none" w:sz="0" w:space="0" w:color="auto"/>
        <w:bottom w:val="none" w:sz="0" w:space="0" w:color="auto"/>
        <w:right w:val="none" w:sz="0" w:space="0" w:color="auto"/>
      </w:divBdr>
    </w:div>
    <w:div w:id="133370552">
      <w:bodyDiv w:val="1"/>
      <w:marLeft w:val="0"/>
      <w:marRight w:val="0"/>
      <w:marTop w:val="0"/>
      <w:marBottom w:val="0"/>
      <w:divBdr>
        <w:top w:val="none" w:sz="0" w:space="0" w:color="auto"/>
        <w:left w:val="none" w:sz="0" w:space="0" w:color="auto"/>
        <w:bottom w:val="none" w:sz="0" w:space="0" w:color="auto"/>
        <w:right w:val="none" w:sz="0" w:space="0" w:color="auto"/>
      </w:divBdr>
    </w:div>
    <w:div w:id="225143251">
      <w:bodyDiv w:val="1"/>
      <w:marLeft w:val="0"/>
      <w:marRight w:val="0"/>
      <w:marTop w:val="0"/>
      <w:marBottom w:val="0"/>
      <w:divBdr>
        <w:top w:val="none" w:sz="0" w:space="0" w:color="auto"/>
        <w:left w:val="none" w:sz="0" w:space="0" w:color="auto"/>
        <w:bottom w:val="none" w:sz="0" w:space="0" w:color="auto"/>
        <w:right w:val="none" w:sz="0" w:space="0" w:color="auto"/>
      </w:divBdr>
    </w:div>
    <w:div w:id="260378841">
      <w:bodyDiv w:val="1"/>
      <w:marLeft w:val="0"/>
      <w:marRight w:val="0"/>
      <w:marTop w:val="0"/>
      <w:marBottom w:val="0"/>
      <w:divBdr>
        <w:top w:val="none" w:sz="0" w:space="0" w:color="auto"/>
        <w:left w:val="none" w:sz="0" w:space="0" w:color="auto"/>
        <w:bottom w:val="none" w:sz="0" w:space="0" w:color="auto"/>
        <w:right w:val="none" w:sz="0" w:space="0" w:color="auto"/>
      </w:divBdr>
    </w:div>
    <w:div w:id="333189268">
      <w:bodyDiv w:val="1"/>
      <w:marLeft w:val="0"/>
      <w:marRight w:val="0"/>
      <w:marTop w:val="0"/>
      <w:marBottom w:val="0"/>
      <w:divBdr>
        <w:top w:val="none" w:sz="0" w:space="0" w:color="auto"/>
        <w:left w:val="none" w:sz="0" w:space="0" w:color="auto"/>
        <w:bottom w:val="none" w:sz="0" w:space="0" w:color="auto"/>
        <w:right w:val="none" w:sz="0" w:space="0" w:color="auto"/>
      </w:divBdr>
    </w:div>
    <w:div w:id="387921518">
      <w:bodyDiv w:val="1"/>
      <w:marLeft w:val="0"/>
      <w:marRight w:val="0"/>
      <w:marTop w:val="0"/>
      <w:marBottom w:val="0"/>
      <w:divBdr>
        <w:top w:val="none" w:sz="0" w:space="0" w:color="auto"/>
        <w:left w:val="none" w:sz="0" w:space="0" w:color="auto"/>
        <w:bottom w:val="none" w:sz="0" w:space="0" w:color="auto"/>
        <w:right w:val="none" w:sz="0" w:space="0" w:color="auto"/>
      </w:divBdr>
    </w:div>
    <w:div w:id="469250875">
      <w:bodyDiv w:val="1"/>
      <w:marLeft w:val="0"/>
      <w:marRight w:val="0"/>
      <w:marTop w:val="0"/>
      <w:marBottom w:val="0"/>
      <w:divBdr>
        <w:top w:val="none" w:sz="0" w:space="0" w:color="auto"/>
        <w:left w:val="none" w:sz="0" w:space="0" w:color="auto"/>
        <w:bottom w:val="none" w:sz="0" w:space="0" w:color="auto"/>
        <w:right w:val="none" w:sz="0" w:space="0" w:color="auto"/>
      </w:divBdr>
    </w:div>
    <w:div w:id="471019600">
      <w:bodyDiv w:val="1"/>
      <w:marLeft w:val="0"/>
      <w:marRight w:val="0"/>
      <w:marTop w:val="0"/>
      <w:marBottom w:val="0"/>
      <w:divBdr>
        <w:top w:val="none" w:sz="0" w:space="0" w:color="auto"/>
        <w:left w:val="none" w:sz="0" w:space="0" w:color="auto"/>
        <w:bottom w:val="none" w:sz="0" w:space="0" w:color="auto"/>
        <w:right w:val="none" w:sz="0" w:space="0" w:color="auto"/>
      </w:divBdr>
    </w:div>
    <w:div w:id="673924023">
      <w:bodyDiv w:val="1"/>
      <w:marLeft w:val="0"/>
      <w:marRight w:val="0"/>
      <w:marTop w:val="0"/>
      <w:marBottom w:val="0"/>
      <w:divBdr>
        <w:top w:val="none" w:sz="0" w:space="0" w:color="auto"/>
        <w:left w:val="none" w:sz="0" w:space="0" w:color="auto"/>
        <w:bottom w:val="none" w:sz="0" w:space="0" w:color="auto"/>
        <w:right w:val="none" w:sz="0" w:space="0" w:color="auto"/>
      </w:divBdr>
    </w:div>
    <w:div w:id="872420504">
      <w:bodyDiv w:val="1"/>
      <w:marLeft w:val="0"/>
      <w:marRight w:val="0"/>
      <w:marTop w:val="0"/>
      <w:marBottom w:val="0"/>
      <w:divBdr>
        <w:top w:val="none" w:sz="0" w:space="0" w:color="auto"/>
        <w:left w:val="none" w:sz="0" w:space="0" w:color="auto"/>
        <w:bottom w:val="none" w:sz="0" w:space="0" w:color="auto"/>
        <w:right w:val="none" w:sz="0" w:space="0" w:color="auto"/>
      </w:divBdr>
    </w:div>
    <w:div w:id="894318957">
      <w:bodyDiv w:val="1"/>
      <w:marLeft w:val="0"/>
      <w:marRight w:val="0"/>
      <w:marTop w:val="0"/>
      <w:marBottom w:val="0"/>
      <w:divBdr>
        <w:top w:val="none" w:sz="0" w:space="0" w:color="auto"/>
        <w:left w:val="none" w:sz="0" w:space="0" w:color="auto"/>
        <w:bottom w:val="none" w:sz="0" w:space="0" w:color="auto"/>
        <w:right w:val="none" w:sz="0" w:space="0" w:color="auto"/>
      </w:divBdr>
    </w:div>
    <w:div w:id="950937177">
      <w:bodyDiv w:val="1"/>
      <w:marLeft w:val="0"/>
      <w:marRight w:val="0"/>
      <w:marTop w:val="0"/>
      <w:marBottom w:val="0"/>
      <w:divBdr>
        <w:top w:val="none" w:sz="0" w:space="0" w:color="auto"/>
        <w:left w:val="none" w:sz="0" w:space="0" w:color="auto"/>
        <w:bottom w:val="none" w:sz="0" w:space="0" w:color="auto"/>
        <w:right w:val="none" w:sz="0" w:space="0" w:color="auto"/>
      </w:divBdr>
    </w:div>
    <w:div w:id="1128473896">
      <w:bodyDiv w:val="1"/>
      <w:marLeft w:val="0"/>
      <w:marRight w:val="0"/>
      <w:marTop w:val="0"/>
      <w:marBottom w:val="0"/>
      <w:divBdr>
        <w:top w:val="none" w:sz="0" w:space="0" w:color="auto"/>
        <w:left w:val="none" w:sz="0" w:space="0" w:color="auto"/>
        <w:bottom w:val="none" w:sz="0" w:space="0" w:color="auto"/>
        <w:right w:val="none" w:sz="0" w:space="0" w:color="auto"/>
      </w:divBdr>
    </w:div>
    <w:div w:id="1146824328">
      <w:bodyDiv w:val="1"/>
      <w:marLeft w:val="0"/>
      <w:marRight w:val="0"/>
      <w:marTop w:val="0"/>
      <w:marBottom w:val="0"/>
      <w:divBdr>
        <w:top w:val="none" w:sz="0" w:space="0" w:color="auto"/>
        <w:left w:val="none" w:sz="0" w:space="0" w:color="auto"/>
        <w:bottom w:val="none" w:sz="0" w:space="0" w:color="auto"/>
        <w:right w:val="none" w:sz="0" w:space="0" w:color="auto"/>
      </w:divBdr>
    </w:div>
    <w:div w:id="1149594153">
      <w:bodyDiv w:val="1"/>
      <w:marLeft w:val="0"/>
      <w:marRight w:val="0"/>
      <w:marTop w:val="0"/>
      <w:marBottom w:val="0"/>
      <w:divBdr>
        <w:top w:val="none" w:sz="0" w:space="0" w:color="auto"/>
        <w:left w:val="none" w:sz="0" w:space="0" w:color="auto"/>
        <w:bottom w:val="none" w:sz="0" w:space="0" w:color="auto"/>
        <w:right w:val="none" w:sz="0" w:space="0" w:color="auto"/>
      </w:divBdr>
    </w:div>
    <w:div w:id="1177421750">
      <w:bodyDiv w:val="1"/>
      <w:marLeft w:val="0"/>
      <w:marRight w:val="0"/>
      <w:marTop w:val="0"/>
      <w:marBottom w:val="0"/>
      <w:divBdr>
        <w:top w:val="none" w:sz="0" w:space="0" w:color="auto"/>
        <w:left w:val="none" w:sz="0" w:space="0" w:color="auto"/>
        <w:bottom w:val="none" w:sz="0" w:space="0" w:color="auto"/>
        <w:right w:val="none" w:sz="0" w:space="0" w:color="auto"/>
      </w:divBdr>
    </w:div>
    <w:div w:id="1181580870">
      <w:bodyDiv w:val="1"/>
      <w:marLeft w:val="0"/>
      <w:marRight w:val="0"/>
      <w:marTop w:val="0"/>
      <w:marBottom w:val="0"/>
      <w:divBdr>
        <w:top w:val="none" w:sz="0" w:space="0" w:color="auto"/>
        <w:left w:val="none" w:sz="0" w:space="0" w:color="auto"/>
        <w:bottom w:val="none" w:sz="0" w:space="0" w:color="auto"/>
        <w:right w:val="none" w:sz="0" w:space="0" w:color="auto"/>
      </w:divBdr>
    </w:div>
    <w:div w:id="1185678102">
      <w:bodyDiv w:val="1"/>
      <w:marLeft w:val="0"/>
      <w:marRight w:val="0"/>
      <w:marTop w:val="0"/>
      <w:marBottom w:val="0"/>
      <w:divBdr>
        <w:top w:val="none" w:sz="0" w:space="0" w:color="auto"/>
        <w:left w:val="none" w:sz="0" w:space="0" w:color="auto"/>
        <w:bottom w:val="none" w:sz="0" w:space="0" w:color="auto"/>
        <w:right w:val="none" w:sz="0" w:space="0" w:color="auto"/>
      </w:divBdr>
    </w:div>
    <w:div w:id="1235777293">
      <w:bodyDiv w:val="1"/>
      <w:marLeft w:val="0"/>
      <w:marRight w:val="0"/>
      <w:marTop w:val="0"/>
      <w:marBottom w:val="0"/>
      <w:divBdr>
        <w:top w:val="none" w:sz="0" w:space="0" w:color="auto"/>
        <w:left w:val="none" w:sz="0" w:space="0" w:color="auto"/>
        <w:bottom w:val="none" w:sz="0" w:space="0" w:color="auto"/>
        <w:right w:val="none" w:sz="0" w:space="0" w:color="auto"/>
      </w:divBdr>
    </w:div>
    <w:div w:id="1257523654">
      <w:bodyDiv w:val="1"/>
      <w:marLeft w:val="0"/>
      <w:marRight w:val="0"/>
      <w:marTop w:val="0"/>
      <w:marBottom w:val="0"/>
      <w:divBdr>
        <w:top w:val="none" w:sz="0" w:space="0" w:color="auto"/>
        <w:left w:val="none" w:sz="0" w:space="0" w:color="auto"/>
        <w:bottom w:val="none" w:sz="0" w:space="0" w:color="auto"/>
        <w:right w:val="none" w:sz="0" w:space="0" w:color="auto"/>
      </w:divBdr>
    </w:div>
    <w:div w:id="1260797660">
      <w:bodyDiv w:val="1"/>
      <w:marLeft w:val="0"/>
      <w:marRight w:val="0"/>
      <w:marTop w:val="0"/>
      <w:marBottom w:val="0"/>
      <w:divBdr>
        <w:top w:val="none" w:sz="0" w:space="0" w:color="auto"/>
        <w:left w:val="none" w:sz="0" w:space="0" w:color="auto"/>
        <w:bottom w:val="none" w:sz="0" w:space="0" w:color="auto"/>
        <w:right w:val="none" w:sz="0" w:space="0" w:color="auto"/>
      </w:divBdr>
    </w:div>
    <w:div w:id="1319965027">
      <w:bodyDiv w:val="1"/>
      <w:marLeft w:val="0"/>
      <w:marRight w:val="0"/>
      <w:marTop w:val="0"/>
      <w:marBottom w:val="0"/>
      <w:divBdr>
        <w:top w:val="none" w:sz="0" w:space="0" w:color="auto"/>
        <w:left w:val="none" w:sz="0" w:space="0" w:color="auto"/>
        <w:bottom w:val="none" w:sz="0" w:space="0" w:color="auto"/>
        <w:right w:val="none" w:sz="0" w:space="0" w:color="auto"/>
      </w:divBdr>
    </w:div>
    <w:div w:id="1377973670">
      <w:bodyDiv w:val="1"/>
      <w:marLeft w:val="0"/>
      <w:marRight w:val="0"/>
      <w:marTop w:val="0"/>
      <w:marBottom w:val="0"/>
      <w:divBdr>
        <w:top w:val="none" w:sz="0" w:space="0" w:color="auto"/>
        <w:left w:val="none" w:sz="0" w:space="0" w:color="auto"/>
        <w:bottom w:val="none" w:sz="0" w:space="0" w:color="auto"/>
        <w:right w:val="none" w:sz="0" w:space="0" w:color="auto"/>
      </w:divBdr>
    </w:div>
    <w:div w:id="1437364911">
      <w:bodyDiv w:val="1"/>
      <w:marLeft w:val="0"/>
      <w:marRight w:val="0"/>
      <w:marTop w:val="0"/>
      <w:marBottom w:val="0"/>
      <w:divBdr>
        <w:top w:val="none" w:sz="0" w:space="0" w:color="auto"/>
        <w:left w:val="none" w:sz="0" w:space="0" w:color="auto"/>
        <w:bottom w:val="none" w:sz="0" w:space="0" w:color="auto"/>
        <w:right w:val="none" w:sz="0" w:space="0" w:color="auto"/>
      </w:divBdr>
    </w:div>
    <w:div w:id="1464231895">
      <w:bodyDiv w:val="1"/>
      <w:marLeft w:val="0"/>
      <w:marRight w:val="0"/>
      <w:marTop w:val="0"/>
      <w:marBottom w:val="0"/>
      <w:divBdr>
        <w:top w:val="none" w:sz="0" w:space="0" w:color="auto"/>
        <w:left w:val="none" w:sz="0" w:space="0" w:color="auto"/>
        <w:bottom w:val="none" w:sz="0" w:space="0" w:color="auto"/>
        <w:right w:val="none" w:sz="0" w:space="0" w:color="auto"/>
      </w:divBdr>
    </w:div>
    <w:div w:id="1497455299">
      <w:bodyDiv w:val="1"/>
      <w:marLeft w:val="0"/>
      <w:marRight w:val="0"/>
      <w:marTop w:val="0"/>
      <w:marBottom w:val="0"/>
      <w:divBdr>
        <w:top w:val="none" w:sz="0" w:space="0" w:color="auto"/>
        <w:left w:val="none" w:sz="0" w:space="0" w:color="auto"/>
        <w:bottom w:val="none" w:sz="0" w:space="0" w:color="auto"/>
        <w:right w:val="none" w:sz="0" w:space="0" w:color="auto"/>
      </w:divBdr>
    </w:div>
    <w:div w:id="1566718853">
      <w:bodyDiv w:val="1"/>
      <w:marLeft w:val="0"/>
      <w:marRight w:val="0"/>
      <w:marTop w:val="0"/>
      <w:marBottom w:val="0"/>
      <w:divBdr>
        <w:top w:val="none" w:sz="0" w:space="0" w:color="auto"/>
        <w:left w:val="none" w:sz="0" w:space="0" w:color="auto"/>
        <w:bottom w:val="none" w:sz="0" w:space="0" w:color="auto"/>
        <w:right w:val="none" w:sz="0" w:space="0" w:color="auto"/>
      </w:divBdr>
    </w:div>
    <w:div w:id="1581520708">
      <w:bodyDiv w:val="1"/>
      <w:marLeft w:val="0"/>
      <w:marRight w:val="0"/>
      <w:marTop w:val="0"/>
      <w:marBottom w:val="0"/>
      <w:divBdr>
        <w:top w:val="none" w:sz="0" w:space="0" w:color="auto"/>
        <w:left w:val="none" w:sz="0" w:space="0" w:color="auto"/>
        <w:bottom w:val="none" w:sz="0" w:space="0" w:color="auto"/>
        <w:right w:val="none" w:sz="0" w:space="0" w:color="auto"/>
      </w:divBdr>
    </w:div>
    <w:div w:id="1594968512">
      <w:bodyDiv w:val="1"/>
      <w:marLeft w:val="0"/>
      <w:marRight w:val="0"/>
      <w:marTop w:val="0"/>
      <w:marBottom w:val="0"/>
      <w:divBdr>
        <w:top w:val="none" w:sz="0" w:space="0" w:color="auto"/>
        <w:left w:val="none" w:sz="0" w:space="0" w:color="auto"/>
        <w:bottom w:val="none" w:sz="0" w:space="0" w:color="auto"/>
        <w:right w:val="none" w:sz="0" w:space="0" w:color="auto"/>
      </w:divBdr>
    </w:div>
    <w:div w:id="1613629938">
      <w:bodyDiv w:val="1"/>
      <w:marLeft w:val="0"/>
      <w:marRight w:val="0"/>
      <w:marTop w:val="0"/>
      <w:marBottom w:val="0"/>
      <w:divBdr>
        <w:top w:val="none" w:sz="0" w:space="0" w:color="auto"/>
        <w:left w:val="none" w:sz="0" w:space="0" w:color="auto"/>
        <w:bottom w:val="none" w:sz="0" w:space="0" w:color="auto"/>
        <w:right w:val="none" w:sz="0" w:space="0" w:color="auto"/>
      </w:divBdr>
    </w:div>
    <w:div w:id="1626039504">
      <w:bodyDiv w:val="1"/>
      <w:marLeft w:val="0"/>
      <w:marRight w:val="0"/>
      <w:marTop w:val="0"/>
      <w:marBottom w:val="0"/>
      <w:divBdr>
        <w:top w:val="none" w:sz="0" w:space="0" w:color="auto"/>
        <w:left w:val="none" w:sz="0" w:space="0" w:color="auto"/>
        <w:bottom w:val="none" w:sz="0" w:space="0" w:color="auto"/>
        <w:right w:val="none" w:sz="0" w:space="0" w:color="auto"/>
      </w:divBdr>
    </w:div>
    <w:div w:id="1630277495">
      <w:bodyDiv w:val="1"/>
      <w:marLeft w:val="0"/>
      <w:marRight w:val="0"/>
      <w:marTop w:val="0"/>
      <w:marBottom w:val="0"/>
      <w:divBdr>
        <w:top w:val="none" w:sz="0" w:space="0" w:color="auto"/>
        <w:left w:val="none" w:sz="0" w:space="0" w:color="auto"/>
        <w:bottom w:val="none" w:sz="0" w:space="0" w:color="auto"/>
        <w:right w:val="none" w:sz="0" w:space="0" w:color="auto"/>
      </w:divBdr>
    </w:div>
    <w:div w:id="1631784361">
      <w:bodyDiv w:val="1"/>
      <w:marLeft w:val="0"/>
      <w:marRight w:val="0"/>
      <w:marTop w:val="0"/>
      <w:marBottom w:val="0"/>
      <w:divBdr>
        <w:top w:val="none" w:sz="0" w:space="0" w:color="auto"/>
        <w:left w:val="none" w:sz="0" w:space="0" w:color="auto"/>
        <w:bottom w:val="none" w:sz="0" w:space="0" w:color="auto"/>
        <w:right w:val="none" w:sz="0" w:space="0" w:color="auto"/>
      </w:divBdr>
    </w:div>
    <w:div w:id="1636134700">
      <w:bodyDiv w:val="1"/>
      <w:marLeft w:val="0"/>
      <w:marRight w:val="0"/>
      <w:marTop w:val="0"/>
      <w:marBottom w:val="0"/>
      <w:divBdr>
        <w:top w:val="none" w:sz="0" w:space="0" w:color="auto"/>
        <w:left w:val="none" w:sz="0" w:space="0" w:color="auto"/>
        <w:bottom w:val="none" w:sz="0" w:space="0" w:color="auto"/>
        <w:right w:val="none" w:sz="0" w:space="0" w:color="auto"/>
      </w:divBdr>
    </w:div>
    <w:div w:id="1689913890">
      <w:bodyDiv w:val="1"/>
      <w:marLeft w:val="0"/>
      <w:marRight w:val="0"/>
      <w:marTop w:val="0"/>
      <w:marBottom w:val="0"/>
      <w:divBdr>
        <w:top w:val="none" w:sz="0" w:space="0" w:color="auto"/>
        <w:left w:val="none" w:sz="0" w:space="0" w:color="auto"/>
        <w:bottom w:val="none" w:sz="0" w:space="0" w:color="auto"/>
        <w:right w:val="none" w:sz="0" w:space="0" w:color="auto"/>
      </w:divBdr>
    </w:div>
    <w:div w:id="1726487417">
      <w:bodyDiv w:val="1"/>
      <w:marLeft w:val="0"/>
      <w:marRight w:val="0"/>
      <w:marTop w:val="0"/>
      <w:marBottom w:val="0"/>
      <w:divBdr>
        <w:top w:val="none" w:sz="0" w:space="0" w:color="auto"/>
        <w:left w:val="none" w:sz="0" w:space="0" w:color="auto"/>
        <w:bottom w:val="none" w:sz="0" w:space="0" w:color="auto"/>
        <w:right w:val="none" w:sz="0" w:space="0" w:color="auto"/>
      </w:divBdr>
    </w:div>
    <w:div w:id="1749305726">
      <w:bodyDiv w:val="1"/>
      <w:marLeft w:val="0"/>
      <w:marRight w:val="0"/>
      <w:marTop w:val="0"/>
      <w:marBottom w:val="0"/>
      <w:divBdr>
        <w:top w:val="none" w:sz="0" w:space="0" w:color="auto"/>
        <w:left w:val="none" w:sz="0" w:space="0" w:color="auto"/>
        <w:bottom w:val="none" w:sz="0" w:space="0" w:color="auto"/>
        <w:right w:val="none" w:sz="0" w:space="0" w:color="auto"/>
      </w:divBdr>
    </w:div>
    <w:div w:id="1814758219">
      <w:bodyDiv w:val="1"/>
      <w:marLeft w:val="0"/>
      <w:marRight w:val="0"/>
      <w:marTop w:val="0"/>
      <w:marBottom w:val="0"/>
      <w:divBdr>
        <w:top w:val="none" w:sz="0" w:space="0" w:color="auto"/>
        <w:left w:val="none" w:sz="0" w:space="0" w:color="auto"/>
        <w:bottom w:val="none" w:sz="0" w:space="0" w:color="auto"/>
        <w:right w:val="none" w:sz="0" w:space="0" w:color="auto"/>
      </w:divBdr>
    </w:div>
    <w:div w:id="1831670813">
      <w:bodyDiv w:val="1"/>
      <w:marLeft w:val="0"/>
      <w:marRight w:val="0"/>
      <w:marTop w:val="0"/>
      <w:marBottom w:val="0"/>
      <w:divBdr>
        <w:top w:val="none" w:sz="0" w:space="0" w:color="auto"/>
        <w:left w:val="none" w:sz="0" w:space="0" w:color="auto"/>
        <w:bottom w:val="none" w:sz="0" w:space="0" w:color="auto"/>
        <w:right w:val="none" w:sz="0" w:space="0" w:color="auto"/>
      </w:divBdr>
    </w:div>
    <w:div w:id="1891913883">
      <w:bodyDiv w:val="1"/>
      <w:marLeft w:val="0"/>
      <w:marRight w:val="0"/>
      <w:marTop w:val="0"/>
      <w:marBottom w:val="0"/>
      <w:divBdr>
        <w:top w:val="none" w:sz="0" w:space="0" w:color="auto"/>
        <w:left w:val="none" w:sz="0" w:space="0" w:color="auto"/>
        <w:bottom w:val="none" w:sz="0" w:space="0" w:color="auto"/>
        <w:right w:val="none" w:sz="0" w:space="0" w:color="auto"/>
      </w:divBdr>
    </w:div>
    <w:div w:id="1917396578">
      <w:bodyDiv w:val="1"/>
      <w:marLeft w:val="0"/>
      <w:marRight w:val="0"/>
      <w:marTop w:val="0"/>
      <w:marBottom w:val="0"/>
      <w:divBdr>
        <w:top w:val="none" w:sz="0" w:space="0" w:color="auto"/>
        <w:left w:val="none" w:sz="0" w:space="0" w:color="auto"/>
        <w:bottom w:val="none" w:sz="0" w:space="0" w:color="auto"/>
        <w:right w:val="none" w:sz="0" w:space="0" w:color="auto"/>
      </w:divBdr>
    </w:div>
    <w:div w:id="2002808245">
      <w:bodyDiv w:val="1"/>
      <w:marLeft w:val="0"/>
      <w:marRight w:val="0"/>
      <w:marTop w:val="0"/>
      <w:marBottom w:val="0"/>
      <w:divBdr>
        <w:top w:val="none" w:sz="0" w:space="0" w:color="auto"/>
        <w:left w:val="none" w:sz="0" w:space="0" w:color="auto"/>
        <w:bottom w:val="none" w:sz="0" w:space="0" w:color="auto"/>
        <w:right w:val="none" w:sz="0" w:space="0" w:color="auto"/>
      </w:divBdr>
    </w:div>
    <w:div w:id="2092313588">
      <w:bodyDiv w:val="1"/>
      <w:marLeft w:val="0"/>
      <w:marRight w:val="0"/>
      <w:marTop w:val="0"/>
      <w:marBottom w:val="0"/>
      <w:divBdr>
        <w:top w:val="none" w:sz="0" w:space="0" w:color="auto"/>
        <w:left w:val="none" w:sz="0" w:space="0" w:color="auto"/>
        <w:bottom w:val="none" w:sz="0" w:space="0" w:color="auto"/>
        <w:right w:val="none" w:sz="0" w:space="0" w:color="auto"/>
      </w:divBdr>
    </w:div>
    <w:div w:id="2120709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ada-image.ru/products/roznichnyy-prays-list.ph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968CD-7B89-434A-86F9-415A222EC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16</Pages>
  <Words>3808</Words>
  <Characters>21706</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ФГУП "Почта России"</Company>
  <LinksUpToDate>false</LinksUpToDate>
  <CharactersWithSpaces>25464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Шаталова Екатерина Васильевна</dc:creator>
  <cp:lastModifiedBy>Фролова Оксана Геннадьевна</cp:lastModifiedBy>
  <cp:revision>32</cp:revision>
  <cp:lastPrinted>2020-04-29T14:05:00Z</cp:lastPrinted>
  <dcterms:created xsi:type="dcterms:W3CDTF">2023-07-27T14:08:00Z</dcterms:created>
  <dcterms:modified xsi:type="dcterms:W3CDTF">2024-09-09T05:48:00Z</dcterms:modified>
</cp:coreProperties>
</file>